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105c" w14:paraId="596105c" w:rsidRDefault="008642D6" w:rsidP="008642D6" w:rsidR="008642D6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D6" w:rsidP="008642D6" w:rsidR="008642D6" w:rsidRPr="00D21A2C"/>
    <w:p w:rsidRDefault="008642D6" w:rsidP="008642D6" w:rsidR="008642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642D6" w:rsidP="008642D6" w:rsidR="008642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642D6" w:rsidP="008642D6" w:rsidR="008642D6" w:rsidRPr="00D111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8642D6" w:rsidP="008642D6" w:rsidR="008642D6" w:rsidRPr="00F60AC7">
      <w:pPr>
        <w:jc w:val="center"/>
        <w:rPr>
          <w:b/>
        </w:rPr>
      </w:pPr>
    </w:p>
    <w:p w:rsidRDefault="008642D6" w:rsidP="008642D6" w:rsidR="008642D6" w:rsidRPr="00A55D50">
      <w:pPr>
        <w:jc w:val="center"/>
      </w:pPr>
      <w:r w:rsidRPr="00A55D50">
        <w:t>Z A K LJ U Č A K</w:t>
      </w:r>
    </w:p>
    <w:p w:rsidRDefault="008642D6" w:rsidP="008642D6" w:rsidR="008642D6" w:rsidRPr="00F60AC7"/>
    <w:p w:rsidRDefault="008642D6" w:rsidP="008642D6" w:rsidR="008642D6" w:rsidRPr="00F60AC7">
      <w:pPr>
        <w:ind w:firstLine="708"/>
      </w:pPr>
      <w:r w:rsidRPr="00F60AC7">
        <w:t xml:space="preserve">Trgovački sud u Osijeku, </w:t>
      </w:r>
      <w:r w:rsidR="00D70DB4">
        <w:t>stečajnoj sutkinji</w:t>
      </w:r>
      <w:r w:rsidRPr="00F60AC7">
        <w:t xml:space="preserve"> Nad</w:t>
      </w:r>
      <w:r w:rsidR="00D70DB4">
        <w:t>i</w:t>
      </w:r>
      <w:r w:rsidRPr="00F60AC7">
        <w:t xml:space="preserve"> Roso, u stečajnom postupku otvorenim nad stečajnim dužnikom </w:t>
      </w:r>
      <w:r w:rsidR="00D70DB4">
        <w:rPr>
          <w:b/>
        </w:rPr>
        <w:t>EFEZ d.o.o. proizvodnja, trgovina i usluge, u stečaju, Đakovo, B. Jelačića 35, OIB: 57002408617, MBS: 030005617</w:t>
      </w:r>
      <w:r w:rsidRPr="00F60AC7">
        <w:t xml:space="preserve">, dana </w:t>
      </w:r>
      <w:r w:rsidR="00B34667">
        <w:t>15. ožujka</w:t>
      </w:r>
      <w:r w:rsidR="002F77EF">
        <w:t xml:space="preserve"> 2018. g.,</w:t>
      </w:r>
    </w:p>
    <w:p w:rsidRDefault="008642D6" w:rsidP="008642D6" w:rsidR="008642D6" w:rsidRPr="00F60AC7">
      <w:pPr>
        <w:ind w:firstLine="708"/>
      </w:pPr>
    </w:p>
    <w:p w:rsidRDefault="008642D6" w:rsidP="008642D6" w:rsidR="008642D6" w:rsidRPr="00A55D50">
      <w:pPr>
        <w:ind w:firstLine="708"/>
        <w:jc w:val="center"/>
      </w:pPr>
      <w:r w:rsidRPr="00A55D50">
        <w:t>z a k l j u č i o  j e</w:t>
      </w:r>
    </w:p>
    <w:p w:rsidRDefault="008642D6" w:rsidP="008642D6" w:rsidR="008642D6" w:rsidRPr="00F60AC7"/>
    <w:p w:rsidRDefault="008642D6" w:rsidP="008642D6" w:rsidR="008642D6" w:rsidRPr="00F60AC7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B34667">
        <w:t>osma</w:t>
      </w:r>
      <w:r w:rsidRPr="00F60AC7">
        <w:t xml:space="preserve"> prodaja u stečajnom postupku nekretnina u vlasništvu stečajnog dužnika </w:t>
      </w:r>
      <w:r w:rsidR="00D70DB4">
        <w:rPr>
          <w:b/>
        </w:rPr>
        <w:t xml:space="preserve">EFEZ d.o.o. proizvodnja, trgovina i usluge, u stečaju, Đakovo, B. Jelačića 35, OIB: 57002408617, MBS: 030005617 </w:t>
      </w:r>
      <w:r w:rsidRPr="00F60AC7">
        <w:t xml:space="preserve">uz odgovarajuću primjenu pravila o ovrsi na nekretninama i to: </w:t>
      </w:r>
    </w:p>
    <w:p w:rsidRDefault="008642D6" w:rsidP="008642D6" w:rsidR="008642D6" w:rsidRPr="00F60AC7">
      <w:pPr>
        <w:pStyle w:val="Odlomakpopisa"/>
      </w:pPr>
    </w:p>
    <w:p w:rsidRDefault="000B0E59" w:rsidP="000B0E59" w:rsidR="000B0E59">
      <w:pPr>
        <w:widowControl w:val="false"/>
        <w:numPr>
          <w:ilvl w:val="0"/>
          <w:numId w:val="16"/>
        </w:numPr>
        <w:suppressAutoHyphens/>
      </w:pPr>
      <w:proofErr w:type="spellStart"/>
      <w:r>
        <w:t>zk.ul</w:t>
      </w:r>
      <w:proofErr w:type="spellEnd"/>
      <w:r>
        <w:t>.</w:t>
      </w:r>
      <w:r w:rsidR="00B34667">
        <w:t xml:space="preserve"> 6282 </w:t>
      </w:r>
      <w:proofErr w:type="spellStart"/>
      <w:r w:rsidR="00B34667">
        <w:t>kč</w:t>
      </w:r>
      <w:proofErr w:type="spellEnd"/>
      <w:r w:rsidR="00B34667">
        <w:t>. br. 650 k.o.  Đakovo u naravi trafostanica i dvorište u Ulici P. Preradovića, površine 29 m2,</w:t>
      </w:r>
      <w:r>
        <w:tab/>
      </w:r>
      <w:r w:rsidRPr="00B34667">
        <w:rPr>
          <w:b/>
        </w:rPr>
        <w:t xml:space="preserve">po početnoj cijeni od </w:t>
      </w:r>
      <w:r w:rsidR="00B34667">
        <w:rPr>
          <w:b/>
        </w:rPr>
        <w:t>10.121,22</w:t>
      </w:r>
      <w:r w:rsidR="002F77EF" w:rsidRPr="00B34667">
        <w:rPr>
          <w:b/>
        </w:rPr>
        <w:t xml:space="preserve"> kn</w:t>
      </w:r>
      <w:r w:rsidRPr="00B34667">
        <w:rPr>
          <w:b/>
        </w:rPr>
        <w:t>,</w:t>
      </w:r>
    </w:p>
    <w:p w:rsidRDefault="000B0E59" w:rsidP="000B0E59" w:rsidR="000B0E59"/>
    <w:p w:rsidRDefault="000B0E59" w:rsidP="00B34667" w:rsidR="008642D6" w:rsidRPr="00F60AC7">
      <w:pPr>
        <w:rPr>
          <w:b/>
        </w:rPr>
      </w:pPr>
      <w:r>
        <w:t>na navedenoj nekretnini upisan</w:t>
      </w:r>
      <w:r w:rsidR="00B34667">
        <w:t xml:space="preserve">o je </w:t>
      </w:r>
      <w:proofErr w:type="spellStart"/>
      <w:r w:rsidR="00B34667">
        <w:t>razlučno</w:t>
      </w:r>
      <w:proofErr w:type="spellEnd"/>
      <w:r w:rsidR="00B34667">
        <w:t xml:space="preserve"> pravo za korist</w:t>
      </w:r>
      <w:r>
        <w:t xml:space="preserve"> </w:t>
      </w:r>
      <w:r w:rsidR="00B34667">
        <w:rPr>
          <w:color w:val="000000"/>
        </w:rPr>
        <w:t>Republika Hrvatska- Ministarstvo poljoprivrede, ribarstva i ruralnog razvoja.</w:t>
      </w:r>
    </w:p>
    <w:p w:rsidRDefault="008642D6" w:rsidP="000B0E59" w:rsidR="008642D6" w:rsidRPr="00F60AC7">
      <w:pPr>
        <w:numPr>
          <w:ilvl w:val="0"/>
          <w:numId w:val="6"/>
        </w:numPr>
        <w:ind w:firstLine="0" w:left="0"/>
      </w:pPr>
      <w:r w:rsidRPr="00F60AC7">
        <w:t>Naveden</w:t>
      </w:r>
      <w:r w:rsidR="00B34667">
        <w:t>a</w:t>
      </w:r>
      <w:r w:rsidRPr="00F60AC7">
        <w:t xml:space="preserve"> nekretnin</w:t>
      </w:r>
      <w:r w:rsidR="00B34667">
        <w:t>a</w:t>
      </w:r>
      <w:r w:rsidRPr="00F60AC7">
        <w:t xml:space="preserve"> prodavat će se usmenom javnom dražbom, a ročište za prodaju održat će se </w:t>
      </w:r>
    </w:p>
    <w:p w:rsidRDefault="008642D6" w:rsidP="000B0E59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dana </w:t>
      </w:r>
      <w:r w:rsidR="00B34667">
        <w:rPr>
          <w:b/>
        </w:rPr>
        <w:t>19. travanj</w:t>
      </w:r>
      <w:r w:rsidR="00A55D50">
        <w:rPr>
          <w:b/>
        </w:rPr>
        <w:t xml:space="preserve"> 2018</w:t>
      </w:r>
      <w:r w:rsidR="00D70DB4">
        <w:rPr>
          <w:b/>
        </w:rPr>
        <w:t xml:space="preserve">. g. u </w:t>
      </w:r>
      <w:r w:rsidR="00B34667">
        <w:rPr>
          <w:b/>
        </w:rPr>
        <w:t>10,45</w:t>
      </w:r>
      <w:r w:rsidR="00D70DB4">
        <w:rPr>
          <w:b/>
        </w:rPr>
        <w:t xml:space="preserve"> sati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u prostorijama Trgovačkog suda u Osijeku,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>
        <w:rPr>
          <w:b/>
        </w:rPr>
        <w:t>3</w:t>
      </w:r>
      <w:r w:rsidR="00A33F6D">
        <w:rPr>
          <w:b/>
        </w:rPr>
        <w:t>6</w:t>
      </w:r>
      <w:r w:rsidR="00F978E8">
        <w:rPr>
          <w:b/>
        </w:rPr>
        <w:t>/II</w:t>
      </w:r>
      <w:r>
        <w:rPr>
          <w:b/>
        </w:rPr>
        <w:t>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Kao kupci na javnoj dražbi mogu sudjelovati samo osobe koje su najkasnije </w:t>
      </w:r>
      <w:r w:rsidR="00F978E8">
        <w:rPr>
          <w:b/>
        </w:rPr>
        <w:t>dva</w:t>
      </w:r>
      <w:r w:rsidRPr="00F60AC7"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7F1F1F">
        <w:t>217-11</w:t>
      </w:r>
      <w:r w:rsidRPr="00F60AC7">
        <w:t xml:space="preserve"> i dokaz o tome predoče stečajnom sucu prije početka dražbe.</w:t>
      </w:r>
    </w:p>
    <w:p w:rsidRDefault="008642D6" w:rsidP="008642D6" w:rsidR="008642D6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0B0E59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lastRenderedPageBreak/>
        <w:t>Nekretnin</w:t>
      </w:r>
      <w:r>
        <w:t>e</w:t>
      </w:r>
      <w:r w:rsidRPr="00F60AC7"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>
      <w:pPr>
        <w:numPr>
          <w:ilvl w:val="0"/>
          <w:numId w:val="6"/>
        </w:numPr>
        <w:ind w:firstLine="0" w:left="0"/>
      </w:pPr>
      <w:r w:rsidRPr="00F60AC7">
        <w:t>Poreze, pristojbe te sve ostale troškove u svezi sa prodajom i prijenosom vlasništva dužan je platiti kupac.</w:t>
      </w:r>
    </w:p>
    <w:p w:rsidRDefault="000B0E59" w:rsidP="000B0E59" w:rsidR="000B0E59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koj</w:t>
      </w:r>
      <w:r>
        <w:t>e</w:t>
      </w:r>
      <w:r w:rsidRPr="00F60AC7">
        <w:t xml:space="preserve"> </w:t>
      </w:r>
      <w:r>
        <w:t>su</w:t>
      </w:r>
      <w:r w:rsidRPr="00F60AC7">
        <w:t xml:space="preserve"> predmet prodaje opterećen</w:t>
      </w:r>
      <w:r>
        <w:t>e</w:t>
      </w:r>
      <w:r w:rsidRPr="00F60AC7">
        <w:t xml:space="preserve"> </w:t>
      </w:r>
      <w:r>
        <w:t>su</w:t>
      </w:r>
      <w:r w:rsidRPr="00F60AC7">
        <w:t xml:space="preserve"> založnim pravima koj</w:t>
      </w:r>
      <w:r>
        <w:t>a</w:t>
      </w:r>
      <w:r w:rsidRPr="00F60AC7">
        <w:t xml:space="preserve">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Nalaže se Općinskom sudu u </w:t>
      </w:r>
      <w:r>
        <w:t>Đakovu</w:t>
      </w:r>
      <w:r w:rsidRPr="00F60AC7">
        <w:t xml:space="preserve"> upis zabilježbe zaključka o prodaji nekretnin</w:t>
      </w:r>
      <w:r>
        <w:t>a</w:t>
      </w:r>
      <w:r w:rsidRPr="00F60AC7">
        <w:t xml:space="preserve"> iz točke I. izreke ovog zaključka. 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</w:t>
      </w:r>
      <w:r w:rsidR="007F1F1F">
        <w:t>e upraviteljice</w:t>
      </w:r>
      <w:r w:rsidRPr="00F60AC7">
        <w:t xml:space="preserve"> na broj telefona 09</w:t>
      </w:r>
      <w:r w:rsidR="00D70DB4">
        <w:t>9/732-3788</w:t>
      </w:r>
      <w:r w:rsidRPr="00F60AC7">
        <w:t xml:space="preserve"> svakim radnim danom od 9,00-14,00 h.</w:t>
      </w:r>
    </w:p>
    <w:p w:rsidRDefault="008642D6" w:rsidP="008642D6" w:rsidR="008642D6" w:rsidRPr="00F60AC7">
      <w:r w:rsidRPr="00F60AC7">
        <w:t xml:space="preserve">Više podataka o prodaji nekretnina stečajnog dužnika može se naći i na </w:t>
      </w:r>
      <w:hyperlink r:id="rId11" w:history="true">
        <w:r w:rsidRPr="00F60AC7">
          <w:rPr>
            <w:rStyle w:val="Hiperveza"/>
          </w:rPr>
          <w:t>www.sudacka-mreza.hr/stecaj</w:t>
        </w:r>
      </w:hyperlink>
      <w:r w:rsidRPr="00F60AC7">
        <w:t xml:space="preserve"> ili </w:t>
      </w:r>
      <w:hyperlink r:id="rId12" w:history="true">
        <w:r w:rsidRPr="00F60AC7">
          <w:rPr>
            <w:rStyle w:val="Hiperveza"/>
          </w:rPr>
          <w:t>www.vts.hr</w:t>
        </w:r>
      </w:hyperlink>
      <w:r w:rsidRPr="00F60AC7">
        <w:t xml:space="preserve"> u rubrici „web stečaj“.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Nalaže se stečajno</w:t>
      </w:r>
      <w:r w:rsidR="007F1F1F">
        <w:t>j</w:t>
      </w:r>
      <w:r w:rsidRPr="00F60AC7">
        <w:t xml:space="preserve"> upravitelj</w:t>
      </w:r>
      <w:r w:rsidR="007F1F1F">
        <w:t>ici</w:t>
      </w:r>
      <w:r w:rsidRPr="00F60AC7">
        <w:t xml:space="preserve"> da odmah objavi oglas navedenog sadržaja u </w:t>
      </w:r>
      <w:r w:rsidR="007F1F1F">
        <w:t>jednom od javnih glasila</w:t>
      </w:r>
    </w:p>
    <w:p w:rsidRDefault="008642D6" w:rsidP="008642D6" w:rsidR="008642D6" w:rsidRPr="00F60AC7"/>
    <w:p w:rsidRDefault="008642D6" w:rsidP="008642D6" w:rsidR="008642D6" w:rsidRPr="00A55D50">
      <w:pPr>
        <w:jc w:val="center"/>
      </w:pPr>
      <w:r w:rsidRPr="00A55D50">
        <w:t>O b r a z l o ž e n</w:t>
      </w:r>
      <w:r w:rsidR="00D70DB4" w:rsidRPr="00A55D50">
        <w:t xml:space="preserve"> </w:t>
      </w:r>
      <w:r w:rsidRPr="00A55D50">
        <w:t>j e</w:t>
      </w:r>
    </w:p>
    <w:p w:rsidRDefault="008642D6" w:rsidP="008642D6" w:rsidR="008642D6"/>
    <w:p w:rsidRDefault="007F1F1F" w:rsidP="007F1F1F" w:rsidR="008642D6" w:rsidRPr="00F60AC7">
      <w:r>
        <w:tab/>
      </w:r>
      <w:r w:rsidR="008E5D0A">
        <w:t>Podneskom od 14. ožujka 2018. g.</w:t>
      </w:r>
      <w:r>
        <w:t xml:space="preserve"> stečajna upraviteljica predložila je da se donese Zaključak o prodaji nekretnina u vlasništvu stečajnog dužnika Efez d.o.o. „u stečaju“ Đakovo u izreci navedenih te je </w:t>
      </w:r>
      <w:r w:rsidR="008642D6" w:rsidRPr="00F60AC7">
        <w:t>sud odlučio kao u izreci zaključka, a sve u skladu s čl. 97. i 99. st. 3. Ovršnog zakona i čl. 164. Stečajnog zakona.</w:t>
      </w:r>
    </w:p>
    <w:p w:rsidRDefault="008642D6" w:rsidP="008642D6" w:rsidR="008642D6"/>
    <w:p w:rsidRDefault="007F1F1F" w:rsidP="008642D6" w:rsidR="007F1F1F" w:rsidRPr="00F60AC7"/>
    <w:p w:rsidRDefault="008642D6" w:rsidP="008642D6" w:rsidR="008642D6" w:rsidRPr="00A55D50">
      <w:pPr>
        <w:ind w:firstLine="708"/>
        <w:jc w:val="center"/>
      </w:pPr>
      <w:r w:rsidRPr="00A55D50">
        <w:t xml:space="preserve">U Osijeku </w:t>
      </w:r>
      <w:r w:rsidR="008E5D0A">
        <w:t>15. ožujka</w:t>
      </w:r>
      <w:r w:rsidR="002F77EF">
        <w:t xml:space="preserve"> 2018. g.</w:t>
      </w:r>
    </w:p>
    <w:p w:rsidRDefault="008642D6" w:rsidP="008642D6" w:rsidR="008642D6"/>
    <w:p w:rsidRDefault="004E73B9" w:rsidP="008642D6" w:rsidR="004E73B9"/>
    <w:p w:rsidRDefault="004E73B9" w:rsidP="008642D6" w:rsidR="004E73B9"/>
    <w:p w:rsidRDefault="008642D6" w:rsidP="008642D6" w:rsidR="008642D6"/>
    <w:p w:rsidRDefault="008642D6" w:rsidP="008642D6" w:rsidR="008642D6">
      <w:r>
        <w:t xml:space="preserve">Zapisničar: Danijela Sekulić                             </w:t>
      </w:r>
      <w:r w:rsidR="00D70DB4">
        <w:t xml:space="preserve">                           </w:t>
      </w:r>
      <w:r>
        <w:t xml:space="preserve">        </w:t>
      </w:r>
      <w:r w:rsidR="00D70DB4">
        <w:t>STEČAJNA SUTKINJA</w:t>
      </w:r>
    </w:p>
    <w:p w:rsidRDefault="008642D6" w:rsidP="008642D6" w:rsidR="008642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4E73B9" w:rsidP="008642D6" w:rsidR="004E73B9"/>
    <w:p w:rsidRDefault="004E73B9" w:rsidP="008642D6" w:rsidR="004E73B9"/>
    <w:p w:rsidRDefault="007F1F1F" w:rsidP="008642D6" w:rsidR="007F1F1F"/>
    <w:p w:rsidRDefault="008642D6" w:rsidP="008642D6" w:rsidR="008642D6">
      <w:r w:rsidRPr="0007611D">
        <w:t>UPUTA O PRAVNOM LIJEKU:</w:t>
      </w:r>
    </w:p>
    <w:p w:rsidRDefault="008642D6" w:rsidP="008642D6" w:rsidR="008642D6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7F1F1F" w:rsidP="008642D6" w:rsidR="007F1F1F">
      <w:pPr>
        <w:rPr>
          <w:b/>
        </w:rPr>
      </w:pPr>
    </w:p>
    <w:p w:rsidRDefault="007F1F1F" w:rsidP="008642D6" w:rsidR="007F1F1F" w:rsidRPr="00B064E0">
      <w:pPr>
        <w:rPr>
          <w:b/>
        </w:rPr>
      </w:pPr>
    </w:p>
    <w:p w:rsidRDefault="008642D6" w:rsidP="008642D6" w:rsidR="008642D6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D70DB4" w:rsidP="008642D6" w:rsid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e-</w:t>
      </w:r>
      <w:proofErr w:type="spellStart"/>
      <w:r w:rsidR="008642D6" w:rsidRPr="00F978E8">
        <w:rPr>
          <w:sz w:val="22"/>
          <w:szCs w:val="22"/>
        </w:rPr>
        <w:t>ogl</w:t>
      </w:r>
      <w:proofErr w:type="spellEnd"/>
      <w:r w:rsidR="008642D6" w:rsidRPr="00F978E8">
        <w:rPr>
          <w:sz w:val="22"/>
          <w:szCs w:val="22"/>
        </w:rPr>
        <w:t>. pl.</w:t>
      </w:r>
      <w:r w:rsidR="007F1F1F" w:rsidRPr="00F978E8">
        <w:rPr>
          <w:sz w:val="22"/>
          <w:szCs w:val="22"/>
        </w:rPr>
        <w:t xml:space="preserve"> </w:t>
      </w:r>
      <w:r w:rsidR="008E5D0A">
        <w:rPr>
          <w:sz w:val="22"/>
          <w:szCs w:val="22"/>
        </w:rPr>
        <w:t>uz podnesak st. uprav. od 14.3.2018. g.</w:t>
      </w:r>
    </w:p>
    <w:p w:rsidRDefault="008642D6" w:rsidP="008642D6" w:rsidR="008642D6" w:rsidRP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predsjedništvo uz oglas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R-</w:t>
      </w:r>
      <w:r w:rsidR="008E5D0A">
        <w:rPr>
          <w:sz w:val="22"/>
          <w:szCs w:val="22"/>
        </w:rPr>
        <w:t>19.4.</w:t>
      </w: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 w:rsidRPr="00B064E0">
      <w:pPr>
        <w:rPr>
          <w:sz w:val="22"/>
          <w:szCs w:val="22"/>
        </w:rPr>
      </w:pPr>
    </w:p>
    <w:p w:rsidRDefault="001F7A08" w:rsidP="008642D6" w:rsidR="001F7A08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2F77EF" w:rsidP="008642D6" w:rsidR="002F77EF"/>
    <w:p w:rsidRDefault="00D70DB4" w:rsidP="008642D6" w:rsidR="00D70DB4"/>
    <w:p w:rsidRDefault="00D70DB4" w:rsidP="008642D6" w:rsidR="00D70DB4"/>
    <w:p w:rsidRDefault="00D70DB4" w:rsidP="008642D6" w:rsidR="00D70DB4"/>
    <w:p w:rsidRDefault="00D70DB4" w:rsidP="008642D6" w:rsidR="00D70DB4"/>
    <w:p w:rsidRDefault="00D70DB4" w:rsidP="008642D6" w:rsidR="00D70DB4" w:rsidRPr="008642D6">
      <w:bookmarkStart w:name="_GoBack" w:id="0"/>
      <w:bookmarkEnd w:id="0"/>
    </w:p>
    <w:sectPr w:rsidSect="001F7A08" w:rsidR="00D70DB4" w:rsidRPr="008642D6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C69" w:rsidP="007F1F1F" w:rsidR="00475C69">
      <w:r>
        <w:separator/>
      </w:r>
    </w:p>
  </w:endnote>
  <w:endnote w:id="0" w:type="continuationSeparator">
    <w:p w:rsidRDefault="00475C69" w:rsidP="007F1F1F" w:rsidR="00475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C69" w:rsidP="007F1F1F" w:rsidR="00475C69">
      <w:r>
        <w:separator/>
      </w:r>
    </w:p>
  </w:footnote>
  <w:footnote w:id="0" w:type="continuationSeparator">
    <w:p w:rsidRDefault="00475C69" w:rsidP="007F1F1F" w:rsidR="00475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468946"/>
      <w:docPartObj>
        <w:docPartGallery w:val="Page Numbers (Top of Page)"/>
        <w:docPartUnique/>
      </w:docPartObj>
    </w:sdtPr>
    <w:sdtEndPr/>
    <w:sdtContent>
      <w:p w:rsidRDefault="007F1F1F" w:rsidR="007F1F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25D">
          <w:rPr>
            <w:noProof/>
          </w:rPr>
          <w:t>3</w:t>
        </w:r>
        <w:r>
          <w:fldChar w:fldCharType="end"/>
        </w:r>
      </w:p>
    </w:sdtContent>
  </w:sdt>
  <w:p w:rsidRDefault="002F77EF" w:rsidP="002F77EF" w:rsidR="002F77EF">
    <w:pPr>
      <w:ind w:firstLine="708" w:left="6372"/>
    </w:pPr>
    <w:r w:rsidRPr="00F60AC7">
      <w:t>6 St-</w:t>
    </w:r>
    <w:r w:rsidR="00B34667">
      <w:t>217/11-209</w:t>
    </w:r>
  </w:p>
  <w:p w:rsidRDefault="007F1F1F" w:rsidR="007F1F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1">
    <w:nsid w:val="00000002"/>
    <w:multiLevelType w:val="multilevel"/>
    <w:tmpl w:val="00000002"/>
    <w:name w:val="WW8Num3"/>
    <w:lvl w:ilvl="0">
      <w:start w:val="2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2">
    <w:nsid w:val="00000003"/>
    <w:multiLevelType w:val="multilevel"/>
    <w:tmpl w:val="00000003"/>
    <w:name w:val="WW8Num4"/>
    <w:lvl w:ilvl="0">
      <w:start w:val="3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3">
    <w:nsid w:val="00000004"/>
    <w:multiLevelType w:val="multilevel"/>
    <w:tmpl w:val="00000004"/>
    <w:name w:val="WW8Num5"/>
    <w:lvl w:ilvl="0">
      <w:start w:val="4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4">
    <w:nsid w:val="00000005"/>
    <w:multiLevelType w:val="multilevel"/>
    <w:tmpl w:val="00000005"/>
    <w:name w:val="WW8Num6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5">
    <w:nsid w:val="0034673C"/>
    <w:multiLevelType w:val="multilevel"/>
    <w:tmpl w:val="81BEC0E4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6F774E"/>
    <w:multiLevelType w:val="multilevel"/>
    <w:tmpl w:val="58A059B0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E60A0C"/>
    <w:multiLevelType w:val="multilevel"/>
    <w:tmpl w:val="3AF886F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F210CC"/>
    <w:multiLevelType w:val="multilevel"/>
    <w:tmpl w:val="3B10677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5BF62F1"/>
    <w:multiLevelType w:val="multilevel"/>
    <w:tmpl w:val="28385FDA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9"/>
  </w:num>
  <w:num w:numId="3">
    <w:abstractNumId w:val="15"/>
  </w:num>
  <w:num w:numId="4">
    <w:abstractNumId w:val="6"/>
  </w:num>
  <w:num w:numId="5">
    <w:abstractNumId w:val="16"/>
  </w:num>
  <w:num w:numId="6">
    <w:abstractNumId w:val="7"/>
  </w:num>
  <w:num w:numId="7">
    <w:abstractNumId w:val="11"/>
  </w:num>
  <w:num w:numId="8">
    <w:abstractNumId w:val="9"/>
  </w:num>
  <w:num w:numId="9">
    <w:abstractNumId w:val="12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14"/>
  </w:num>
  <w:num w:numId="15">
    <w:abstractNumId w:val="5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0E59"/>
    <w:rsid w:val="001368A7"/>
    <w:rsid w:val="00182207"/>
    <w:rsid w:val="00191ADF"/>
    <w:rsid w:val="001F7A08"/>
    <w:rsid w:val="00203014"/>
    <w:rsid w:val="002736F2"/>
    <w:rsid w:val="002F77EF"/>
    <w:rsid w:val="0032303D"/>
    <w:rsid w:val="00360085"/>
    <w:rsid w:val="003A4DFF"/>
    <w:rsid w:val="003D45F7"/>
    <w:rsid w:val="00475C69"/>
    <w:rsid w:val="00491F3B"/>
    <w:rsid w:val="004E73B9"/>
    <w:rsid w:val="005840AC"/>
    <w:rsid w:val="005D7D47"/>
    <w:rsid w:val="00604B07"/>
    <w:rsid w:val="00632A0A"/>
    <w:rsid w:val="0063712C"/>
    <w:rsid w:val="00715EB1"/>
    <w:rsid w:val="007C34A7"/>
    <w:rsid w:val="007E5FB8"/>
    <w:rsid w:val="007F1F1F"/>
    <w:rsid w:val="00847ED2"/>
    <w:rsid w:val="008642D6"/>
    <w:rsid w:val="008946D0"/>
    <w:rsid w:val="008E5D0A"/>
    <w:rsid w:val="009014E8"/>
    <w:rsid w:val="00915D9B"/>
    <w:rsid w:val="00931584"/>
    <w:rsid w:val="009724FA"/>
    <w:rsid w:val="009C140D"/>
    <w:rsid w:val="009C17D8"/>
    <w:rsid w:val="009D225D"/>
    <w:rsid w:val="009E56A6"/>
    <w:rsid w:val="00A157CD"/>
    <w:rsid w:val="00A15BB7"/>
    <w:rsid w:val="00A33F6D"/>
    <w:rsid w:val="00A55D50"/>
    <w:rsid w:val="00A70458"/>
    <w:rsid w:val="00AD5F90"/>
    <w:rsid w:val="00B070EF"/>
    <w:rsid w:val="00B10D3C"/>
    <w:rsid w:val="00B34667"/>
    <w:rsid w:val="00B434B7"/>
    <w:rsid w:val="00B60726"/>
    <w:rsid w:val="00B75470"/>
    <w:rsid w:val="00BA1057"/>
    <w:rsid w:val="00BA614D"/>
    <w:rsid w:val="00C21754"/>
    <w:rsid w:val="00CA3524"/>
    <w:rsid w:val="00D0646F"/>
    <w:rsid w:val="00D33C74"/>
    <w:rsid w:val="00D403E1"/>
    <w:rsid w:val="00D70DB4"/>
    <w:rsid w:val="00D9154B"/>
    <w:rsid w:val="00D94E25"/>
    <w:rsid w:val="00DE6FCB"/>
    <w:rsid w:val="00E44A56"/>
    <w:rsid w:val="00E9350C"/>
    <w:rsid w:val="00EC6C29"/>
    <w:rsid w:val="00F25C9C"/>
    <w:rsid w:val="00F60AC7"/>
    <w:rsid w:val="00F978E8"/>
    <w:rsid w:val="00FB6D66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true" w:styleId="Standard" w:type="paragraph">
    <w:name w:val="Standard"/>
    <w:rsid w:val="007F1F1F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2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22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22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2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2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1" w:styleId="Standard" w:type="paragraph">
    <w:name w:val="Standard"/>
    <w:rsid w:val="007F1F1F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2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22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22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2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2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75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64FFD-D58C-471F-A9F9-C26E8C078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593</properties:Words>
  <properties:Characters>3071</properties:Characters>
  <properties:Lines>128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3763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2018-03-15T11:55:00Z</dcterms:created>
  <dc:creator>XXYY</dc:creator>
  <cp:lastModifiedBy>Danijela Sekulić</cp:lastModifiedBy>
  <cp:lastPrinted>2018-03-15T11:54:00Z</cp:lastPrinted>
  <dcterms:modified xmlns:xsi="http://www.w3.org/2001/XMLSchema-instance" xsi:type="dcterms:W3CDTF">2018-03-15T11:56:00Z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(8. EFEZ 2018. g..docx)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