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07B4" w:rsidR="000D6BA8" w:rsidP="00C62C16" w:rsidRDefault="00071633" w14:paraId="541562f" w14:textId="541562f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  <w:r w:rsidRPr="003007B4">
        <w:rPr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3007B4" w:rsidR="00071633" w:rsidP="00C62C16" w:rsidRDefault="00071633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REPUBLIKA HRVATSKA </w:t>
      </w:r>
    </w:p>
    <w:p w:rsidRPr="003007B4" w:rsidR="00071633" w:rsidP="00C62C16" w:rsidRDefault="00071633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TRGOVAČKI SUD U ZAGREBU</w:t>
      </w:r>
    </w:p>
    <w:p w:rsidRPr="003007B4" w:rsidR="00853FF6" w:rsidP="00A1610B" w:rsidRDefault="00071633">
      <w:pPr>
        <w:jc w:val="right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Zagreb, Amruševa 2/II</w:t>
      </w:r>
      <w:r w:rsidRPr="003007B4" w:rsidR="005568C5">
        <w:rPr>
          <w:bCs/>
          <w:sz w:val="24"/>
          <w:szCs w:val="24"/>
        </w:rPr>
        <w:tab/>
      </w:r>
      <w:r w:rsidRPr="003007B4" w:rsidR="005568C5">
        <w:rPr>
          <w:bCs/>
          <w:sz w:val="24"/>
          <w:szCs w:val="24"/>
        </w:rPr>
        <w:tab/>
      </w:r>
      <w:r w:rsidRPr="003007B4" w:rsidR="005568C5">
        <w:rPr>
          <w:bCs/>
          <w:sz w:val="24"/>
          <w:szCs w:val="24"/>
        </w:rPr>
        <w:tab/>
      </w:r>
      <w:r w:rsidRPr="003007B4" w:rsidR="005568C5">
        <w:rPr>
          <w:bCs/>
          <w:sz w:val="24"/>
          <w:szCs w:val="24"/>
        </w:rPr>
        <w:tab/>
        <w:t xml:space="preserve">        </w:t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 w:rsidR="0089076F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 xml:space="preserve">                                                                           48</w:t>
      </w:r>
      <w:r w:rsidRPr="003007B4" w:rsidR="00EA2F22">
        <w:rPr>
          <w:bCs/>
          <w:sz w:val="24"/>
          <w:szCs w:val="24"/>
        </w:rPr>
        <w:t>.</w:t>
      </w:r>
      <w:r w:rsidRPr="003007B4" w:rsidR="00B84EFD">
        <w:rPr>
          <w:bCs/>
          <w:sz w:val="24"/>
          <w:szCs w:val="24"/>
        </w:rPr>
        <w:t xml:space="preserve"> St-</w:t>
      </w:r>
      <w:r w:rsidR="002653D9">
        <w:rPr>
          <w:bCs/>
          <w:sz w:val="24"/>
          <w:szCs w:val="24"/>
        </w:rPr>
        <w:t>6053/16</w:t>
      </w:r>
    </w:p>
    <w:p w:rsidRPr="003007B4" w:rsidR="00853FF6" w:rsidP="00C6522F" w:rsidRDefault="00853FF6">
      <w:pPr>
        <w:pStyle w:val="Naslov3"/>
        <w:rPr>
          <w:b w:val="false"/>
          <w:bCs/>
          <w:szCs w:val="24"/>
        </w:rPr>
      </w:pPr>
      <w:r w:rsidRPr="003007B4">
        <w:rPr>
          <w:b w:val="false"/>
          <w:bCs/>
          <w:szCs w:val="24"/>
        </w:rPr>
        <w:t>Z A P I S N I K</w:t>
      </w:r>
    </w:p>
    <w:p w:rsidRPr="003007B4" w:rsidR="00853FF6" w:rsidP="00C6522F" w:rsidRDefault="00071633">
      <w:pPr>
        <w:pStyle w:val="Naslov1"/>
        <w:jc w:val="center"/>
        <w:rPr>
          <w:b w:val="false"/>
          <w:bCs/>
          <w:szCs w:val="24"/>
        </w:rPr>
      </w:pPr>
      <w:r w:rsidRPr="003007B4">
        <w:rPr>
          <w:b w:val="false"/>
          <w:bCs/>
          <w:szCs w:val="24"/>
        </w:rPr>
        <w:t>S</w:t>
      </w:r>
      <w:r w:rsidRPr="003007B4" w:rsidR="00853FF6">
        <w:rPr>
          <w:b w:val="false"/>
          <w:bCs/>
          <w:szCs w:val="24"/>
        </w:rPr>
        <w:t xml:space="preserve"> ISPITNOG ROČIŠTA</w:t>
      </w:r>
    </w:p>
    <w:p w:rsidRPr="003007B4" w:rsidR="005A3188" w:rsidP="00C62C16" w:rsidRDefault="005A3188">
      <w:pPr>
        <w:jc w:val="both"/>
        <w:rPr>
          <w:sz w:val="24"/>
          <w:szCs w:val="24"/>
        </w:rPr>
      </w:pPr>
    </w:p>
    <w:p w:rsidRPr="003007B4" w:rsidR="00BF1405" w:rsidP="00C62C16" w:rsidRDefault="009919F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007B4">
        <w:rPr>
          <w:rFonts w:ascii="Times New Roman" w:hAnsi="Times New Roman"/>
          <w:bCs/>
          <w:sz w:val="24"/>
          <w:szCs w:val="24"/>
        </w:rPr>
        <w:t xml:space="preserve">održanog dana </w:t>
      </w:r>
      <w:r w:rsidR="005E411F">
        <w:rPr>
          <w:rFonts w:ascii="Times New Roman" w:hAnsi="Times New Roman"/>
          <w:bCs/>
          <w:sz w:val="24"/>
          <w:szCs w:val="24"/>
        </w:rPr>
        <w:t>10. rujna</w:t>
      </w:r>
      <w:r w:rsidRPr="003007B4" w:rsidR="00B30A32">
        <w:rPr>
          <w:rFonts w:ascii="Times New Roman" w:hAnsi="Times New Roman"/>
          <w:bCs/>
          <w:sz w:val="24"/>
          <w:szCs w:val="24"/>
        </w:rPr>
        <w:t xml:space="preserve"> 2019</w:t>
      </w:r>
      <w:r w:rsidRPr="003007B4">
        <w:rPr>
          <w:rFonts w:ascii="Times New Roman" w:hAnsi="Times New Roman"/>
          <w:bCs/>
          <w:sz w:val="24"/>
          <w:szCs w:val="24"/>
        </w:rPr>
        <w:t xml:space="preserve">. na Trgovačkom sudu u Zagrebu, </w:t>
      </w:r>
      <w:r w:rsidRPr="003007B4" w:rsidR="00C27EC9">
        <w:rPr>
          <w:rFonts w:ascii="Times New Roman" w:hAnsi="Times New Roman"/>
          <w:bCs/>
          <w:sz w:val="24"/>
          <w:szCs w:val="24"/>
        </w:rPr>
        <w:t>Petrinjska 8</w:t>
      </w:r>
      <w:r w:rsidRPr="003007B4" w:rsidR="00B30A32">
        <w:rPr>
          <w:rFonts w:ascii="Times New Roman" w:hAnsi="Times New Roman"/>
          <w:bCs/>
          <w:sz w:val="24"/>
          <w:szCs w:val="24"/>
        </w:rPr>
        <w:t>, soba 93/II kat, UZ</w:t>
      </w:r>
      <w:r w:rsidRPr="003007B4">
        <w:rPr>
          <w:rFonts w:ascii="Times New Roman" w:hAnsi="Times New Roman"/>
          <w:bCs/>
          <w:sz w:val="24"/>
          <w:szCs w:val="24"/>
        </w:rPr>
        <w:t xml:space="preserve"> u </w:t>
      </w:r>
      <w:r w:rsidRPr="003007B4" w:rsidR="00FF32FD">
        <w:rPr>
          <w:rFonts w:ascii="Times New Roman" w:hAnsi="Times New Roman"/>
          <w:bCs/>
          <w:sz w:val="24"/>
          <w:szCs w:val="24"/>
        </w:rPr>
        <w:t>steča</w:t>
      </w:r>
      <w:r w:rsidRPr="003007B4" w:rsidR="00FF32FD">
        <w:rPr>
          <w:rFonts w:ascii="Times New Roman" w:hAnsi="Times New Roman"/>
          <w:sz w:val="24"/>
          <w:szCs w:val="24"/>
        </w:rPr>
        <w:t xml:space="preserve">jnom postupku nad </w:t>
      </w:r>
      <w:r w:rsidR="00ED1FBC">
        <w:rPr>
          <w:rFonts w:ascii="Times New Roman" w:hAnsi="Times New Roman"/>
          <w:sz w:val="24"/>
          <w:szCs w:val="24"/>
        </w:rPr>
        <w:t xml:space="preserve">stečajnim dužnikom </w:t>
      </w:r>
      <w:r w:rsidRPr="006E2B37" w:rsidR="005E411F">
        <w:rPr>
          <w:rFonts w:ascii="Times New Roman" w:hAnsi="Times New Roman" w:eastAsiaTheme="minorEastAsia"/>
          <w:sz w:val="24"/>
          <w:szCs w:val="24"/>
        </w:rPr>
        <w:t>AUTO CITY d.o.o.</w:t>
      </w:r>
      <w:r w:rsidRPr="006E2B37" w:rsidR="003872BB">
        <w:rPr>
          <w:rFonts w:ascii="Times New Roman" w:hAnsi="Times New Roman" w:eastAsiaTheme="minorEastAsia"/>
          <w:sz w:val="24"/>
          <w:szCs w:val="24"/>
        </w:rPr>
        <w:t>- u stečaju</w:t>
      </w:r>
      <w:r w:rsidRPr="006E2B37" w:rsidR="005E411F">
        <w:rPr>
          <w:rFonts w:ascii="Times New Roman" w:hAnsi="Times New Roman" w:eastAsiaTheme="minorEastAsia"/>
          <w:sz w:val="24"/>
          <w:szCs w:val="24"/>
        </w:rPr>
        <w:t>, Veliko Trgovišće, Dubrovčani 17d, OIB: 61483863077</w:t>
      </w:r>
    </w:p>
    <w:p w:rsidRPr="003007B4" w:rsidR="000834CF" w:rsidP="00C62C16" w:rsidRDefault="000834C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3007B4" w:rsidR="00853FF6" w:rsidP="00C62C16" w:rsidRDefault="00853FF6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3007B4">
        <w:rPr>
          <w:rFonts w:ascii="Times New Roman" w:hAnsi="Times New Roman"/>
          <w:bCs/>
          <w:sz w:val="24"/>
          <w:szCs w:val="24"/>
        </w:rPr>
        <w:t>Nazočni od suda:</w:t>
      </w:r>
    </w:p>
    <w:p w:rsidRPr="003007B4" w:rsidR="00853FF6" w:rsidP="00C62C16" w:rsidRDefault="00071633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Vesna Sremac Šoštar</w:t>
      </w:r>
      <w:r w:rsidRPr="003007B4" w:rsidR="004642DE">
        <w:rPr>
          <w:bCs/>
          <w:sz w:val="24"/>
          <w:szCs w:val="24"/>
        </w:rPr>
        <w:t xml:space="preserve">, </w:t>
      </w:r>
      <w:r w:rsidRPr="003007B4" w:rsidR="00853FF6">
        <w:rPr>
          <w:bCs/>
          <w:sz w:val="24"/>
          <w:szCs w:val="24"/>
        </w:rPr>
        <w:t>sudac</w:t>
      </w:r>
    </w:p>
    <w:p w:rsidRPr="003007B4" w:rsidR="00853FF6" w:rsidP="00126873" w:rsidRDefault="00610D69">
      <w:pPr>
        <w:tabs>
          <w:tab w:val="left" w:pos="8364"/>
        </w:tabs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Vinka Mihalinčić</w:t>
      </w:r>
      <w:r w:rsidRPr="003007B4" w:rsidR="00853FF6">
        <w:rPr>
          <w:bCs/>
          <w:sz w:val="24"/>
          <w:szCs w:val="24"/>
        </w:rPr>
        <w:t>, zapisničar</w:t>
      </w:r>
      <w:r w:rsidRPr="003007B4" w:rsidR="00126873">
        <w:rPr>
          <w:bCs/>
          <w:sz w:val="24"/>
          <w:szCs w:val="24"/>
        </w:rPr>
        <w:tab/>
      </w:r>
    </w:p>
    <w:p w:rsidRPr="003007B4" w:rsidR="00853FF6" w:rsidP="00C62C16" w:rsidRDefault="00853FF6">
      <w:pPr>
        <w:jc w:val="both"/>
        <w:rPr>
          <w:bCs/>
          <w:sz w:val="24"/>
          <w:szCs w:val="24"/>
        </w:rPr>
      </w:pPr>
    </w:p>
    <w:p w:rsidRPr="003007B4" w:rsidR="009835DE" w:rsidP="00C62C16" w:rsidRDefault="00853FF6">
      <w:pPr>
        <w:jc w:val="both"/>
        <w:rPr>
          <w:sz w:val="24"/>
          <w:szCs w:val="24"/>
        </w:rPr>
      </w:pPr>
      <w:r w:rsidRPr="003007B4">
        <w:rPr>
          <w:sz w:val="24"/>
          <w:szCs w:val="24"/>
        </w:rPr>
        <w:t>Utvrđuje se da je pristu</w:t>
      </w:r>
      <w:r w:rsidRPr="003007B4" w:rsidR="002A3A8D">
        <w:rPr>
          <w:sz w:val="24"/>
          <w:szCs w:val="24"/>
        </w:rPr>
        <w:t>pio</w:t>
      </w:r>
      <w:r w:rsidRPr="003007B4">
        <w:rPr>
          <w:sz w:val="24"/>
          <w:szCs w:val="24"/>
        </w:rPr>
        <w:t xml:space="preserve"> stečajn</w:t>
      </w:r>
      <w:r w:rsidRPr="003007B4" w:rsidR="002A3A8D">
        <w:rPr>
          <w:sz w:val="24"/>
          <w:szCs w:val="24"/>
        </w:rPr>
        <w:t>i</w:t>
      </w:r>
      <w:r w:rsidRPr="003007B4" w:rsidR="00DC6824">
        <w:rPr>
          <w:sz w:val="24"/>
          <w:szCs w:val="24"/>
        </w:rPr>
        <w:t xml:space="preserve"> </w:t>
      </w:r>
      <w:r w:rsidRPr="003007B4" w:rsidR="00A63F46">
        <w:rPr>
          <w:sz w:val="24"/>
          <w:szCs w:val="24"/>
        </w:rPr>
        <w:t>upravitelj</w:t>
      </w:r>
      <w:r w:rsidRPr="003007B4" w:rsidR="00532F34">
        <w:rPr>
          <w:sz w:val="24"/>
          <w:szCs w:val="24"/>
        </w:rPr>
        <w:t xml:space="preserve"> </w:t>
      </w:r>
      <w:r w:rsidR="003872BB">
        <w:rPr>
          <w:sz w:val="24"/>
          <w:szCs w:val="24"/>
        </w:rPr>
        <w:t>Josipa Jurčić</w:t>
      </w:r>
    </w:p>
    <w:p w:rsidRPr="003007B4" w:rsidR="00954230" w:rsidP="00C62C16" w:rsidRDefault="00B23978">
      <w:pPr>
        <w:tabs>
          <w:tab w:val="left" w:pos="7741"/>
        </w:tabs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ab/>
      </w:r>
    </w:p>
    <w:p w:rsidRPr="003007B4" w:rsidR="00D4581C" w:rsidP="00C62C16" w:rsidRDefault="00071633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Započeto u </w:t>
      </w:r>
      <w:r w:rsidRPr="003007B4" w:rsidR="000E26C8">
        <w:rPr>
          <w:bCs/>
          <w:sz w:val="24"/>
          <w:szCs w:val="24"/>
        </w:rPr>
        <w:t>10</w:t>
      </w:r>
      <w:r w:rsidR="00316BDE">
        <w:rPr>
          <w:bCs/>
          <w:sz w:val="24"/>
          <w:szCs w:val="24"/>
        </w:rPr>
        <w:t>,0</w:t>
      </w:r>
      <w:r w:rsidRPr="003007B4" w:rsidR="006F464F">
        <w:rPr>
          <w:bCs/>
          <w:sz w:val="24"/>
          <w:szCs w:val="24"/>
        </w:rPr>
        <w:t>0</w:t>
      </w:r>
      <w:r w:rsidRPr="003007B4" w:rsidR="00956688">
        <w:rPr>
          <w:bCs/>
          <w:sz w:val="24"/>
          <w:szCs w:val="24"/>
        </w:rPr>
        <w:t xml:space="preserve"> </w:t>
      </w:r>
      <w:r w:rsidRPr="003007B4" w:rsidR="00853FF6">
        <w:rPr>
          <w:bCs/>
          <w:sz w:val="24"/>
          <w:szCs w:val="24"/>
        </w:rPr>
        <w:t>sati.</w:t>
      </w:r>
    </w:p>
    <w:p w:rsidRPr="003007B4" w:rsidR="00D4581C" w:rsidP="00C62C16" w:rsidRDefault="00D4581C">
      <w:pPr>
        <w:jc w:val="both"/>
        <w:rPr>
          <w:bCs/>
          <w:sz w:val="24"/>
          <w:szCs w:val="24"/>
        </w:rPr>
      </w:pPr>
    </w:p>
    <w:p w:rsidRPr="003007B4" w:rsidR="00071633" w:rsidP="00C62C16" w:rsidRDefault="00853FF6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Ročište je javno.</w:t>
      </w:r>
    </w:p>
    <w:p w:rsidRPr="003007B4" w:rsidR="00071633" w:rsidP="00C62C16" w:rsidRDefault="00071633">
      <w:pPr>
        <w:jc w:val="both"/>
        <w:rPr>
          <w:bCs/>
          <w:sz w:val="24"/>
          <w:szCs w:val="24"/>
        </w:rPr>
      </w:pPr>
    </w:p>
    <w:p w:rsidRPr="003007B4" w:rsidR="00853FF6" w:rsidP="00C62C16" w:rsidRDefault="00853FF6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Utvrđuje se da </w:t>
      </w:r>
      <w:r w:rsidRPr="003007B4" w:rsidR="00100A1C">
        <w:rPr>
          <w:bCs/>
          <w:sz w:val="24"/>
          <w:szCs w:val="24"/>
        </w:rPr>
        <w:t xml:space="preserve">su pristupili slijedeći vjerovnici: </w:t>
      </w:r>
    </w:p>
    <w:p w:rsidR="00D010E6" w:rsidP="00B11DA9" w:rsidRDefault="0001328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nitko</w:t>
      </w:r>
    </w:p>
    <w:p w:rsidR="00FE057D" w:rsidP="00B11DA9" w:rsidRDefault="00FE057D">
      <w:pPr>
        <w:jc w:val="both"/>
        <w:rPr>
          <w:bCs/>
          <w:sz w:val="24"/>
          <w:szCs w:val="24"/>
        </w:rPr>
      </w:pPr>
    </w:p>
    <w:p w:rsidRPr="003007B4" w:rsidR="00FE057D" w:rsidP="00B11DA9" w:rsidRDefault="00FE057D">
      <w:pPr>
        <w:jc w:val="both"/>
        <w:rPr>
          <w:bCs/>
          <w:sz w:val="24"/>
          <w:szCs w:val="24"/>
        </w:rPr>
      </w:pPr>
    </w:p>
    <w:p w:rsidR="00962AE5" w:rsidP="0038417C" w:rsidRDefault="0038417C">
      <w:pPr>
        <w:pStyle w:val="Naslov1"/>
        <w:ind w:firstLine="360"/>
        <w:jc w:val="both"/>
        <w:rPr>
          <w:b w:val="false"/>
          <w:szCs w:val="24"/>
        </w:rPr>
      </w:pPr>
      <w:r w:rsidRPr="003007B4">
        <w:rPr>
          <w:b w:val="false"/>
          <w:szCs w:val="24"/>
        </w:rPr>
        <w:t>Utvrđuje se da je rješenje</w:t>
      </w:r>
      <w:r w:rsidRPr="003007B4" w:rsidR="000E6C28">
        <w:rPr>
          <w:b w:val="false"/>
          <w:szCs w:val="24"/>
        </w:rPr>
        <w:t xml:space="preserve">m </w:t>
      </w:r>
      <w:r w:rsidRPr="003007B4">
        <w:rPr>
          <w:b w:val="false"/>
          <w:szCs w:val="24"/>
        </w:rPr>
        <w:t xml:space="preserve">od </w:t>
      </w:r>
      <w:r w:rsidR="003872BB">
        <w:rPr>
          <w:b w:val="false"/>
          <w:szCs w:val="24"/>
        </w:rPr>
        <w:t>27. svibnja</w:t>
      </w:r>
      <w:r w:rsidR="00F8036C">
        <w:rPr>
          <w:b w:val="false"/>
          <w:szCs w:val="24"/>
        </w:rPr>
        <w:t xml:space="preserve"> 2019. godine,</w:t>
      </w:r>
      <w:r w:rsidRPr="003007B4">
        <w:rPr>
          <w:b w:val="false"/>
          <w:szCs w:val="24"/>
        </w:rPr>
        <w:t xml:space="preserve"> broj gornji, </w:t>
      </w:r>
      <w:r w:rsidR="00ED1FBC">
        <w:rPr>
          <w:b w:val="false"/>
          <w:szCs w:val="24"/>
        </w:rPr>
        <w:t>otvoren</w:t>
      </w:r>
      <w:r w:rsidR="00BD0049">
        <w:rPr>
          <w:b w:val="false"/>
          <w:szCs w:val="24"/>
        </w:rPr>
        <w:t xml:space="preserve"> </w:t>
      </w:r>
      <w:r w:rsidRPr="003007B4" w:rsidR="003C6553">
        <w:rPr>
          <w:b w:val="false"/>
          <w:szCs w:val="24"/>
        </w:rPr>
        <w:t xml:space="preserve">stečajni postupak nad </w:t>
      </w:r>
      <w:r w:rsidR="00ED1FBC">
        <w:rPr>
          <w:b w:val="false"/>
          <w:szCs w:val="24"/>
        </w:rPr>
        <w:t xml:space="preserve">stečajnim dužnikom </w:t>
      </w:r>
      <w:r w:rsidRPr="003872BB" w:rsidR="003872BB">
        <w:rPr>
          <w:rFonts w:eastAsiaTheme="minorEastAsia"/>
          <w:b w:val="false"/>
        </w:rPr>
        <w:t xml:space="preserve">AUTO CITY d.o.o., Veliko Trgovišće, Dubrovčani 17d, OIB: 61483863077 </w:t>
      </w:r>
      <w:r w:rsidR="00962AE5">
        <w:rPr>
          <w:b w:val="false"/>
          <w:szCs w:val="24"/>
        </w:rPr>
        <w:t xml:space="preserve">te je isto  objavljeno </w:t>
      </w:r>
      <w:r w:rsidRPr="003007B4">
        <w:rPr>
          <w:b w:val="false"/>
          <w:szCs w:val="24"/>
        </w:rPr>
        <w:t xml:space="preserve">na mrežnoj stranici e-oglasna ploča Trgovačkog suda u Zagrebu istog dana, tj. </w:t>
      </w:r>
      <w:r w:rsidR="003872BB">
        <w:rPr>
          <w:b w:val="false"/>
          <w:szCs w:val="24"/>
        </w:rPr>
        <w:t>27. svibnja</w:t>
      </w:r>
      <w:r w:rsidR="0032246B">
        <w:rPr>
          <w:b w:val="false"/>
          <w:szCs w:val="24"/>
        </w:rPr>
        <w:t xml:space="preserve"> </w:t>
      </w:r>
      <w:r w:rsidR="00F8036C">
        <w:rPr>
          <w:b w:val="false"/>
          <w:szCs w:val="24"/>
        </w:rPr>
        <w:t xml:space="preserve"> 2019</w:t>
      </w:r>
      <w:r w:rsidRPr="003007B4" w:rsidR="003C082D">
        <w:rPr>
          <w:b w:val="false"/>
          <w:szCs w:val="24"/>
        </w:rPr>
        <w:t>. godine</w:t>
      </w:r>
      <w:r w:rsidRPr="003007B4">
        <w:rPr>
          <w:b w:val="false"/>
          <w:szCs w:val="24"/>
        </w:rPr>
        <w:t>.</w:t>
      </w:r>
      <w:r w:rsidR="00962AE5">
        <w:rPr>
          <w:b w:val="false"/>
          <w:szCs w:val="24"/>
        </w:rPr>
        <w:t xml:space="preserve"> </w:t>
      </w:r>
    </w:p>
    <w:p w:rsidRPr="003007B4" w:rsidR="00E55416" w:rsidP="00E55416" w:rsidRDefault="00E55416"/>
    <w:p w:rsidRPr="003007B4" w:rsidR="00A50713" w:rsidP="00A50713" w:rsidRDefault="00E55416">
      <w:pPr>
        <w:ind w:firstLine="360"/>
        <w:jc w:val="both"/>
        <w:rPr>
          <w:sz w:val="24"/>
          <w:szCs w:val="24"/>
        </w:rPr>
      </w:pPr>
      <w:r w:rsidRPr="003007B4">
        <w:tab/>
      </w:r>
      <w:r w:rsidRPr="003007B4" w:rsidR="00A50713">
        <w:rPr>
          <w:sz w:val="24"/>
          <w:szCs w:val="24"/>
        </w:rPr>
        <w:t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NN 71/15) bile objavljene na mrežnoj stranici e-oglasna ploča Trgovačkog suda u Zagrebu i nalazile su se na uvidu u sobi 93</w:t>
      </w:r>
      <w:r w:rsidRPr="003007B4" w:rsidR="00A50713">
        <w:rPr>
          <w:bCs/>
          <w:sz w:val="24"/>
          <w:szCs w:val="24"/>
        </w:rPr>
        <w:t xml:space="preserve">/II (ulična zgrada) </w:t>
      </w:r>
      <w:r w:rsidRPr="003007B4" w:rsidR="00A50713">
        <w:rPr>
          <w:sz w:val="24"/>
          <w:szCs w:val="24"/>
        </w:rPr>
        <w:t xml:space="preserve">u Trgovačkom sudu u Zagrebu.    </w:t>
      </w:r>
    </w:p>
    <w:p w:rsidRPr="003007B4" w:rsidR="00A50713" w:rsidP="00013280" w:rsidRDefault="00A50713">
      <w:pPr>
        <w:jc w:val="both"/>
        <w:rPr>
          <w:sz w:val="24"/>
          <w:szCs w:val="24"/>
        </w:rPr>
      </w:pP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  <w:r w:rsidRPr="003007B4">
        <w:rPr>
          <w:sz w:val="24"/>
          <w:szCs w:val="24"/>
        </w:rPr>
        <w:t xml:space="preserve">Uz tablice su bile izložene i prijave svih vjerovnika koje su stigle u roku objave koji je određen rješenjem o otvaranju stečajnog postupka nad dužnikom od </w:t>
      </w:r>
      <w:r w:rsidR="00B068C1">
        <w:rPr>
          <w:sz w:val="24"/>
          <w:szCs w:val="24"/>
        </w:rPr>
        <w:t>27. svibnja</w:t>
      </w:r>
      <w:r w:rsidR="00F8036C">
        <w:rPr>
          <w:sz w:val="24"/>
          <w:szCs w:val="24"/>
        </w:rPr>
        <w:t xml:space="preserve"> 2019.g</w:t>
      </w:r>
      <w:r w:rsidRPr="003007B4">
        <w:rPr>
          <w:bCs/>
          <w:sz w:val="24"/>
          <w:szCs w:val="24"/>
        </w:rPr>
        <w:t>.</w:t>
      </w:r>
    </w:p>
    <w:p w:rsidRPr="003007B4" w:rsidR="00A50713" w:rsidP="00A50713" w:rsidRDefault="00A50713">
      <w:pPr>
        <w:jc w:val="both"/>
        <w:rPr>
          <w:sz w:val="24"/>
          <w:szCs w:val="24"/>
        </w:rPr>
      </w:pP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  <w:r w:rsidRPr="003007B4">
        <w:rPr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  <w:r w:rsidRPr="003007B4">
        <w:rPr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3007B4" w:rsidR="00A50713" w:rsidP="00A50713" w:rsidRDefault="00A50713">
      <w:pPr>
        <w:jc w:val="both"/>
        <w:rPr>
          <w:sz w:val="24"/>
          <w:szCs w:val="24"/>
        </w:rPr>
      </w:pP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  <w:r w:rsidRPr="003007B4">
        <w:rPr>
          <w:sz w:val="24"/>
          <w:szCs w:val="24"/>
        </w:rPr>
        <w:lastRenderedPageBreak/>
        <w:t xml:space="preserve">Poziva se stečajni upravitelj određeno očitovati osporava li ili priznaje svaku prijavljenu tražbinu (čl. 260. st. 2. SZ). </w:t>
      </w:r>
    </w:p>
    <w:p w:rsidRPr="003007B4" w:rsidR="00A50713" w:rsidP="00A50713" w:rsidRDefault="00A50713">
      <w:pPr>
        <w:jc w:val="both"/>
        <w:rPr>
          <w:sz w:val="24"/>
          <w:szCs w:val="24"/>
        </w:rPr>
      </w:pP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  <w:r w:rsidRPr="003007B4">
        <w:rPr>
          <w:sz w:val="24"/>
          <w:szCs w:val="24"/>
        </w:rPr>
        <w:t>Prelazi se na ispitivanje svake pojedine tražbine.</w:t>
      </w:r>
    </w:p>
    <w:p w:rsidRPr="003007B4" w:rsidR="00A50713" w:rsidP="00A50713" w:rsidRDefault="00A50713">
      <w:pPr>
        <w:jc w:val="both"/>
        <w:rPr>
          <w:sz w:val="24"/>
          <w:szCs w:val="24"/>
        </w:rPr>
      </w:pP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  <w:r w:rsidRPr="003007B4">
        <w:rPr>
          <w:sz w:val="24"/>
          <w:szCs w:val="24"/>
        </w:rPr>
        <w:t>Stečajni upravitelj izjavljuje da u ovom stečajnom postupku ima vjerovnika  I</w:t>
      </w:r>
      <w:r w:rsidR="00310DF6">
        <w:rPr>
          <w:sz w:val="24"/>
          <w:szCs w:val="24"/>
        </w:rPr>
        <w:t>I</w:t>
      </w:r>
      <w:r w:rsidRPr="003007B4">
        <w:rPr>
          <w:sz w:val="24"/>
          <w:szCs w:val="24"/>
        </w:rPr>
        <w:t>.</w:t>
      </w:r>
      <w:r w:rsidR="00910B06">
        <w:rPr>
          <w:sz w:val="24"/>
          <w:szCs w:val="24"/>
        </w:rPr>
        <w:t xml:space="preserve"> </w:t>
      </w:r>
      <w:r w:rsidRPr="003007B4">
        <w:rPr>
          <w:sz w:val="24"/>
          <w:szCs w:val="24"/>
        </w:rPr>
        <w:t xml:space="preserve"> višeg isplatnog reda. </w:t>
      </w:r>
    </w:p>
    <w:p w:rsidRPr="003007B4" w:rsidR="00A50713" w:rsidP="00A50713" w:rsidRDefault="00A50713">
      <w:pPr>
        <w:jc w:val="both"/>
        <w:rPr>
          <w:bCs/>
          <w:sz w:val="24"/>
          <w:szCs w:val="24"/>
        </w:rPr>
      </w:pP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  <w:r w:rsidRPr="003007B4">
        <w:rPr>
          <w:sz w:val="24"/>
          <w:szCs w:val="24"/>
        </w:rPr>
        <w:t>Stečajni upravitelj čita prijavljene tražbine vjerovnika I</w:t>
      </w:r>
      <w:r w:rsidR="00310DF6">
        <w:rPr>
          <w:sz w:val="24"/>
          <w:szCs w:val="24"/>
        </w:rPr>
        <w:t>I</w:t>
      </w:r>
      <w:r w:rsidRPr="003007B4">
        <w:rPr>
          <w:sz w:val="24"/>
          <w:szCs w:val="24"/>
        </w:rPr>
        <w:t>.</w:t>
      </w:r>
      <w:r w:rsidR="00910B06">
        <w:rPr>
          <w:sz w:val="24"/>
          <w:szCs w:val="24"/>
        </w:rPr>
        <w:t xml:space="preserve"> </w:t>
      </w:r>
      <w:r w:rsidRPr="003007B4">
        <w:rPr>
          <w:sz w:val="24"/>
          <w:szCs w:val="24"/>
        </w:rPr>
        <w:t xml:space="preserve"> višeg isplatnog reda.</w:t>
      </w: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</w:p>
    <w:p w:rsidRPr="003007B4" w:rsidR="00A50713" w:rsidP="00A50713" w:rsidRDefault="00A50713">
      <w:pPr>
        <w:ind w:firstLine="360"/>
        <w:jc w:val="both"/>
        <w:rPr>
          <w:sz w:val="24"/>
          <w:szCs w:val="24"/>
        </w:rPr>
      </w:pPr>
      <w:r w:rsidRPr="003007B4">
        <w:rPr>
          <w:sz w:val="24"/>
          <w:szCs w:val="24"/>
        </w:rPr>
        <w:t>Stečajni upravitelj priznaje sljedeće prijavljene tražbine vjerovnika I</w:t>
      </w:r>
      <w:r w:rsidR="00310DF6">
        <w:rPr>
          <w:sz w:val="24"/>
          <w:szCs w:val="24"/>
        </w:rPr>
        <w:t>I</w:t>
      </w:r>
      <w:r w:rsidRPr="003007B4">
        <w:rPr>
          <w:sz w:val="24"/>
          <w:szCs w:val="24"/>
        </w:rPr>
        <w:t>.</w:t>
      </w:r>
      <w:r w:rsidR="00910B06">
        <w:rPr>
          <w:sz w:val="24"/>
          <w:szCs w:val="24"/>
        </w:rPr>
        <w:t xml:space="preserve"> </w:t>
      </w:r>
      <w:r w:rsidRPr="003007B4" w:rsidR="00D355B3">
        <w:rPr>
          <w:sz w:val="24"/>
          <w:szCs w:val="24"/>
        </w:rPr>
        <w:t xml:space="preserve"> </w:t>
      </w:r>
      <w:r w:rsidRPr="003007B4">
        <w:rPr>
          <w:sz w:val="24"/>
          <w:szCs w:val="24"/>
        </w:rPr>
        <w:t xml:space="preserve"> višeg isplatnog reda upisane u tablici :</w:t>
      </w:r>
    </w:p>
    <w:p w:rsidRPr="003007B4" w:rsidR="00EF29F3" w:rsidP="00A50713" w:rsidRDefault="00EF29F3">
      <w:pPr>
        <w:rPr>
          <w:sz w:val="24"/>
          <w:szCs w:val="24"/>
        </w:rPr>
      </w:pPr>
    </w:p>
    <w:p w:rsidR="00EF29F3" w:rsidP="00A50713" w:rsidRDefault="00EF29F3">
      <w:pPr>
        <w:rPr>
          <w:sz w:val="24"/>
          <w:szCs w:val="24"/>
        </w:rPr>
      </w:pPr>
      <w:r w:rsidRPr="003007B4">
        <w:rPr>
          <w:sz w:val="24"/>
          <w:szCs w:val="24"/>
        </w:rPr>
        <w:tab/>
        <w:t>Vjerovnici I</w:t>
      </w:r>
      <w:r w:rsidR="00310DF6">
        <w:rPr>
          <w:sz w:val="24"/>
          <w:szCs w:val="24"/>
        </w:rPr>
        <w:t>I</w:t>
      </w:r>
      <w:r w:rsidRPr="003007B4">
        <w:rPr>
          <w:sz w:val="24"/>
          <w:szCs w:val="24"/>
        </w:rPr>
        <w:t>. višeg isplatnog reda</w:t>
      </w:r>
    </w:p>
    <w:p w:rsidRPr="003007B4" w:rsidR="000D0832" w:rsidP="00A50713" w:rsidRDefault="000D0832">
      <w:pPr>
        <w:rPr>
          <w:sz w:val="24"/>
          <w:szCs w:val="24"/>
        </w:rPr>
      </w:pPr>
    </w:p>
    <w:tbl>
      <w:tblPr>
        <w:tblW w:w="0" w:type="auto"/>
        <w:tblLayout w:type="fixed"/>
        <w:tblLook w:firstRow="1" w:lastRow="0" w:firstColumn="1" w:lastColumn="0" w:noHBand="0" w:noVBand="1" w:val="04A0"/>
      </w:tblPr>
      <w:tblGrid>
        <w:gridCol w:w="1087"/>
        <w:gridCol w:w="1409"/>
        <w:gridCol w:w="1295"/>
        <w:gridCol w:w="1300"/>
        <w:gridCol w:w="1111"/>
        <w:gridCol w:w="1237"/>
        <w:gridCol w:w="1174"/>
        <w:gridCol w:w="1007"/>
      </w:tblGrid>
      <w:tr w:rsidRPr="00B672B0" w:rsidR="00B672B0" w:rsidTr="00B672B0">
        <w:trPr>
          <w:trHeight w:val="1890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bookmarkStart w:name="RANGE!A1:H1" w:id="1"/>
            <w:r w:rsidRPr="00B672B0">
              <w:t>Redni broj prijavljene tražbine</w:t>
            </w:r>
            <w:bookmarkEnd w:id="1"/>
          </w:p>
        </w:tc>
        <w:tc>
          <w:tcPr>
            <w:tcW w:w="1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Ime i prezime / tvrtka ili naziv vjerovnika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OIB vjerovnika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Adresa / sjedište vjerovnika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Iznos prijavljene tražbine (kn)[1]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Pravna osnova prijavljene tražbine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Iznos priznate tražbine (kn)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Pravna osnova priznate tražbine</w:t>
            </w:r>
          </w:p>
        </w:tc>
      </w:tr>
      <w:tr w:rsidRPr="00B672B0" w:rsidR="00B672B0" w:rsidTr="00B672B0">
        <w:trPr>
          <w:trHeight w:val="566"/>
        </w:trPr>
        <w:tc>
          <w:tcPr>
            <w:tcW w:w="1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HEP-Operator distribucijskog sustava d.o.o.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46839600751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Ulica grada Vukovara 37, Zagreb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right"/>
            </w:pPr>
            <w:r w:rsidRPr="00B672B0">
              <w:t>925,72 kn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Rješenje o ovrsi javnog bilježnika Vlasta Podgajskog Ovrv-716/2014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right"/>
            </w:pPr>
            <w:r w:rsidRPr="00B672B0">
              <w:t>925,72 kn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Rješenje o ovrsi javnog bilježnika Vlasta Podgajskog Ovrv-716/2014</w:t>
            </w:r>
          </w:p>
        </w:tc>
      </w:tr>
      <w:tr w:rsidRPr="00B672B0" w:rsidR="00B672B0" w:rsidTr="00B672B0">
        <w:trPr>
          <w:trHeight w:val="630"/>
        </w:trPr>
        <w:tc>
          <w:tcPr>
            <w:tcW w:w="1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HEP-Opskrba d.o.o.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63073332379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Ulica grada Vukovara 37, Zagreb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right"/>
            </w:pPr>
            <w:r w:rsidRPr="00B672B0">
              <w:t>1.826,57 kn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Rješenje o ovrsi javnog bilježnika Damira Bjelčića Ovrv-1886/2014, računi, Ugovor o opskrbi električnom energijom povlaštenog kupca broj: O-12-201767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right"/>
            </w:pPr>
            <w:r w:rsidRPr="00B672B0">
              <w:t>1.826,57 kn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Rješenje o ovrsi javnog bilježnika Damira Bjelčića Ovrv-1886/2014, računi, Ugovor o opskrbi električnom energijom povlaštenog kupca broj: O-12-201767</w:t>
            </w:r>
          </w:p>
        </w:tc>
      </w:tr>
      <w:tr w:rsidRPr="00B672B0" w:rsidR="00B672B0" w:rsidTr="00B672B0">
        <w:trPr>
          <w:trHeight w:val="2065"/>
        </w:trPr>
        <w:tc>
          <w:tcPr>
            <w:tcW w:w="1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lastRenderedPageBreak/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RONALD SPES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center"/>
            </w:pPr>
            <w:r w:rsidRPr="00B672B0">
              <w:t>90540117438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Rudolfstrasse 66, A-8010 Graz, Austrija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right"/>
            </w:pPr>
            <w:r w:rsidRPr="00B672B0">
              <w:t>121.600,00 kn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Ugovor o okvirnoj pozajmici, Međusobno utanačenje, Ugovor o pozajmici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right"/>
            </w:pPr>
            <w:r w:rsidRPr="00B672B0">
              <w:t>121.600,00 kn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r w:rsidRPr="00B672B0">
              <w:t>Ugovor o zajmu</w:t>
            </w:r>
          </w:p>
        </w:tc>
      </w:tr>
      <w:tr w:rsidRPr="00B672B0" w:rsidR="00B672B0" w:rsidTr="00B672B0">
        <w:trPr>
          <w:trHeight w:val="330"/>
        </w:trPr>
        <w:tc>
          <w:tcPr>
            <w:tcW w:w="743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672B0" w:rsidR="00B672B0" w:rsidP="003749C6" w:rsidRDefault="00B672B0">
            <w:pPr>
              <w:rPr>
                <w:b/>
                <w:bCs/>
              </w:rPr>
            </w:pPr>
          </w:p>
          <w:p w:rsidRPr="005D340B" w:rsidR="00B672B0" w:rsidP="003749C6" w:rsidRDefault="00B672B0">
            <w:pPr>
              <w:rPr>
                <w:bCs/>
              </w:rPr>
            </w:pPr>
            <w:r w:rsidRPr="005D340B">
              <w:rPr>
                <w:bCs/>
              </w:rPr>
              <w:t>SVEUKUPNO PRIZNATO TRAŽBINA VJEROVNIKA II. VIŠEG ISPLATNOG REDA</w:t>
            </w:r>
          </w:p>
        </w:tc>
        <w:tc>
          <w:tcPr>
            <w:tcW w:w="117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672B0" w:rsidR="00B672B0" w:rsidP="003749C6" w:rsidRDefault="00B672B0">
            <w:pPr>
              <w:jc w:val="right"/>
              <w:rPr>
                <w:b/>
                <w:bCs/>
              </w:rPr>
            </w:pPr>
          </w:p>
          <w:p w:rsidRPr="005D340B" w:rsidR="00B672B0" w:rsidP="003749C6" w:rsidRDefault="00B672B0">
            <w:pPr>
              <w:jc w:val="right"/>
              <w:rPr>
                <w:bCs/>
              </w:rPr>
            </w:pPr>
            <w:r w:rsidRPr="005D340B">
              <w:rPr>
                <w:bCs/>
              </w:rPr>
              <w:t>124.352,29 kn</w:t>
            </w:r>
          </w:p>
        </w:tc>
        <w:tc>
          <w:tcPr>
            <w:tcW w:w="10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672B0" w:rsidR="00B672B0" w:rsidP="003749C6" w:rsidRDefault="00B672B0">
            <w:pPr>
              <w:rPr>
                <w:color w:val="000000"/>
              </w:rPr>
            </w:pPr>
            <w:r w:rsidRPr="00B672B0">
              <w:rPr>
                <w:color w:val="000000"/>
              </w:rPr>
              <w:t> </w:t>
            </w:r>
          </w:p>
        </w:tc>
      </w:tr>
    </w:tbl>
    <w:p w:rsidRPr="003007B4" w:rsidR="00616181" w:rsidP="00EF29F3" w:rsidRDefault="00616181">
      <w:pPr>
        <w:rPr>
          <w:bCs/>
          <w:sz w:val="24"/>
          <w:szCs w:val="24"/>
        </w:rPr>
      </w:pPr>
    </w:p>
    <w:p w:rsidR="004821AC" w:rsidP="004821AC" w:rsidRDefault="004821AC"/>
    <w:p w:rsidRPr="003007B4" w:rsidR="00EF29F3" w:rsidP="00EF29F3" w:rsidRDefault="00EF29F3">
      <w:pPr>
        <w:rPr>
          <w:bCs/>
          <w:sz w:val="24"/>
          <w:szCs w:val="24"/>
        </w:rPr>
      </w:pPr>
    </w:p>
    <w:p w:rsidRPr="00013280" w:rsidR="000857AF" w:rsidP="00013280" w:rsidRDefault="000857AF">
      <w:pPr>
        <w:ind w:firstLine="720"/>
        <w:jc w:val="both"/>
        <w:rPr>
          <w:sz w:val="24"/>
          <w:szCs w:val="24"/>
        </w:rPr>
      </w:pPr>
      <w:r w:rsidRPr="003007B4">
        <w:rPr>
          <w:sz w:val="24"/>
          <w:szCs w:val="24"/>
        </w:rPr>
        <w:t>S obzirom da su ispitane sve prijavljene tražbine, sud izjavljuje da će rješenje o tome u kojem iznosu i u kojem isplatnom redu su utvrđene, odnosno osporene biti objavljeno na e-oglasnoj ploči suda.</w:t>
      </w:r>
    </w:p>
    <w:p w:rsidRPr="003007B4" w:rsidR="000857AF" w:rsidP="000857AF" w:rsidRDefault="000857AF">
      <w:pPr>
        <w:jc w:val="both"/>
        <w:rPr>
          <w:bCs/>
          <w:sz w:val="24"/>
          <w:szCs w:val="24"/>
        </w:rPr>
      </w:pPr>
    </w:p>
    <w:p w:rsidRPr="003007B4" w:rsidR="000857AF" w:rsidP="000857AF" w:rsidRDefault="00E75613">
      <w:pPr>
        <w:ind w:firstLine="720"/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Sud</w:t>
      </w:r>
      <w:r w:rsidRPr="003007B4" w:rsidR="000857AF">
        <w:rPr>
          <w:bCs/>
          <w:sz w:val="24"/>
          <w:szCs w:val="24"/>
        </w:rPr>
        <w:t xml:space="preserve"> objavljuje da se u tablici navedene tražbine stečajnih vjerovnika smatraj</w:t>
      </w:r>
      <w:r w:rsidR="00310DF6">
        <w:rPr>
          <w:bCs/>
          <w:sz w:val="24"/>
          <w:szCs w:val="24"/>
        </w:rPr>
        <w:t>u utvrđenim  i razvrstavaju u II.</w:t>
      </w:r>
      <w:r w:rsidRPr="003007B4" w:rsidR="000857AF">
        <w:rPr>
          <w:bCs/>
          <w:sz w:val="24"/>
          <w:szCs w:val="24"/>
        </w:rPr>
        <w:t xml:space="preserve"> viši isplatni red.</w:t>
      </w:r>
    </w:p>
    <w:p w:rsidRPr="003007B4" w:rsidR="00310DF6" w:rsidP="000857AF" w:rsidRDefault="00310DF6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3007B4" w:rsidR="00310DF6" w:rsidP="00EC0FA1" w:rsidRDefault="000857AF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 xml:space="preserve">Stečajni upravitelj ističe kako </w:t>
      </w:r>
      <w:r w:rsidR="005D340B">
        <w:rPr>
          <w:bCs/>
          <w:sz w:val="24"/>
          <w:szCs w:val="24"/>
        </w:rPr>
        <w:t xml:space="preserve">nema </w:t>
      </w:r>
      <w:r w:rsidR="00310DF6">
        <w:rPr>
          <w:bCs/>
          <w:sz w:val="24"/>
          <w:szCs w:val="24"/>
        </w:rPr>
        <w:t xml:space="preserve"> razlučn</w:t>
      </w:r>
      <w:r w:rsidR="005D340B">
        <w:rPr>
          <w:bCs/>
          <w:sz w:val="24"/>
          <w:szCs w:val="24"/>
        </w:rPr>
        <w:t>ih prava.</w:t>
      </w:r>
    </w:p>
    <w:p w:rsidRPr="003007B4" w:rsidR="000857AF" w:rsidP="000857AF" w:rsidRDefault="000857A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013280" w:rsidP="00013280" w:rsidRDefault="000857AF">
      <w:pPr>
        <w:ind w:firstLine="720"/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Stečajni upravitelj u ističe kako nema izlučnih prava.</w:t>
      </w:r>
    </w:p>
    <w:p w:rsidR="00013280" w:rsidP="00013280" w:rsidRDefault="00013280">
      <w:pPr>
        <w:ind w:firstLine="720"/>
        <w:jc w:val="both"/>
        <w:rPr>
          <w:bCs/>
          <w:sz w:val="24"/>
          <w:szCs w:val="24"/>
        </w:rPr>
      </w:pPr>
    </w:p>
    <w:p w:rsidRPr="003007B4" w:rsidR="00013280" w:rsidP="000857AF" w:rsidRDefault="00013280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 obzirom da nije pristupio nitko od vjerovnika i da nisu ispunjeni zakonski uvjeti za održavanje izvještajnog ročišta, </w:t>
      </w:r>
    </w:p>
    <w:p w:rsidR="00013280" w:rsidP="00013280" w:rsidRDefault="00013280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Sud donosi </w:t>
      </w:r>
    </w:p>
    <w:p w:rsidR="00013280" w:rsidP="00013280" w:rsidRDefault="00013280">
      <w:pPr>
        <w:ind w:firstLine="720"/>
        <w:jc w:val="both"/>
        <w:rPr>
          <w:bCs/>
          <w:sz w:val="24"/>
          <w:szCs w:val="24"/>
        </w:rPr>
      </w:pPr>
    </w:p>
    <w:p w:rsidR="00013280" w:rsidP="00013280" w:rsidRDefault="00013280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r j e š e nj e </w:t>
      </w:r>
    </w:p>
    <w:p w:rsidR="00013280" w:rsidP="00013280" w:rsidRDefault="00013280">
      <w:pPr>
        <w:ind w:firstLine="720"/>
        <w:jc w:val="both"/>
        <w:rPr>
          <w:bCs/>
          <w:sz w:val="24"/>
          <w:szCs w:val="24"/>
        </w:rPr>
      </w:pPr>
    </w:p>
    <w:p w:rsidR="00013280" w:rsidP="00013280" w:rsidRDefault="00013280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Današnje izvještajno ročište neće se održati, a slijedeće se određuje za dan </w:t>
      </w:r>
    </w:p>
    <w:p w:rsidR="00013280" w:rsidP="00013280" w:rsidRDefault="00013280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16. listopada 2019. u 11,30 sati </w:t>
      </w:r>
    </w:p>
    <w:p w:rsidR="00013280" w:rsidP="00013280" w:rsidRDefault="00013280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ovaj će se zapisnik s obavijesti o slijedećem ročištu objaviti na e-oglasnoj ploči suda. </w:t>
      </w:r>
    </w:p>
    <w:p w:rsidRPr="003007B4" w:rsidR="00EF29F3" w:rsidP="00F95C6D" w:rsidRDefault="00EF29F3">
      <w:pPr>
        <w:rPr>
          <w:bCs/>
          <w:sz w:val="24"/>
          <w:szCs w:val="24"/>
        </w:rPr>
      </w:pPr>
    </w:p>
    <w:p w:rsidRPr="003007B4" w:rsidR="00853FF6" w:rsidP="00C6522F" w:rsidRDefault="004A38B4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D</w:t>
      </w:r>
      <w:r w:rsidRPr="003007B4" w:rsidR="00853FF6">
        <w:rPr>
          <w:bCs/>
          <w:sz w:val="24"/>
          <w:szCs w:val="24"/>
        </w:rPr>
        <w:t>ovršeno u</w:t>
      </w:r>
      <w:r w:rsidR="002908D1">
        <w:rPr>
          <w:bCs/>
          <w:sz w:val="24"/>
          <w:szCs w:val="24"/>
        </w:rPr>
        <w:t xml:space="preserve"> </w:t>
      </w:r>
      <w:r w:rsidR="00013280">
        <w:rPr>
          <w:bCs/>
          <w:sz w:val="24"/>
          <w:szCs w:val="24"/>
        </w:rPr>
        <w:t>10,05</w:t>
      </w:r>
      <w:r w:rsidR="00EE2CCB">
        <w:rPr>
          <w:bCs/>
          <w:sz w:val="24"/>
          <w:szCs w:val="24"/>
        </w:rPr>
        <w:t xml:space="preserve"> </w:t>
      </w:r>
      <w:r w:rsidRPr="003007B4" w:rsidR="00862E38">
        <w:rPr>
          <w:bCs/>
          <w:sz w:val="24"/>
          <w:szCs w:val="24"/>
        </w:rPr>
        <w:t>sati</w:t>
      </w:r>
    </w:p>
    <w:p w:rsidRPr="003007B4" w:rsidR="00FF4310" w:rsidP="00C62C16" w:rsidRDefault="00FF4310">
      <w:pPr>
        <w:jc w:val="both"/>
        <w:rPr>
          <w:bCs/>
          <w:sz w:val="24"/>
          <w:szCs w:val="24"/>
        </w:rPr>
      </w:pPr>
    </w:p>
    <w:p w:rsidRPr="003007B4" w:rsidR="007E57D6" w:rsidP="00D27CAD" w:rsidRDefault="007E57D6">
      <w:pPr>
        <w:rPr>
          <w:bCs/>
          <w:sz w:val="24"/>
          <w:szCs w:val="24"/>
        </w:rPr>
      </w:pPr>
    </w:p>
    <w:p w:rsidRPr="003007B4" w:rsidR="00853FF6" w:rsidP="0078245D" w:rsidRDefault="001B2756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S</w:t>
      </w:r>
      <w:r w:rsidRPr="003007B4" w:rsidR="00037E28">
        <w:rPr>
          <w:bCs/>
          <w:sz w:val="24"/>
          <w:szCs w:val="24"/>
        </w:rPr>
        <w:t>udac</w:t>
      </w:r>
      <w:r w:rsidRPr="003007B4" w:rsidR="00F85D7A">
        <w:rPr>
          <w:bCs/>
          <w:sz w:val="24"/>
          <w:szCs w:val="24"/>
        </w:rPr>
        <w:t>:</w:t>
      </w:r>
    </w:p>
    <w:p w:rsidR="00EE1057" w:rsidP="0078245D" w:rsidRDefault="008B28EF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Vesna Sremac Šoštar</w:t>
      </w:r>
    </w:p>
    <w:p w:rsidRPr="003007B4" w:rsidR="0078245D" w:rsidP="0078245D" w:rsidRDefault="0078245D">
      <w:pPr>
        <w:jc w:val="center"/>
        <w:rPr>
          <w:bCs/>
          <w:sz w:val="24"/>
          <w:szCs w:val="24"/>
        </w:rPr>
      </w:pPr>
    </w:p>
    <w:p w:rsidRPr="003007B4" w:rsidR="00853FF6" w:rsidP="00C6522F" w:rsidRDefault="00853FF6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Zapisničar</w:t>
      </w:r>
      <w:r w:rsidRPr="003007B4" w:rsidR="00F85D7A">
        <w:rPr>
          <w:bCs/>
          <w:sz w:val="24"/>
          <w:szCs w:val="24"/>
        </w:rPr>
        <w:t>:</w:t>
      </w:r>
    </w:p>
    <w:p w:rsidRPr="003007B4" w:rsidR="008B28EF" w:rsidP="00C6522F" w:rsidRDefault="00DF6C05">
      <w:pPr>
        <w:jc w:val="center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Vinka Mihalinčić</w:t>
      </w:r>
    </w:p>
    <w:p w:rsidRPr="003007B4" w:rsidR="003E49B9" w:rsidP="00C62C16" w:rsidRDefault="003E49B9">
      <w:pPr>
        <w:jc w:val="both"/>
        <w:rPr>
          <w:bCs/>
          <w:sz w:val="24"/>
          <w:szCs w:val="24"/>
        </w:rPr>
      </w:pPr>
    </w:p>
    <w:p w:rsidRPr="003007B4" w:rsidR="003E49B9" w:rsidP="00C62C16" w:rsidRDefault="00037E28">
      <w:pPr>
        <w:jc w:val="both"/>
        <w:rPr>
          <w:bCs/>
          <w:sz w:val="24"/>
          <w:szCs w:val="24"/>
        </w:rPr>
      </w:pPr>
      <w:r w:rsidRPr="003007B4">
        <w:rPr>
          <w:bCs/>
          <w:sz w:val="24"/>
          <w:szCs w:val="24"/>
        </w:rPr>
        <w:t>Stečajni upravitelj</w:t>
      </w:r>
      <w:r w:rsidRPr="003007B4" w:rsidR="00F85D7A">
        <w:rPr>
          <w:bCs/>
          <w:sz w:val="24"/>
          <w:szCs w:val="24"/>
        </w:rPr>
        <w:t>:</w:t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</w:r>
      <w:r w:rsidRPr="003007B4">
        <w:rPr>
          <w:bCs/>
          <w:sz w:val="24"/>
          <w:szCs w:val="24"/>
        </w:rPr>
        <w:tab/>
        <w:t xml:space="preserve">  </w:t>
      </w:r>
    </w:p>
    <w:p w:rsidRPr="003007B4" w:rsidR="008B28EF" w:rsidP="00C62C16" w:rsidRDefault="008B28EF">
      <w:pPr>
        <w:jc w:val="both"/>
        <w:rPr>
          <w:bCs/>
          <w:sz w:val="24"/>
          <w:szCs w:val="24"/>
        </w:rPr>
      </w:pPr>
    </w:p>
    <w:p w:rsidRPr="003007B4" w:rsidR="009E5EDE" w:rsidRDefault="009E5EDE">
      <w:pPr>
        <w:jc w:val="both"/>
        <w:rPr>
          <w:bCs/>
          <w:sz w:val="24"/>
          <w:szCs w:val="24"/>
        </w:rPr>
      </w:pPr>
    </w:p>
    <w:sectPr w:rsidRPr="003007B4" w:rsidR="009E5EDE" w:rsidSect="008E657F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411F" w:rsidRDefault="005E411F">
      <w:r>
        <w:separator/>
      </w:r>
    </w:p>
  </w:endnote>
  <w:endnote w:type="continuationSeparator" w:id="0">
    <w:p w:rsidR="005E411F" w:rsidRDefault="005E411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411F" w:rsidRDefault="005E411F">
      <w:r>
        <w:separator/>
      </w:r>
    </w:p>
  </w:footnote>
  <w:footnote w:type="continuationSeparator" w:id="0">
    <w:p w:rsidR="005E411F" w:rsidRDefault="005E411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411F" w:rsidP="00D81A44" w:rsidRDefault="005E411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E411F" w:rsidRDefault="005E411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411F" w:rsidP="00D81A44" w:rsidRDefault="005E411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F32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A1621" w:rsidR="005E411F" w:rsidP="003D5E96" w:rsidRDefault="005E411F">
    <w:pPr>
      <w:pStyle w:val="Zaglavlje"/>
      <w:jc w:val="center"/>
      <w:rPr>
        <w:sz w:val="22"/>
        <w:szCs w:val="22"/>
      </w:rPr>
    </w:pPr>
    <w:r>
      <w:rPr>
        <w:bCs/>
        <w:sz w:val="22"/>
        <w:szCs w:val="22"/>
      </w:rPr>
      <w:t xml:space="preserve">                                                                                                                                      48. St-</w:t>
    </w:r>
    <w:r w:rsidR="00B068C1">
      <w:rPr>
        <w:bCs/>
        <w:sz w:val="22"/>
        <w:szCs w:val="22"/>
      </w:rPr>
      <w:t>6053/16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411F" w:rsidRDefault="005E411F">
    <w:pPr>
      <w:pStyle w:val="Zaglavlje"/>
    </w:pPr>
  </w:p>
  <w:p w:rsidR="005E411F" w:rsidRDefault="005E411F">
    <w:pPr>
      <w:pStyle w:val="Zaglavlje"/>
    </w:pPr>
  </w:p>
  <w:p w:rsidR="005E411F" w:rsidRDefault="005E411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>
    <w:nsid w:val="1840744F"/>
    <w:multiLevelType w:val="hybridMultilevel"/>
    <w:tmpl w:val="C0B0C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BC43A3"/>
    <w:multiLevelType w:val="hybridMultilevel"/>
    <w:tmpl w:val="06C4D6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FD279F4"/>
    <w:multiLevelType w:val="hybridMultilevel"/>
    <w:tmpl w:val="9CC24E0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false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6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27">
    <w:nsid w:val="5E5C3691"/>
    <w:multiLevelType w:val="hybridMultilevel"/>
    <w:tmpl w:val="98CEBC74"/>
    <w:lvl w:ilvl="0" w:tplc="708E52F4">
      <w:start w:val="1"/>
      <w:numFmt w:val="decimal"/>
      <w:lvlText w:val="%1."/>
      <w:lvlJc w:val="left"/>
      <w:pPr>
        <w:ind w:left="961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042FBC"/>
    <w:multiLevelType w:val="hybridMultilevel"/>
    <w:tmpl w:val="F2089DC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0C4217"/>
    <w:multiLevelType w:val="hybridMultilevel"/>
    <w:tmpl w:val="98CEBC74"/>
    <w:lvl w:ilvl="0" w:tplc="708E52F4">
      <w:start w:val="1"/>
      <w:numFmt w:val="decimal"/>
      <w:lvlText w:val="%1."/>
      <w:lvlJc w:val="left"/>
      <w:pPr>
        <w:ind w:left="961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C27591"/>
    <w:multiLevelType w:val="hybridMultilevel"/>
    <w:tmpl w:val="2436772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5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7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8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9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11"/>
  </w:num>
  <w:num w:numId="4">
    <w:abstractNumId w:val="39"/>
  </w:num>
  <w:num w:numId="5">
    <w:abstractNumId w:val="23"/>
  </w:num>
  <w:num w:numId="6">
    <w:abstractNumId w:val="35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0"/>
  </w:num>
  <w:num w:numId="10">
    <w:abstractNumId w:val="37"/>
  </w:num>
  <w:num w:numId="11">
    <w:abstractNumId w:val="25"/>
  </w:num>
  <w:num w:numId="12">
    <w:abstractNumId w:val="14"/>
  </w:num>
  <w:num w:numId="13">
    <w:abstractNumId w:val="30"/>
  </w:num>
  <w:num w:numId="14">
    <w:abstractNumId w:val="24"/>
  </w:num>
  <w:num w:numId="15">
    <w:abstractNumId w:val="9"/>
  </w:num>
  <w:num w:numId="16">
    <w:abstractNumId w:val="26"/>
  </w:num>
  <w:num w:numId="17">
    <w:abstractNumId w:val="33"/>
  </w:num>
  <w:num w:numId="18">
    <w:abstractNumId w:val="36"/>
  </w:num>
  <w:num w:numId="19">
    <w:abstractNumId w:val="34"/>
  </w:num>
  <w:num w:numId="20">
    <w:abstractNumId w:val="28"/>
  </w:num>
  <w:num w:numId="21">
    <w:abstractNumId w:val="13"/>
  </w:num>
  <w:num w:numId="22">
    <w:abstractNumId w:val="8"/>
  </w:num>
  <w:num w:numId="23">
    <w:abstractNumId w:val="19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8"/>
  </w:num>
  <w:num w:numId="31">
    <w:abstractNumId w:val="7"/>
  </w:num>
  <w:num w:numId="32">
    <w:abstractNumId w:val="16"/>
  </w:num>
  <w:num w:numId="33">
    <w:abstractNumId w:val="29"/>
  </w:num>
  <w:num w:numId="34">
    <w:abstractNumId w:val="27"/>
  </w:num>
  <w:num w:numId="35">
    <w:abstractNumId w:val="31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spidmax="2088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39FF"/>
    <w:rsid w:val="000049CA"/>
    <w:rsid w:val="000072E2"/>
    <w:rsid w:val="000079B9"/>
    <w:rsid w:val="00011735"/>
    <w:rsid w:val="00011BA0"/>
    <w:rsid w:val="00013280"/>
    <w:rsid w:val="00014DED"/>
    <w:rsid w:val="0001698E"/>
    <w:rsid w:val="00020DF7"/>
    <w:rsid w:val="000211FB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7061"/>
    <w:rsid w:val="000517EC"/>
    <w:rsid w:val="0005541E"/>
    <w:rsid w:val="000556B6"/>
    <w:rsid w:val="000559B8"/>
    <w:rsid w:val="00056C8A"/>
    <w:rsid w:val="00057A5A"/>
    <w:rsid w:val="00057BDD"/>
    <w:rsid w:val="00057DB7"/>
    <w:rsid w:val="00063BDF"/>
    <w:rsid w:val="00064134"/>
    <w:rsid w:val="0007058D"/>
    <w:rsid w:val="00071633"/>
    <w:rsid w:val="00077B6B"/>
    <w:rsid w:val="000809CF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4BFE"/>
    <w:rsid w:val="000C5BD5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6C8"/>
    <w:rsid w:val="000E2A06"/>
    <w:rsid w:val="000E3266"/>
    <w:rsid w:val="000E3D49"/>
    <w:rsid w:val="000E6C28"/>
    <w:rsid w:val="000E7821"/>
    <w:rsid w:val="000E7ADD"/>
    <w:rsid w:val="000F0142"/>
    <w:rsid w:val="000F0EBC"/>
    <w:rsid w:val="000F1C78"/>
    <w:rsid w:val="000F4ADA"/>
    <w:rsid w:val="000F517F"/>
    <w:rsid w:val="001001FB"/>
    <w:rsid w:val="00100A1C"/>
    <w:rsid w:val="00103804"/>
    <w:rsid w:val="0010502C"/>
    <w:rsid w:val="0010553E"/>
    <w:rsid w:val="0010567A"/>
    <w:rsid w:val="00105802"/>
    <w:rsid w:val="00107F5E"/>
    <w:rsid w:val="0011067C"/>
    <w:rsid w:val="0011161B"/>
    <w:rsid w:val="0011345F"/>
    <w:rsid w:val="001139BC"/>
    <w:rsid w:val="00113E37"/>
    <w:rsid w:val="00115093"/>
    <w:rsid w:val="00115571"/>
    <w:rsid w:val="00115992"/>
    <w:rsid w:val="00117D8C"/>
    <w:rsid w:val="0012075D"/>
    <w:rsid w:val="001224B2"/>
    <w:rsid w:val="00122870"/>
    <w:rsid w:val="00124E6B"/>
    <w:rsid w:val="00126170"/>
    <w:rsid w:val="00126497"/>
    <w:rsid w:val="00126873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570D7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82185"/>
    <w:rsid w:val="00182244"/>
    <w:rsid w:val="001834E2"/>
    <w:rsid w:val="001847BE"/>
    <w:rsid w:val="001875E5"/>
    <w:rsid w:val="001876F9"/>
    <w:rsid w:val="00192476"/>
    <w:rsid w:val="001932CC"/>
    <w:rsid w:val="001953DB"/>
    <w:rsid w:val="001A007B"/>
    <w:rsid w:val="001A16C9"/>
    <w:rsid w:val="001A4F52"/>
    <w:rsid w:val="001A501E"/>
    <w:rsid w:val="001A761E"/>
    <w:rsid w:val="001B1357"/>
    <w:rsid w:val="001B2642"/>
    <w:rsid w:val="001B2756"/>
    <w:rsid w:val="001B2FB3"/>
    <w:rsid w:val="001B5959"/>
    <w:rsid w:val="001B7518"/>
    <w:rsid w:val="001B7A0E"/>
    <w:rsid w:val="001C14A2"/>
    <w:rsid w:val="001C42B4"/>
    <w:rsid w:val="001C50EF"/>
    <w:rsid w:val="001D3E70"/>
    <w:rsid w:val="001D4594"/>
    <w:rsid w:val="001D56BB"/>
    <w:rsid w:val="001D6014"/>
    <w:rsid w:val="001D6A2F"/>
    <w:rsid w:val="001E0404"/>
    <w:rsid w:val="001E0A1A"/>
    <w:rsid w:val="001E1576"/>
    <w:rsid w:val="001E1955"/>
    <w:rsid w:val="001E1FBD"/>
    <w:rsid w:val="001E5599"/>
    <w:rsid w:val="001F13EE"/>
    <w:rsid w:val="001F1A91"/>
    <w:rsid w:val="001F30CC"/>
    <w:rsid w:val="001F34B5"/>
    <w:rsid w:val="001F46C6"/>
    <w:rsid w:val="001F7087"/>
    <w:rsid w:val="00200583"/>
    <w:rsid w:val="002011F7"/>
    <w:rsid w:val="0020261B"/>
    <w:rsid w:val="00202A52"/>
    <w:rsid w:val="0020394D"/>
    <w:rsid w:val="00205652"/>
    <w:rsid w:val="00206437"/>
    <w:rsid w:val="0021069A"/>
    <w:rsid w:val="002106B6"/>
    <w:rsid w:val="00212A74"/>
    <w:rsid w:val="00217B3D"/>
    <w:rsid w:val="00217D53"/>
    <w:rsid w:val="00225EC1"/>
    <w:rsid w:val="00237320"/>
    <w:rsid w:val="002400CB"/>
    <w:rsid w:val="00240B29"/>
    <w:rsid w:val="00240E0B"/>
    <w:rsid w:val="00242371"/>
    <w:rsid w:val="0024696F"/>
    <w:rsid w:val="002505ED"/>
    <w:rsid w:val="00251803"/>
    <w:rsid w:val="002530EA"/>
    <w:rsid w:val="00253704"/>
    <w:rsid w:val="00257192"/>
    <w:rsid w:val="00257290"/>
    <w:rsid w:val="00257A66"/>
    <w:rsid w:val="002653D9"/>
    <w:rsid w:val="002654D4"/>
    <w:rsid w:val="00271875"/>
    <w:rsid w:val="00271ADD"/>
    <w:rsid w:val="00274EEE"/>
    <w:rsid w:val="002753EC"/>
    <w:rsid w:val="0027653E"/>
    <w:rsid w:val="00280D1D"/>
    <w:rsid w:val="00284E50"/>
    <w:rsid w:val="002908D1"/>
    <w:rsid w:val="00293205"/>
    <w:rsid w:val="00293461"/>
    <w:rsid w:val="002956CD"/>
    <w:rsid w:val="00296442"/>
    <w:rsid w:val="002A1D92"/>
    <w:rsid w:val="002A3A8D"/>
    <w:rsid w:val="002A3EB2"/>
    <w:rsid w:val="002A6ACD"/>
    <w:rsid w:val="002A6D1A"/>
    <w:rsid w:val="002A7336"/>
    <w:rsid w:val="002A7EC3"/>
    <w:rsid w:val="002B262D"/>
    <w:rsid w:val="002B3C8C"/>
    <w:rsid w:val="002B45C9"/>
    <w:rsid w:val="002B7B9E"/>
    <w:rsid w:val="002C04C6"/>
    <w:rsid w:val="002C1E6A"/>
    <w:rsid w:val="002C45E2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F0D2E"/>
    <w:rsid w:val="002F18A5"/>
    <w:rsid w:val="002F1C90"/>
    <w:rsid w:val="002F3A62"/>
    <w:rsid w:val="002F41A1"/>
    <w:rsid w:val="003007B4"/>
    <w:rsid w:val="0030098F"/>
    <w:rsid w:val="00303628"/>
    <w:rsid w:val="003039DD"/>
    <w:rsid w:val="003041C1"/>
    <w:rsid w:val="00307297"/>
    <w:rsid w:val="00310DF6"/>
    <w:rsid w:val="003133CB"/>
    <w:rsid w:val="003144DF"/>
    <w:rsid w:val="00316A33"/>
    <w:rsid w:val="00316BDE"/>
    <w:rsid w:val="00316C3B"/>
    <w:rsid w:val="0032019A"/>
    <w:rsid w:val="003201B9"/>
    <w:rsid w:val="00320681"/>
    <w:rsid w:val="003214B5"/>
    <w:rsid w:val="003216AA"/>
    <w:rsid w:val="00322042"/>
    <w:rsid w:val="003220FD"/>
    <w:rsid w:val="0032246B"/>
    <w:rsid w:val="0032364C"/>
    <w:rsid w:val="003378F8"/>
    <w:rsid w:val="003408B0"/>
    <w:rsid w:val="003418FE"/>
    <w:rsid w:val="00342482"/>
    <w:rsid w:val="003505A9"/>
    <w:rsid w:val="0035226B"/>
    <w:rsid w:val="00355B3E"/>
    <w:rsid w:val="00363841"/>
    <w:rsid w:val="00370475"/>
    <w:rsid w:val="00380752"/>
    <w:rsid w:val="00382685"/>
    <w:rsid w:val="00382F97"/>
    <w:rsid w:val="00383C0E"/>
    <w:rsid w:val="0038417C"/>
    <w:rsid w:val="003845DB"/>
    <w:rsid w:val="00385B17"/>
    <w:rsid w:val="00385DE7"/>
    <w:rsid w:val="003860E0"/>
    <w:rsid w:val="003872BB"/>
    <w:rsid w:val="0039034F"/>
    <w:rsid w:val="00390D1A"/>
    <w:rsid w:val="00394B9F"/>
    <w:rsid w:val="00396003"/>
    <w:rsid w:val="00396443"/>
    <w:rsid w:val="003A1679"/>
    <w:rsid w:val="003A5728"/>
    <w:rsid w:val="003A6002"/>
    <w:rsid w:val="003B020D"/>
    <w:rsid w:val="003B221F"/>
    <w:rsid w:val="003B27AF"/>
    <w:rsid w:val="003B6643"/>
    <w:rsid w:val="003B6990"/>
    <w:rsid w:val="003C082D"/>
    <w:rsid w:val="003C270F"/>
    <w:rsid w:val="003C3B2D"/>
    <w:rsid w:val="003C5DCB"/>
    <w:rsid w:val="003C6553"/>
    <w:rsid w:val="003C6A5D"/>
    <w:rsid w:val="003D06D8"/>
    <w:rsid w:val="003D4DD0"/>
    <w:rsid w:val="003D5E96"/>
    <w:rsid w:val="003E04FF"/>
    <w:rsid w:val="003E1FDA"/>
    <w:rsid w:val="003E49B9"/>
    <w:rsid w:val="003E4BFA"/>
    <w:rsid w:val="003E5674"/>
    <w:rsid w:val="003E6D10"/>
    <w:rsid w:val="003F00DA"/>
    <w:rsid w:val="003F01CF"/>
    <w:rsid w:val="003F0711"/>
    <w:rsid w:val="003F4A7C"/>
    <w:rsid w:val="003F555C"/>
    <w:rsid w:val="003F7E70"/>
    <w:rsid w:val="004007FD"/>
    <w:rsid w:val="00406869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21A4C"/>
    <w:rsid w:val="004228CF"/>
    <w:rsid w:val="00425BF9"/>
    <w:rsid w:val="00426057"/>
    <w:rsid w:val="00427B12"/>
    <w:rsid w:val="00427BF5"/>
    <w:rsid w:val="00430749"/>
    <w:rsid w:val="00431553"/>
    <w:rsid w:val="00433369"/>
    <w:rsid w:val="0044450B"/>
    <w:rsid w:val="00446C91"/>
    <w:rsid w:val="004527C0"/>
    <w:rsid w:val="0045549E"/>
    <w:rsid w:val="00456DF3"/>
    <w:rsid w:val="00456F28"/>
    <w:rsid w:val="004576A4"/>
    <w:rsid w:val="00461ECA"/>
    <w:rsid w:val="00462075"/>
    <w:rsid w:val="00463879"/>
    <w:rsid w:val="004642DE"/>
    <w:rsid w:val="00464313"/>
    <w:rsid w:val="00464E3A"/>
    <w:rsid w:val="0046757C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7572"/>
    <w:rsid w:val="004A38B4"/>
    <w:rsid w:val="004A4926"/>
    <w:rsid w:val="004B0917"/>
    <w:rsid w:val="004B35A8"/>
    <w:rsid w:val="004B457C"/>
    <w:rsid w:val="004B4EC3"/>
    <w:rsid w:val="004D19CC"/>
    <w:rsid w:val="004D1EBA"/>
    <w:rsid w:val="004D3A8D"/>
    <w:rsid w:val="004E0DCB"/>
    <w:rsid w:val="004E2E52"/>
    <w:rsid w:val="004E3BB6"/>
    <w:rsid w:val="004E6CEF"/>
    <w:rsid w:val="004F0F1B"/>
    <w:rsid w:val="004F4D18"/>
    <w:rsid w:val="0050311C"/>
    <w:rsid w:val="00503BF4"/>
    <w:rsid w:val="00507A2D"/>
    <w:rsid w:val="005106D3"/>
    <w:rsid w:val="0051314B"/>
    <w:rsid w:val="005154DA"/>
    <w:rsid w:val="00515C65"/>
    <w:rsid w:val="005168BE"/>
    <w:rsid w:val="00521AEE"/>
    <w:rsid w:val="0052515C"/>
    <w:rsid w:val="005277D5"/>
    <w:rsid w:val="00530689"/>
    <w:rsid w:val="0053166F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68C5"/>
    <w:rsid w:val="00556E6A"/>
    <w:rsid w:val="00561466"/>
    <w:rsid w:val="00563891"/>
    <w:rsid w:val="005656EC"/>
    <w:rsid w:val="00567070"/>
    <w:rsid w:val="00571D36"/>
    <w:rsid w:val="005750A7"/>
    <w:rsid w:val="00575D4E"/>
    <w:rsid w:val="005762A7"/>
    <w:rsid w:val="00577C20"/>
    <w:rsid w:val="00580B43"/>
    <w:rsid w:val="005844CE"/>
    <w:rsid w:val="00585B79"/>
    <w:rsid w:val="00587DBA"/>
    <w:rsid w:val="005901F0"/>
    <w:rsid w:val="005928D1"/>
    <w:rsid w:val="005929ED"/>
    <w:rsid w:val="00596EB6"/>
    <w:rsid w:val="005A1446"/>
    <w:rsid w:val="005A16BB"/>
    <w:rsid w:val="005A1B42"/>
    <w:rsid w:val="005A2CF3"/>
    <w:rsid w:val="005A3188"/>
    <w:rsid w:val="005A4EA1"/>
    <w:rsid w:val="005B000E"/>
    <w:rsid w:val="005B028D"/>
    <w:rsid w:val="005B329E"/>
    <w:rsid w:val="005B525A"/>
    <w:rsid w:val="005B6C47"/>
    <w:rsid w:val="005C04B1"/>
    <w:rsid w:val="005C47BE"/>
    <w:rsid w:val="005C6799"/>
    <w:rsid w:val="005C6CBD"/>
    <w:rsid w:val="005D1023"/>
    <w:rsid w:val="005D16E8"/>
    <w:rsid w:val="005D1BDB"/>
    <w:rsid w:val="005D340B"/>
    <w:rsid w:val="005D3AC2"/>
    <w:rsid w:val="005E0FA2"/>
    <w:rsid w:val="005E3E42"/>
    <w:rsid w:val="005E411F"/>
    <w:rsid w:val="005E5D9C"/>
    <w:rsid w:val="00607EA2"/>
    <w:rsid w:val="00610D69"/>
    <w:rsid w:val="00611B77"/>
    <w:rsid w:val="00616181"/>
    <w:rsid w:val="006165AE"/>
    <w:rsid w:val="00617459"/>
    <w:rsid w:val="0062286E"/>
    <w:rsid w:val="00623081"/>
    <w:rsid w:val="00623BBA"/>
    <w:rsid w:val="00623C43"/>
    <w:rsid w:val="00624D4F"/>
    <w:rsid w:val="00625E68"/>
    <w:rsid w:val="00626120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4056"/>
    <w:rsid w:val="006469E1"/>
    <w:rsid w:val="006471B8"/>
    <w:rsid w:val="00650286"/>
    <w:rsid w:val="006524E6"/>
    <w:rsid w:val="006528D4"/>
    <w:rsid w:val="00654610"/>
    <w:rsid w:val="006607A1"/>
    <w:rsid w:val="00663362"/>
    <w:rsid w:val="00663853"/>
    <w:rsid w:val="006640D9"/>
    <w:rsid w:val="006643F6"/>
    <w:rsid w:val="00666408"/>
    <w:rsid w:val="00666D8B"/>
    <w:rsid w:val="0066738A"/>
    <w:rsid w:val="00671107"/>
    <w:rsid w:val="00673C03"/>
    <w:rsid w:val="006747B7"/>
    <w:rsid w:val="00680944"/>
    <w:rsid w:val="00684164"/>
    <w:rsid w:val="00685BA2"/>
    <w:rsid w:val="00686EFF"/>
    <w:rsid w:val="006877D2"/>
    <w:rsid w:val="00687917"/>
    <w:rsid w:val="00690E1A"/>
    <w:rsid w:val="00691457"/>
    <w:rsid w:val="00691D63"/>
    <w:rsid w:val="00692559"/>
    <w:rsid w:val="0069298A"/>
    <w:rsid w:val="00692CC9"/>
    <w:rsid w:val="00693832"/>
    <w:rsid w:val="00696EA1"/>
    <w:rsid w:val="00697698"/>
    <w:rsid w:val="006A01CC"/>
    <w:rsid w:val="006A11EA"/>
    <w:rsid w:val="006A39CC"/>
    <w:rsid w:val="006A4FAF"/>
    <w:rsid w:val="006A6E17"/>
    <w:rsid w:val="006A7F87"/>
    <w:rsid w:val="006B0CE1"/>
    <w:rsid w:val="006B22FB"/>
    <w:rsid w:val="006B2B2C"/>
    <w:rsid w:val="006B380C"/>
    <w:rsid w:val="006B5E30"/>
    <w:rsid w:val="006C17D4"/>
    <w:rsid w:val="006C32ED"/>
    <w:rsid w:val="006C47AB"/>
    <w:rsid w:val="006C5597"/>
    <w:rsid w:val="006D1DD8"/>
    <w:rsid w:val="006D3496"/>
    <w:rsid w:val="006E11F9"/>
    <w:rsid w:val="006E2B37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5092"/>
    <w:rsid w:val="006F7CC2"/>
    <w:rsid w:val="00702714"/>
    <w:rsid w:val="0070654E"/>
    <w:rsid w:val="00714F9E"/>
    <w:rsid w:val="00715157"/>
    <w:rsid w:val="007152C1"/>
    <w:rsid w:val="0071633C"/>
    <w:rsid w:val="0072113D"/>
    <w:rsid w:val="00723D06"/>
    <w:rsid w:val="00725D8C"/>
    <w:rsid w:val="00725E76"/>
    <w:rsid w:val="007265E7"/>
    <w:rsid w:val="00726792"/>
    <w:rsid w:val="00726E8E"/>
    <w:rsid w:val="00732558"/>
    <w:rsid w:val="00733A1C"/>
    <w:rsid w:val="00736E2D"/>
    <w:rsid w:val="00737273"/>
    <w:rsid w:val="00740D75"/>
    <w:rsid w:val="00740D90"/>
    <w:rsid w:val="00742560"/>
    <w:rsid w:val="00742688"/>
    <w:rsid w:val="007459B6"/>
    <w:rsid w:val="0075064E"/>
    <w:rsid w:val="00752DB8"/>
    <w:rsid w:val="00753E67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752F6"/>
    <w:rsid w:val="00775953"/>
    <w:rsid w:val="007762AC"/>
    <w:rsid w:val="0077792F"/>
    <w:rsid w:val="00781A76"/>
    <w:rsid w:val="00781F0F"/>
    <w:rsid w:val="0078245D"/>
    <w:rsid w:val="0078250E"/>
    <w:rsid w:val="00783A86"/>
    <w:rsid w:val="00784B13"/>
    <w:rsid w:val="00786DCE"/>
    <w:rsid w:val="00792D69"/>
    <w:rsid w:val="00792F63"/>
    <w:rsid w:val="0079569F"/>
    <w:rsid w:val="00795825"/>
    <w:rsid w:val="00796A95"/>
    <w:rsid w:val="0079778C"/>
    <w:rsid w:val="007A3AEB"/>
    <w:rsid w:val="007A4404"/>
    <w:rsid w:val="007B1143"/>
    <w:rsid w:val="007B1D14"/>
    <w:rsid w:val="007B23EA"/>
    <w:rsid w:val="007B2E1E"/>
    <w:rsid w:val="007B3A1D"/>
    <w:rsid w:val="007B68C2"/>
    <w:rsid w:val="007C305A"/>
    <w:rsid w:val="007C4A62"/>
    <w:rsid w:val="007C5BCB"/>
    <w:rsid w:val="007C6B1D"/>
    <w:rsid w:val="007D20D6"/>
    <w:rsid w:val="007D24CB"/>
    <w:rsid w:val="007D2A47"/>
    <w:rsid w:val="007D3CE7"/>
    <w:rsid w:val="007D4F95"/>
    <w:rsid w:val="007E5308"/>
    <w:rsid w:val="007E57D6"/>
    <w:rsid w:val="007E612B"/>
    <w:rsid w:val="007E6433"/>
    <w:rsid w:val="007E65C6"/>
    <w:rsid w:val="007E69AD"/>
    <w:rsid w:val="007E69FA"/>
    <w:rsid w:val="007E6C89"/>
    <w:rsid w:val="007F1362"/>
    <w:rsid w:val="007F34F0"/>
    <w:rsid w:val="007F7076"/>
    <w:rsid w:val="007F72CE"/>
    <w:rsid w:val="0080559F"/>
    <w:rsid w:val="00805B00"/>
    <w:rsid w:val="00806FDD"/>
    <w:rsid w:val="00810915"/>
    <w:rsid w:val="00814D44"/>
    <w:rsid w:val="00817C19"/>
    <w:rsid w:val="0082501F"/>
    <w:rsid w:val="008258A0"/>
    <w:rsid w:val="0083259F"/>
    <w:rsid w:val="008362E0"/>
    <w:rsid w:val="008408D7"/>
    <w:rsid w:val="00844225"/>
    <w:rsid w:val="00852275"/>
    <w:rsid w:val="00852B0D"/>
    <w:rsid w:val="00853FF6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763"/>
    <w:rsid w:val="00871B7F"/>
    <w:rsid w:val="008770DE"/>
    <w:rsid w:val="0088448B"/>
    <w:rsid w:val="008863D2"/>
    <w:rsid w:val="00887483"/>
    <w:rsid w:val="0089076F"/>
    <w:rsid w:val="00895E2C"/>
    <w:rsid w:val="00896A06"/>
    <w:rsid w:val="008A0AF3"/>
    <w:rsid w:val="008A286D"/>
    <w:rsid w:val="008A28AC"/>
    <w:rsid w:val="008A450E"/>
    <w:rsid w:val="008A4B48"/>
    <w:rsid w:val="008A58F1"/>
    <w:rsid w:val="008A5D03"/>
    <w:rsid w:val="008A69BD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344A"/>
    <w:rsid w:val="008C3E93"/>
    <w:rsid w:val="008C4638"/>
    <w:rsid w:val="008C7965"/>
    <w:rsid w:val="008D2F0C"/>
    <w:rsid w:val="008D6A10"/>
    <w:rsid w:val="008E2646"/>
    <w:rsid w:val="008E2958"/>
    <w:rsid w:val="008E4038"/>
    <w:rsid w:val="008E657F"/>
    <w:rsid w:val="008E7775"/>
    <w:rsid w:val="008E7C3F"/>
    <w:rsid w:val="008E7D0C"/>
    <w:rsid w:val="008F2000"/>
    <w:rsid w:val="008F276F"/>
    <w:rsid w:val="008F3350"/>
    <w:rsid w:val="008F46A0"/>
    <w:rsid w:val="008F629C"/>
    <w:rsid w:val="008F697A"/>
    <w:rsid w:val="008F7510"/>
    <w:rsid w:val="009000B9"/>
    <w:rsid w:val="00900E24"/>
    <w:rsid w:val="0090196B"/>
    <w:rsid w:val="00902467"/>
    <w:rsid w:val="009029D4"/>
    <w:rsid w:val="00902B27"/>
    <w:rsid w:val="009034E6"/>
    <w:rsid w:val="009045A8"/>
    <w:rsid w:val="00904661"/>
    <w:rsid w:val="00910B06"/>
    <w:rsid w:val="00910B23"/>
    <w:rsid w:val="00910D88"/>
    <w:rsid w:val="009270EA"/>
    <w:rsid w:val="009323B9"/>
    <w:rsid w:val="00935ABA"/>
    <w:rsid w:val="00936F64"/>
    <w:rsid w:val="009411E1"/>
    <w:rsid w:val="00941279"/>
    <w:rsid w:val="0094135D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2AE5"/>
    <w:rsid w:val="009639D7"/>
    <w:rsid w:val="00964FA3"/>
    <w:rsid w:val="00965131"/>
    <w:rsid w:val="00966F78"/>
    <w:rsid w:val="00967E1C"/>
    <w:rsid w:val="00970469"/>
    <w:rsid w:val="00971100"/>
    <w:rsid w:val="009778D5"/>
    <w:rsid w:val="00982F46"/>
    <w:rsid w:val="009835DE"/>
    <w:rsid w:val="009857F6"/>
    <w:rsid w:val="009874FB"/>
    <w:rsid w:val="00990FA8"/>
    <w:rsid w:val="009919F7"/>
    <w:rsid w:val="009935C4"/>
    <w:rsid w:val="009A16CE"/>
    <w:rsid w:val="009A32F0"/>
    <w:rsid w:val="009A4C46"/>
    <w:rsid w:val="009A5C23"/>
    <w:rsid w:val="009A5C80"/>
    <w:rsid w:val="009B18FC"/>
    <w:rsid w:val="009B1B66"/>
    <w:rsid w:val="009B4223"/>
    <w:rsid w:val="009B5781"/>
    <w:rsid w:val="009C1F15"/>
    <w:rsid w:val="009C3ED2"/>
    <w:rsid w:val="009C3FC7"/>
    <w:rsid w:val="009C4493"/>
    <w:rsid w:val="009C4DBC"/>
    <w:rsid w:val="009C506F"/>
    <w:rsid w:val="009C53DE"/>
    <w:rsid w:val="009C65DC"/>
    <w:rsid w:val="009C7DA4"/>
    <w:rsid w:val="009D1549"/>
    <w:rsid w:val="009D2433"/>
    <w:rsid w:val="009D79C5"/>
    <w:rsid w:val="009E0988"/>
    <w:rsid w:val="009E2E3B"/>
    <w:rsid w:val="009E3AAC"/>
    <w:rsid w:val="009E45DF"/>
    <w:rsid w:val="009E551B"/>
    <w:rsid w:val="009E5EDE"/>
    <w:rsid w:val="009F356A"/>
    <w:rsid w:val="009F3B2D"/>
    <w:rsid w:val="009F79B8"/>
    <w:rsid w:val="00A00232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610B"/>
    <w:rsid w:val="00A170F3"/>
    <w:rsid w:val="00A20CC5"/>
    <w:rsid w:val="00A21F03"/>
    <w:rsid w:val="00A30477"/>
    <w:rsid w:val="00A325D0"/>
    <w:rsid w:val="00A32BFC"/>
    <w:rsid w:val="00A368CE"/>
    <w:rsid w:val="00A36CB7"/>
    <w:rsid w:val="00A400F9"/>
    <w:rsid w:val="00A45273"/>
    <w:rsid w:val="00A46D9E"/>
    <w:rsid w:val="00A502A6"/>
    <w:rsid w:val="00A50713"/>
    <w:rsid w:val="00A50A56"/>
    <w:rsid w:val="00A56808"/>
    <w:rsid w:val="00A5777B"/>
    <w:rsid w:val="00A57D3D"/>
    <w:rsid w:val="00A61BA8"/>
    <w:rsid w:val="00A62390"/>
    <w:rsid w:val="00A62D78"/>
    <w:rsid w:val="00A62E84"/>
    <w:rsid w:val="00A63425"/>
    <w:rsid w:val="00A639AE"/>
    <w:rsid w:val="00A63D08"/>
    <w:rsid w:val="00A63F46"/>
    <w:rsid w:val="00A661F9"/>
    <w:rsid w:val="00A67D61"/>
    <w:rsid w:val="00A70797"/>
    <w:rsid w:val="00A7081A"/>
    <w:rsid w:val="00A721A3"/>
    <w:rsid w:val="00A728E2"/>
    <w:rsid w:val="00A741C4"/>
    <w:rsid w:val="00A74562"/>
    <w:rsid w:val="00A7715D"/>
    <w:rsid w:val="00A80F37"/>
    <w:rsid w:val="00A82AF3"/>
    <w:rsid w:val="00A82D0F"/>
    <w:rsid w:val="00A84154"/>
    <w:rsid w:val="00A86810"/>
    <w:rsid w:val="00A90040"/>
    <w:rsid w:val="00A9525B"/>
    <w:rsid w:val="00A956F1"/>
    <w:rsid w:val="00A95AC1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22B9"/>
    <w:rsid w:val="00AB50AD"/>
    <w:rsid w:val="00AB5AC2"/>
    <w:rsid w:val="00AB7641"/>
    <w:rsid w:val="00AC1ADA"/>
    <w:rsid w:val="00AC2B26"/>
    <w:rsid w:val="00AC76B8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F0263"/>
    <w:rsid w:val="00AF0288"/>
    <w:rsid w:val="00AF470C"/>
    <w:rsid w:val="00B02304"/>
    <w:rsid w:val="00B02C5F"/>
    <w:rsid w:val="00B0352C"/>
    <w:rsid w:val="00B054B7"/>
    <w:rsid w:val="00B063A4"/>
    <w:rsid w:val="00B068C1"/>
    <w:rsid w:val="00B074BB"/>
    <w:rsid w:val="00B074FC"/>
    <w:rsid w:val="00B10A70"/>
    <w:rsid w:val="00B10BF0"/>
    <w:rsid w:val="00B11DA9"/>
    <w:rsid w:val="00B13FFB"/>
    <w:rsid w:val="00B167DD"/>
    <w:rsid w:val="00B20591"/>
    <w:rsid w:val="00B21938"/>
    <w:rsid w:val="00B21A68"/>
    <w:rsid w:val="00B21F0F"/>
    <w:rsid w:val="00B23978"/>
    <w:rsid w:val="00B239FA"/>
    <w:rsid w:val="00B3064C"/>
    <w:rsid w:val="00B309C0"/>
    <w:rsid w:val="00B30A32"/>
    <w:rsid w:val="00B31B55"/>
    <w:rsid w:val="00B33F76"/>
    <w:rsid w:val="00B36637"/>
    <w:rsid w:val="00B3704A"/>
    <w:rsid w:val="00B409A9"/>
    <w:rsid w:val="00B41826"/>
    <w:rsid w:val="00B418A2"/>
    <w:rsid w:val="00B4226E"/>
    <w:rsid w:val="00B44A3E"/>
    <w:rsid w:val="00B460D2"/>
    <w:rsid w:val="00B46947"/>
    <w:rsid w:val="00B4785A"/>
    <w:rsid w:val="00B47E22"/>
    <w:rsid w:val="00B52E80"/>
    <w:rsid w:val="00B553B0"/>
    <w:rsid w:val="00B56A6B"/>
    <w:rsid w:val="00B57D98"/>
    <w:rsid w:val="00B62E94"/>
    <w:rsid w:val="00B63FE7"/>
    <w:rsid w:val="00B66B52"/>
    <w:rsid w:val="00B672B0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77F47"/>
    <w:rsid w:val="00B8110B"/>
    <w:rsid w:val="00B832CD"/>
    <w:rsid w:val="00B84EFD"/>
    <w:rsid w:val="00B84F6E"/>
    <w:rsid w:val="00B87536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7A43"/>
    <w:rsid w:val="00BA0317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FEA"/>
    <w:rsid w:val="00BB724E"/>
    <w:rsid w:val="00BC163E"/>
    <w:rsid w:val="00BC1E02"/>
    <w:rsid w:val="00BC267A"/>
    <w:rsid w:val="00BC3A76"/>
    <w:rsid w:val="00BD0049"/>
    <w:rsid w:val="00BD16F0"/>
    <w:rsid w:val="00BD2B6F"/>
    <w:rsid w:val="00BD6B2A"/>
    <w:rsid w:val="00BE4401"/>
    <w:rsid w:val="00BE459B"/>
    <w:rsid w:val="00BF05AF"/>
    <w:rsid w:val="00BF1405"/>
    <w:rsid w:val="00BF2A3C"/>
    <w:rsid w:val="00BF3B26"/>
    <w:rsid w:val="00BF5D87"/>
    <w:rsid w:val="00BF5E8F"/>
    <w:rsid w:val="00BF659D"/>
    <w:rsid w:val="00C0006B"/>
    <w:rsid w:val="00C00486"/>
    <w:rsid w:val="00C00CB9"/>
    <w:rsid w:val="00C01153"/>
    <w:rsid w:val="00C020D6"/>
    <w:rsid w:val="00C02B81"/>
    <w:rsid w:val="00C0423E"/>
    <w:rsid w:val="00C050B8"/>
    <w:rsid w:val="00C10BD0"/>
    <w:rsid w:val="00C122D3"/>
    <w:rsid w:val="00C13A26"/>
    <w:rsid w:val="00C13B49"/>
    <w:rsid w:val="00C16FA1"/>
    <w:rsid w:val="00C17518"/>
    <w:rsid w:val="00C2013E"/>
    <w:rsid w:val="00C2154E"/>
    <w:rsid w:val="00C27EC9"/>
    <w:rsid w:val="00C304EC"/>
    <w:rsid w:val="00C3089E"/>
    <w:rsid w:val="00C33711"/>
    <w:rsid w:val="00C33F03"/>
    <w:rsid w:val="00C352A5"/>
    <w:rsid w:val="00C36656"/>
    <w:rsid w:val="00C4060F"/>
    <w:rsid w:val="00C43483"/>
    <w:rsid w:val="00C43F60"/>
    <w:rsid w:val="00C465F4"/>
    <w:rsid w:val="00C46BD3"/>
    <w:rsid w:val="00C51FFA"/>
    <w:rsid w:val="00C53191"/>
    <w:rsid w:val="00C557D7"/>
    <w:rsid w:val="00C55CA7"/>
    <w:rsid w:val="00C5738C"/>
    <w:rsid w:val="00C62BA1"/>
    <w:rsid w:val="00C62C16"/>
    <w:rsid w:val="00C6522F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539A"/>
    <w:rsid w:val="00C85966"/>
    <w:rsid w:val="00C87270"/>
    <w:rsid w:val="00C92264"/>
    <w:rsid w:val="00C930EB"/>
    <w:rsid w:val="00C9350B"/>
    <w:rsid w:val="00C95B25"/>
    <w:rsid w:val="00C96A33"/>
    <w:rsid w:val="00C97B33"/>
    <w:rsid w:val="00CA127D"/>
    <w:rsid w:val="00CA1B1B"/>
    <w:rsid w:val="00CA654C"/>
    <w:rsid w:val="00CA6CAA"/>
    <w:rsid w:val="00CB07AB"/>
    <w:rsid w:val="00CB07B9"/>
    <w:rsid w:val="00CB1126"/>
    <w:rsid w:val="00CB50E4"/>
    <w:rsid w:val="00CB59FE"/>
    <w:rsid w:val="00CC043F"/>
    <w:rsid w:val="00CC2DF5"/>
    <w:rsid w:val="00CC3A52"/>
    <w:rsid w:val="00CC5122"/>
    <w:rsid w:val="00CC6233"/>
    <w:rsid w:val="00CD08D4"/>
    <w:rsid w:val="00CD665A"/>
    <w:rsid w:val="00CD6682"/>
    <w:rsid w:val="00CD6DA1"/>
    <w:rsid w:val="00CD77D6"/>
    <w:rsid w:val="00CE0F68"/>
    <w:rsid w:val="00CE18BE"/>
    <w:rsid w:val="00CE2CBE"/>
    <w:rsid w:val="00CE5F1E"/>
    <w:rsid w:val="00CE6486"/>
    <w:rsid w:val="00CE6738"/>
    <w:rsid w:val="00CF0C82"/>
    <w:rsid w:val="00CF231D"/>
    <w:rsid w:val="00CF39FD"/>
    <w:rsid w:val="00D010E6"/>
    <w:rsid w:val="00D019A5"/>
    <w:rsid w:val="00D02135"/>
    <w:rsid w:val="00D0274C"/>
    <w:rsid w:val="00D02FBA"/>
    <w:rsid w:val="00D079BA"/>
    <w:rsid w:val="00D10138"/>
    <w:rsid w:val="00D11FDD"/>
    <w:rsid w:val="00D12579"/>
    <w:rsid w:val="00D139D8"/>
    <w:rsid w:val="00D161B7"/>
    <w:rsid w:val="00D17922"/>
    <w:rsid w:val="00D201C9"/>
    <w:rsid w:val="00D228E9"/>
    <w:rsid w:val="00D22AFF"/>
    <w:rsid w:val="00D247DA"/>
    <w:rsid w:val="00D247F1"/>
    <w:rsid w:val="00D24C5B"/>
    <w:rsid w:val="00D27CAD"/>
    <w:rsid w:val="00D30B3A"/>
    <w:rsid w:val="00D30C3C"/>
    <w:rsid w:val="00D34011"/>
    <w:rsid w:val="00D355B3"/>
    <w:rsid w:val="00D4120F"/>
    <w:rsid w:val="00D414B0"/>
    <w:rsid w:val="00D4581C"/>
    <w:rsid w:val="00D464E1"/>
    <w:rsid w:val="00D465EB"/>
    <w:rsid w:val="00D473DB"/>
    <w:rsid w:val="00D5235F"/>
    <w:rsid w:val="00D539B4"/>
    <w:rsid w:val="00D551A1"/>
    <w:rsid w:val="00D569D4"/>
    <w:rsid w:val="00D57085"/>
    <w:rsid w:val="00D573CA"/>
    <w:rsid w:val="00D61D4B"/>
    <w:rsid w:val="00D6249C"/>
    <w:rsid w:val="00D64163"/>
    <w:rsid w:val="00D643AC"/>
    <w:rsid w:val="00D648A2"/>
    <w:rsid w:val="00D7035C"/>
    <w:rsid w:val="00D72512"/>
    <w:rsid w:val="00D77EEC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B1F86"/>
    <w:rsid w:val="00DB2CB4"/>
    <w:rsid w:val="00DB3BD0"/>
    <w:rsid w:val="00DB4623"/>
    <w:rsid w:val="00DB5D14"/>
    <w:rsid w:val="00DB73D0"/>
    <w:rsid w:val="00DB780D"/>
    <w:rsid w:val="00DC0CD3"/>
    <w:rsid w:val="00DC1CF9"/>
    <w:rsid w:val="00DC2F13"/>
    <w:rsid w:val="00DC3831"/>
    <w:rsid w:val="00DC454F"/>
    <w:rsid w:val="00DC501B"/>
    <w:rsid w:val="00DC632B"/>
    <w:rsid w:val="00DC6824"/>
    <w:rsid w:val="00DC7455"/>
    <w:rsid w:val="00DD3673"/>
    <w:rsid w:val="00DD3DB3"/>
    <w:rsid w:val="00DD446A"/>
    <w:rsid w:val="00DD568A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12C38"/>
    <w:rsid w:val="00E14047"/>
    <w:rsid w:val="00E151F7"/>
    <w:rsid w:val="00E15BCE"/>
    <w:rsid w:val="00E16B11"/>
    <w:rsid w:val="00E201E3"/>
    <w:rsid w:val="00E2147D"/>
    <w:rsid w:val="00E215D9"/>
    <w:rsid w:val="00E21C56"/>
    <w:rsid w:val="00E21E10"/>
    <w:rsid w:val="00E252B9"/>
    <w:rsid w:val="00E32948"/>
    <w:rsid w:val="00E3359D"/>
    <w:rsid w:val="00E33B04"/>
    <w:rsid w:val="00E4365F"/>
    <w:rsid w:val="00E46BC2"/>
    <w:rsid w:val="00E46D5B"/>
    <w:rsid w:val="00E47DCD"/>
    <w:rsid w:val="00E47FFC"/>
    <w:rsid w:val="00E5096E"/>
    <w:rsid w:val="00E514F0"/>
    <w:rsid w:val="00E53F74"/>
    <w:rsid w:val="00E5533F"/>
    <w:rsid w:val="00E55416"/>
    <w:rsid w:val="00E60601"/>
    <w:rsid w:val="00E609FF"/>
    <w:rsid w:val="00E61628"/>
    <w:rsid w:val="00E6252D"/>
    <w:rsid w:val="00E637B8"/>
    <w:rsid w:val="00E64AFD"/>
    <w:rsid w:val="00E65BB3"/>
    <w:rsid w:val="00E70CF5"/>
    <w:rsid w:val="00E722E4"/>
    <w:rsid w:val="00E723C2"/>
    <w:rsid w:val="00E72527"/>
    <w:rsid w:val="00E750DF"/>
    <w:rsid w:val="00E75613"/>
    <w:rsid w:val="00E77A03"/>
    <w:rsid w:val="00E77F90"/>
    <w:rsid w:val="00E80198"/>
    <w:rsid w:val="00E80DBA"/>
    <w:rsid w:val="00E814EE"/>
    <w:rsid w:val="00E82123"/>
    <w:rsid w:val="00E83264"/>
    <w:rsid w:val="00E83DA1"/>
    <w:rsid w:val="00E84CCD"/>
    <w:rsid w:val="00E8564F"/>
    <w:rsid w:val="00E85F45"/>
    <w:rsid w:val="00E8650B"/>
    <w:rsid w:val="00E87BD5"/>
    <w:rsid w:val="00E9021F"/>
    <w:rsid w:val="00E91028"/>
    <w:rsid w:val="00E92205"/>
    <w:rsid w:val="00E92D08"/>
    <w:rsid w:val="00E92DE8"/>
    <w:rsid w:val="00E930A2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6D6"/>
    <w:rsid w:val="00EA6EF6"/>
    <w:rsid w:val="00EA7318"/>
    <w:rsid w:val="00EA785C"/>
    <w:rsid w:val="00EB4203"/>
    <w:rsid w:val="00EC0436"/>
    <w:rsid w:val="00EC0FA1"/>
    <w:rsid w:val="00EC1A44"/>
    <w:rsid w:val="00EC1E5F"/>
    <w:rsid w:val="00EC5C8B"/>
    <w:rsid w:val="00EC6767"/>
    <w:rsid w:val="00ED0CBC"/>
    <w:rsid w:val="00ED1FBC"/>
    <w:rsid w:val="00EE08E8"/>
    <w:rsid w:val="00EE1057"/>
    <w:rsid w:val="00EE2B60"/>
    <w:rsid w:val="00EE2CCB"/>
    <w:rsid w:val="00EE5F32"/>
    <w:rsid w:val="00EE648D"/>
    <w:rsid w:val="00EE6EE6"/>
    <w:rsid w:val="00EE7BBD"/>
    <w:rsid w:val="00EF1DF1"/>
    <w:rsid w:val="00EF29F3"/>
    <w:rsid w:val="00EF2EA3"/>
    <w:rsid w:val="00EF45C3"/>
    <w:rsid w:val="00EF7314"/>
    <w:rsid w:val="00F00A3A"/>
    <w:rsid w:val="00F0381D"/>
    <w:rsid w:val="00F03D1D"/>
    <w:rsid w:val="00F04D2D"/>
    <w:rsid w:val="00F04D43"/>
    <w:rsid w:val="00F0688C"/>
    <w:rsid w:val="00F068EB"/>
    <w:rsid w:val="00F10F02"/>
    <w:rsid w:val="00F13B4F"/>
    <w:rsid w:val="00F16A45"/>
    <w:rsid w:val="00F20413"/>
    <w:rsid w:val="00F20710"/>
    <w:rsid w:val="00F220C6"/>
    <w:rsid w:val="00F252DE"/>
    <w:rsid w:val="00F25380"/>
    <w:rsid w:val="00F323F3"/>
    <w:rsid w:val="00F3749B"/>
    <w:rsid w:val="00F37BF6"/>
    <w:rsid w:val="00F417DF"/>
    <w:rsid w:val="00F42616"/>
    <w:rsid w:val="00F4289F"/>
    <w:rsid w:val="00F434AF"/>
    <w:rsid w:val="00F44057"/>
    <w:rsid w:val="00F47CE6"/>
    <w:rsid w:val="00F51E4F"/>
    <w:rsid w:val="00F521D5"/>
    <w:rsid w:val="00F53451"/>
    <w:rsid w:val="00F54B32"/>
    <w:rsid w:val="00F55003"/>
    <w:rsid w:val="00F60031"/>
    <w:rsid w:val="00F623A3"/>
    <w:rsid w:val="00F623C3"/>
    <w:rsid w:val="00F62831"/>
    <w:rsid w:val="00F64774"/>
    <w:rsid w:val="00F65342"/>
    <w:rsid w:val="00F66B98"/>
    <w:rsid w:val="00F675B8"/>
    <w:rsid w:val="00F70574"/>
    <w:rsid w:val="00F72112"/>
    <w:rsid w:val="00F72681"/>
    <w:rsid w:val="00F72884"/>
    <w:rsid w:val="00F72A7E"/>
    <w:rsid w:val="00F74CD4"/>
    <w:rsid w:val="00F764AF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DC3"/>
    <w:rsid w:val="00FA3D72"/>
    <w:rsid w:val="00FA6069"/>
    <w:rsid w:val="00FA6725"/>
    <w:rsid w:val="00FA6A25"/>
    <w:rsid w:val="00FA7018"/>
    <w:rsid w:val="00FB41E3"/>
    <w:rsid w:val="00FC0A49"/>
    <w:rsid w:val="00FC23EC"/>
    <w:rsid w:val="00FC4242"/>
    <w:rsid w:val="00FC4FB4"/>
    <w:rsid w:val="00FC68D4"/>
    <w:rsid w:val="00FC76BC"/>
    <w:rsid w:val="00FD0211"/>
    <w:rsid w:val="00FD76F3"/>
    <w:rsid w:val="00FE057D"/>
    <w:rsid w:val="00FE0D93"/>
    <w:rsid w:val="00FE0FF0"/>
    <w:rsid w:val="00FE1250"/>
    <w:rsid w:val="00FE12FE"/>
    <w:rsid w:val="00FE3415"/>
    <w:rsid w:val="00FE5348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88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Balloon Text" w:uiPriority="99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3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7B1D14"/>
    <w:rPr>
      <w:rFonts w:hint="default" w:ascii="TimesNewRomanPS-BoldMT" w:hAnsi="TimesNewRomanPS-BoldMT"/>
      <w:b/>
      <w:bCs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7B1D14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7B1D14"/>
    <w:rPr>
      <w:rFonts w:hint="default" w:ascii="SymbolMT" w:hAnsi="SymbolMT"/>
      <w:b w:val="false"/>
      <w:bCs w:val="false"/>
      <w:i w:val="false"/>
      <w:iCs w:val="false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3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7B1D1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7B1D1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customStyle="1" w:styleId="fontstyle31" w:type="character">
    <w:name w:val="fontstyle31"/>
    <w:basedOn w:val="Zadanifontodlomka"/>
    <w:rsid w:val="007B1D14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7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524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838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10. rujna 2019.</izvorni_sadrzaj>
    <derivirana_varijabla naziv="DomainObject.StvarniPocetakDatum_1">10. rujna 2019.</derivirana_varijabla>
  </DomainObject.StvarniPocetakDatum>
  <DomainObject.StvarniZavrsetakDatum>
    <izvorni_sadrzaj>10. rujna 2019.</izvorni_sadrzaj>
    <derivirana_varijabla naziv="DomainObject.StvarniZavrsetakDatum_1">10. rujna 2019.</derivirana_varijabla>
  </DomainObject.StvarniZavrsetakDatum>
  <DomainObject.PlaniraniZavrsetakDatum>
    <izvorni_sadrzaj>10. rujna 2019.</izvorni_sadrzaj>
    <derivirana_varijabla naziv="DomainObject.PlaniraniZavrsetakDatum_1">10. rujna 2019.</derivirana_varijabla>
  </DomainObject.PlaniraniZavrsetakDatum>
  <DomainObject.PlaniraniPocetakDatum>
    <izvorni_sadrzaj>10. rujna 2019.</izvorni_sadrzaj>
    <derivirana_varijabla naziv="DomainObject.PlaniraniPocetakDatum_1">10. rujna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2019.</izvorni_sadrzaj>
    <derivirana_varijabla naziv="DomainObject.Zapisnik.DatumKreiranja_1">10.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St-6053/2016-41</izvorni_sadrzaj>
    <derivirana_varijabla naziv="DomainObject.Zapisnik.Oznaka_1">St-6053/2016-41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6053</izvorni_sadrzaj>
    <derivirana_varijabla naziv="DomainObject.Predmet.Broj_1">6053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St-6053/2016</izvorni_sadrzaj>
    <derivirana_varijabla naziv="DomainObject.Predmet.OznakaBroj_1">St-6053/2016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CITY d.o.o.</izvorni_sadrzaj>
    <derivirana_varijabla naziv="DomainObject.Predmet.ProtustrankaFormated_1">  AUTO CITY d.o.o.</derivirana_varijabla>
  </DomainObject.Predmet.ProtustrankaFormated>
  <DomainObject.Predmet.ProtustrankaFormatedOIB>
    <izvorni_sadrzaj>  AUTO CITY d.o.o., OIB 61483863077</izvorni_sadrzaj>
    <derivirana_varijabla naziv="DomainObject.Predmet.ProtustrankaFormatedOIB_1">  AUTO CITY d.o.o., OIB 61483863077</derivirana_varijabla>
  </DomainObject.Predmet.ProtustrankaFormatedOIB>
  <DomainObject.Predmet.ProtustrankaFormatedWithAdress>
    <izvorni_sadrzaj> AUTO CITY d.o.o., Dubrovčan 17/d, 49214 Veliko Trgovišće</izvorni_sadrzaj>
    <derivirana_varijabla naziv="DomainObject.Predmet.ProtustrankaFormatedWithAdress_1"> AUTO CITY d.o.o., Dubrovčan 17/d, 49214 Veliko Trgovišće</derivirana_varijabla>
  </DomainObject.Predmet.ProtustrankaFormatedWithAdress>
  <DomainObject.Predmet.ProtustrankaFormatedWithAdressOIB>
    <izvorni_sadrzaj> AUTO CITY d.o.o., OIB 61483863077, Dubrovčan 17/d, 49214 Veliko Trgovišće</izvorni_sadrzaj>
    <derivirana_varijabla naziv="DomainObject.Predmet.ProtustrankaFormatedWithAdressOIB_1"> AUTO CITY d.o.o., OIB 61483863077, Dubrovčan 17/d, 49214 Veliko Trgovišće</derivirana_varijabla>
  </DomainObject.Predmet.ProtustrankaFormatedWithAdressOIB>
  <DomainObject.Predmet.ProtustrankaWithAdress>
    <izvorni_sadrzaj>AUTO CITY d.o.o. Dubrovčan 17/d, 49214 Veliko Trgovišće</izvorni_sadrzaj>
    <derivirana_varijabla naziv="DomainObject.Predmet.ProtustrankaWithAdress_1">AUTO CITY d.o.o. Dubrovčan 17/d, 49214 Veliko Trgovišće</derivirana_varijabla>
  </DomainObject.Predmet.ProtustrankaWithAdress>
  <DomainObject.Predmet.ProtustrankaWithAdressOIB>
    <izvorni_sadrzaj>AUTO CITY d.o.o., OIB 61483863077, Dubrovčan 17/d, 49214 Veliko Trgovišće</izvorni_sadrzaj>
    <derivirana_varijabla naziv="DomainObject.Predmet.ProtustrankaWithAdressOIB_1">AUTO CITY d.o.o., OIB 61483863077, Dubrovčan 17/d, 49214 Veliko Trgovišće</derivirana_varijabla>
  </DomainObject.Predmet.ProtustrankaWithAdressOIB>
  <DomainObject.Predmet.ProtustrankaNazivFormated>
    <izvorni_sadrzaj>AUTO CITY d.o.o.</izvorni_sadrzaj>
    <derivirana_varijabla naziv="DomainObject.Predmet.ProtustrankaNazivFormated_1">AUTO CITY d.o.o.</derivirana_varijabla>
  </DomainObject.Predmet.ProtustrankaNazivFormated>
  <DomainObject.Predmet.ProtustrankaNazivFormatedOIB>
    <izvorni_sadrzaj>AUTO CITY d.o.o., OIB 61483863077</izvorni_sadrzaj>
    <derivirana_varijabla naziv="DomainObject.Predmet.ProtustrankaNazivFormatedOIB_1">AUTO CITY d.o.o., OIB 61483863077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CITY d.o.o.</item>
    </izvorni_sadrzaj>
    <derivirana_varijabla naziv="DomainObject.Predmet.ProtuStrankaListFormated_1">
      <item>AUTO CITY d.o.o.</item>
    </derivirana_varijabla>
  </DomainObject.Predmet.ProtuStrankaListFormated>
  <DomainObject.Predmet.ProtuStrankaListFormatedOIB>
    <izvorni_sadrzaj>
      <item>AUTO CITY d.o.o., OIB 61483863077</item>
    </izvorni_sadrzaj>
    <derivirana_varijabla naziv="DomainObject.Predmet.ProtuStrankaListFormatedOIB_1">
      <item>AUTO CITY d.o.o., OIB 61483863077</item>
    </derivirana_varijabla>
  </DomainObject.Predmet.ProtuStrankaListFormatedOIB>
  <DomainObject.Predmet.ProtuStrankaListFormatedWithAdress>
    <izvorni_sadrzaj>
      <item>AUTO CITY d.o.o., Dubrovčan 17/d, 49214 Veliko Trgovišće</item>
    </izvorni_sadrzaj>
    <derivirana_varijabla naziv="DomainObject.Predmet.ProtuStrankaListFormatedWithAdress_1">
      <item>AUTO CITY d.o.o., Dubrovčan 17/d, 49214 Veliko Trgovišće</item>
    </derivirana_varijabla>
  </DomainObject.Predmet.ProtuStrankaListFormatedWithAdress>
  <DomainObject.Predmet.ProtuStrankaListFormatedWithAdressOIB>
    <izvorni_sadrzaj>
      <item>AUTO CITY d.o.o., OIB 61483863077, Dubrovčan 17/d, 49214 Veliko Trgovišće</item>
    </izvorni_sadrzaj>
    <derivirana_varijabla naziv="DomainObject.Predmet.ProtuStrankaListFormatedWithAdressOIB_1">
      <item>AUTO CITY d.o.o., OIB 61483863077, Dubrovčan 17/d, 49214 Veliko Trgovišće</item>
    </derivirana_varijabla>
  </DomainObject.Predmet.ProtuStrankaListFormatedWithAdressOIB>
  <DomainObject.Predmet.ProtuStrankaListNazivFormated>
    <izvorni_sadrzaj>
      <item>AUTO CITY d.o.o.</item>
    </izvorni_sadrzaj>
    <derivirana_varijabla naziv="DomainObject.Predmet.ProtuStrankaListNazivFormated_1">
      <item>AUTO CITY d.o.o.</item>
    </derivirana_varijabla>
  </DomainObject.Predmet.ProtuStrankaListNazivFormated>
  <DomainObject.Predmet.ProtuStrankaListNazivFormatedOIB>
    <izvorni_sadrzaj>
      <item>AUTO CITY d.o.o., OIB 61483863077</item>
    </izvorni_sadrzaj>
    <derivirana_varijabla naziv="DomainObject.Predmet.ProtuStrankaListNazivFormatedOIB_1">
      <item>AUTO CITY d.o.o., OIB 61483863077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2019.</izvorni_sadrzaj>
    <derivirana_varijabla naziv="DomainObject.Datum_1">10. rujna 2019.</derivirana_varijabla>
  </DomainObject.Datum>
  <DomainObject.PoslovniBrojDokumenta>
    <izvorni_sadrzaj>St-6053/2016-41</izvorni_sadrzaj>
    <derivirana_varijabla naziv="DomainObject.PoslovniBrojDokumenta_1">St-6053/2016-41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CITY d.o.o.</izvorni_sadrzaj>
    <derivirana_varijabla naziv="DomainObject.Predmet.ProtustrankaIDrugi_1">AUTO CITY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CITY d.o.o., OIB 61483863077, Dubrovčan 17/d, 49214 Veliko Trgovišće</izvorni_sadrzaj>
    <derivirana_varijabla naziv="DomainObject.Predmet.ProtustrankaIDrugiAdressOIB_1">AUTO CITY d.o.o., OIB 61483863077, Dubrovčan 17/d,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CITY d.o.o.</item>
    </izvorni_sadrzaj>
    <derivirana_varijabla naziv="DomainObject.Predmet.SudioniciListNaziv_1">
      <item>FINA Regionalni centar Zagreb</item>
      <item>AUTO CITY d.o.o.</item>
    </derivirana_varijabla>
  </DomainObject.Predmet.SudioniciListNaziv>
  <DomainObject.Predmet.SudioniciListAdressOIB>
    <izvorni_sadrzaj>
      <item>AUTO CITY d.o.o., OIB 61483863077, Dubrovčan 17/d,49214 Veliko Trgovišće</item>
      <item>FINA Regionalni centar Zagreb, OIB 85821130368, Trg svibanjskih žrtava 1995. 1,10000 Zagreb</item>
    </izvorni_sadrzaj>
    <derivirana_varijabla naziv="DomainObject.Predmet.SudioniciListAdressOIB_1">
      <item>AUTO CITY d.o.o., OIB 61483863077, Dubrovčan 17/d,49214 Veliko Trgovišće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61483863077</item>
    </izvorni_sadrzaj>
    <derivirana_varijabla naziv="DomainObject.Predmet.SudioniciListNazivOIB_1">
      <item>, OIB 85821130368</item>
      <item>, OIB 61483863077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33EDA-FF62-49E9-A7C8-8823E052224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650</properties:Words>
  <properties:Characters>3728</properties:Characters>
  <properties:Lines>227</properties:Lines>
  <properties:Paragraphs>75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2019-09-10T08:08:00Z</dcterms:created>
  <dc:creator>nmarkovic</dc:creator>
  <cp:lastModifiedBy>Vinka Mihalinčić</cp:lastModifiedBy>
  <cp:lastPrinted>2019-04-03T09:14:00Z</cp:lastPrinted>
  <dcterms:modified xmlns:xsi="http://www.w3.org/2001/XMLSchema-instance" xsi:type="dcterms:W3CDTF">2019-09-10T08:10:00Z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St-6053/2016-41 / Zapisnik - Ispitno ročište (St-6053-16-ispitno 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