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f9e0" w14:paraId="424f9e0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6D423A">
        <w:t>350/14-59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6D423A">
        <w:t>3. studenog</w:t>
      </w:r>
      <w:r w:rsidR="005002A1">
        <w:t xml:space="preserve"> 201</w:t>
      </w:r>
      <w:r w:rsidR="000B3D86">
        <w:t>6</w:t>
      </w:r>
      <w:r w:rsidR="005002A1">
        <w:t>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6D423A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6D423A">
        <w:rPr>
          <w:bCs/>
        </w:rPr>
        <w:t>1</w:t>
      </w:r>
      <w:r w:rsidR="006D423A" w:rsidRPr="006D423A">
        <w:rPr>
          <w:b/>
          <w:bCs/>
        </w:rPr>
        <w:t xml:space="preserve">.034.640,00 </w:t>
      </w:r>
      <w:r w:rsidR="00EE27F6" w:rsidRPr="006D423A">
        <w:rPr>
          <w:b/>
          <w:bCs/>
        </w:rPr>
        <w:t>kn</w:t>
      </w:r>
      <w:r w:rsidR="004E08D0" w:rsidRPr="006D423A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 (</w:t>
      </w:r>
      <w:r w:rsidR="006D423A">
        <w:rPr>
          <w:b/>
        </w:rPr>
        <w:t>četvrta</w:t>
      </w:r>
      <w:r w:rsidR="00800680">
        <w:t xml:space="preserve"> javna dražba).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6D423A">
        <w:rPr>
          <w:b/>
        </w:rPr>
        <w:t>20. prosinca</w:t>
      </w:r>
      <w:r w:rsidR="000B3D86">
        <w:rPr>
          <w:b/>
        </w:rPr>
        <w:t xml:space="preserve"> 2016. g. u </w:t>
      </w:r>
      <w:r w:rsidR="006D423A">
        <w:rPr>
          <w:b/>
        </w:rPr>
        <w:t>11,30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6D423A" w:rsidP="000B3D86" w:rsidR="000B3D86">
      <w:pPr>
        <w:jc w:val="right"/>
      </w:pPr>
      <w:r>
        <w:lastRenderedPageBreak/>
        <w:t>6 St-350/14-59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 (</w:t>
      </w:r>
      <w:r w:rsidR="006D423A">
        <w:rPr>
          <w:b/>
        </w:rPr>
        <w:t>četvrtom</w:t>
      </w:r>
      <w:r>
        <w:t xml:space="preserve"> ročištu za javnu dražbu).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6D423A" w:rsidP="000B3D86" w:rsidR="000B3D86">
      <w:pPr>
        <w:jc w:val="right"/>
      </w:pPr>
      <w:r>
        <w:lastRenderedPageBreak/>
        <w:t>6 St-350/14-59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6D423A">
        <w:t>3. studenog</w:t>
      </w:r>
      <w:r>
        <w:t xml:space="preserve"> 201</w:t>
      </w:r>
      <w:r w:rsidR="000B3D86">
        <w:t>6</w:t>
      </w:r>
      <w:r>
        <w:t>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Bank d.d.</w:t>
      </w:r>
      <w:r w:rsidR="00791802">
        <w:t xml:space="preserve"> Osijek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6D423A">
        <w:t>20.12.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146626" w:rsidR="009909F2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D1C" w:rsidR="00E05D1C">
      <w:r>
        <w:separator/>
      </w:r>
    </w:p>
  </w:endnote>
  <w:endnote w:id="0" w:type="continuationSeparator">
    <w:p w:rsidRDefault="00E05D1C" w:rsidR="00E05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D1C" w:rsidR="00E05D1C">
      <w:r>
        <w:separator/>
      </w:r>
    </w:p>
  </w:footnote>
  <w:footnote w:id="0" w:type="continuationSeparator">
    <w:p w:rsidRDefault="00E05D1C" w:rsidR="00E05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6626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46626"/>
    <w:rsid w:val="001D05CC"/>
    <w:rsid w:val="001E0CC7"/>
    <w:rsid w:val="001E23D8"/>
    <w:rsid w:val="0023726E"/>
    <w:rsid w:val="00451BCA"/>
    <w:rsid w:val="004E08D0"/>
    <w:rsid w:val="005002A1"/>
    <w:rsid w:val="005231F1"/>
    <w:rsid w:val="005400F6"/>
    <w:rsid w:val="006D423A"/>
    <w:rsid w:val="00791802"/>
    <w:rsid w:val="00800680"/>
    <w:rsid w:val="00816F23"/>
    <w:rsid w:val="00863EE9"/>
    <w:rsid w:val="00881BB6"/>
    <w:rsid w:val="008C0CE5"/>
    <w:rsid w:val="008F65D4"/>
    <w:rsid w:val="00966FB6"/>
    <w:rsid w:val="009909F2"/>
    <w:rsid w:val="009B5CF3"/>
    <w:rsid w:val="009F3A1F"/>
    <w:rsid w:val="009F46D5"/>
    <w:rsid w:val="00B92168"/>
    <w:rsid w:val="00E05D1C"/>
    <w:rsid w:val="00E25F25"/>
    <w:rsid w:val="00EC6267"/>
    <w:rsid w:val="00EE27F6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6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66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948</properties:Words>
  <properties:Characters>5001</properties:Characters>
  <properties:Lines>170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2016-11-03T07:28:00Z</dcterms:created>
  <dc:creator>Korisnik</dc:creator>
  <cp:lastModifiedBy>Danijela Sekulić</cp:lastModifiedBy>
  <cp:lastPrinted>2016-11-03T07:26:00Z</cp:lastPrinted>
  <dcterms:modified xmlns:xsi="http://www.w3.org/2001/XMLSchema-instance" xsi:type="dcterms:W3CDTF">2016-11-03T07:28:00Z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