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1c65" w14:paraId="19f1c65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5F7987">
        <w:t>350/14-74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5F7987">
        <w:t>13. travnja</w:t>
      </w:r>
      <w:r w:rsidR="00173D99">
        <w:t xml:space="preserve"> 2017.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5F7987">
        <w:rPr>
          <w:b/>
          <w:bCs/>
        </w:rPr>
        <w:t>sedma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zk. ul. 17721 k.o. Osijek, sportska dvorana Zeleno polje, ukupna površina 1957 m2 po početnoj cijeni od </w:t>
      </w:r>
      <w:r w:rsidR="005F7987">
        <w:rPr>
          <w:b/>
          <w:bCs/>
        </w:rPr>
        <w:t>595.952,64</w:t>
      </w:r>
      <w:r w:rsidR="00173D99" w:rsidRPr="00173D99">
        <w:rPr>
          <w:b/>
          <w:bCs/>
        </w:rPr>
        <w:t xml:space="preserve"> kn</w:t>
      </w:r>
      <w:r w:rsidR="004E08D0" w:rsidRPr="00173D99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 xml:space="preserve">Slavonske banke d.d. Osijek (sada Hypo Alpe-Adria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0B3D86">
        <w:rPr>
          <w:b/>
        </w:rPr>
        <w:t>40</w:t>
      </w:r>
      <w:r w:rsidR="009909F2">
        <w:rPr>
          <w:b/>
        </w:rPr>
        <w:t xml:space="preserve">/II </w:t>
      </w:r>
      <w:r w:rsidR="008F65D4">
        <w:t xml:space="preserve">dana  </w:t>
      </w:r>
      <w:r w:rsidR="005F7987">
        <w:rPr>
          <w:b/>
        </w:rPr>
        <w:t>25. svibnja</w:t>
      </w:r>
      <w:r w:rsidR="002510FC">
        <w:rPr>
          <w:b/>
        </w:rPr>
        <w:t xml:space="preserve"> 2017.</w:t>
      </w:r>
      <w:r w:rsidR="000B3D86">
        <w:rPr>
          <w:b/>
        </w:rPr>
        <w:t xml:space="preserve"> g. u </w:t>
      </w:r>
      <w:r w:rsidR="006D423A">
        <w:rPr>
          <w:b/>
        </w:rPr>
        <w:t>11,</w:t>
      </w:r>
      <w:r w:rsidR="005F7987">
        <w:rPr>
          <w:b/>
        </w:rPr>
        <w:t>15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5F7987" w:rsidP="000B3D86" w:rsidR="000B3D86">
      <w:pPr>
        <w:jc w:val="right"/>
      </w:pPr>
      <w:r>
        <w:lastRenderedPageBreak/>
        <w:t>6 St-350/14-74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>Osiguranje nisu dužni položiti razlučni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kupovninu,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kupovninu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5F7987" w:rsidP="000B3D86" w:rsidR="000B3D86">
      <w:pPr>
        <w:jc w:val="right"/>
      </w:pPr>
      <w:r>
        <w:lastRenderedPageBreak/>
        <w:t>6 St-350/14-74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>em Zdravko Grubeša,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razlučnim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5F7987">
        <w:t>13. travnja</w:t>
      </w:r>
      <w:r w:rsidR="00173D99">
        <w:t xml:space="preserve">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st. uprav. Zdravko Grubeša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e-ogl. pl.</w:t>
      </w:r>
    </w:p>
    <w:p w:rsidRDefault="005F7987" w:rsidP="000B3D86" w:rsidR="000B3D86">
      <w:pPr>
        <w:numPr>
          <w:ilvl w:val="0"/>
          <w:numId w:val="7"/>
        </w:numPr>
        <w:suppressAutoHyphens w:val="false"/>
        <w:jc w:val="both"/>
      </w:pPr>
      <w:r>
        <w:t>Addiko bank d.d. Zagreb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H-Abduco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5F7987">
        <w:t>25.5.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 w:rsidRPr="00EF33B5">
      <w:bookmarkStart w:name="_GoBack" w:id="0"/>
      <w:bookmarkEnd w:id="0"/>
    </w:p>
    <w:p w:rsidRDefault="009909F2" w:rsidP="009909F2" w:rsidR="009909F2">
      <w:pPr>
        <w:ind w:left="720"/>
        <w:jc w:val="both"/>
      </w:pPr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309" w:rsidR="00312309">
      <w:r>
        <w:separator/>
      </w:r>
    </w:p>
  </w:endnote>
  <w:endnote w:id="0" w:type="continuationSeparator">
    <w:p w:rsidRDefault="00312309" w:rsidR="00312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309" w:rsidR="00312309">
      <w:r>
        <w:separator/>
      </w:r>
    </w:p>
  </w:footnote>
  <w:footnote w:id="0" w:type="continuationSeparator">
    <w:p w:rsidRDefault="00312309" w:rsidR="003123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941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01AC3"/>
    <w:rsid w:val="00173D99"/>
    <w:rsid w:val="001928C2"/>
    <w:rsid w:val="001D05CC"/>
    <w:rsid w:val="001E0CC7"/>
    <w:rsid w:val="001E23D8"/>
    <w:rsid w:val="0023726E"/>
    <w:rsid w:val="002510FC"/>
    <w:rsid w:val="00296941"/>
    <w:rsid w:val="00312309"/>
    <w:rsid w:val="00415A99"/>
    <w:rsid w:val="00451BCA"/>
    <w:rsid w:val="004E08D0"/>
    <w:rsid w:val="005002A1"/>
    <w:rsid w:val="005231F1"/>
    <w:rsid w:val="005400F6"/>
    <w:rsid w:val="005F7987"/>
    <w:rsid w:val="00673434"/>
    <w:rsid w:val="006D423A"/>
    <w:rsid w:val="00791802"/>
    <w:rsid w:val="00800680"/>
    <w:rsid w:val="00816F23"/>
    <w:rsid w:val="00863EE9"/>
    <w:rsid w:val="00881BB6"/>
    <w:rsid w:val="008C0CE5"/>
    <w:rsid w:val="008F65D4"/>
    <w:rsid w:val="00966FB6"/>
    <w:rsid w:val="009909F2"/>
    <w:rsid w:val="009B5CF3"/>
    <w:rsid w:val="009F3A1F"/>
    <w:rsid w:val="009F46D5"/>
    <w:rsid w:val="00B92168"/>
    <w:rsid w:val="00E25F25"/>
    <w:rsid w:val="00EC6267"/>
    <w:rsid w:val="00EE27F6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69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6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69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6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938</properties:Words>
  <properties:Characters>4938</properties:Characters>
  <properties:Lines>171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2017-04-13T12:25:00Z</dcterms:created>
  <dc:creator>Korisnik</dc:creator>
  <cp:lastModifiedBy>Danijela Sekulić</cp:lastModifiedBy>
  <cp:lastPrinted>2017-04-13T12:25:00Z</cp:lastPrinted>
  <dcterms:modified xmlns:xsi="http://www.w3.org/2001/XMLSchema-instance" xsi:type="dcterms:W3CDTF">2017-04-13T12:26:00Z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