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7946a" w14:paraId="467946a" w:rsidRDefault="002058EA" w:rsidP="0096336E" w:rsidR="002058EA" w:rsidRPr="00C10351">
      <w:pPr>
        <w:jc w:val="both"/>
        <w15:collapsed w:val="false"/>
      </w:pPr>
      <w:bookmarkStart w:name="_GoBack" w:id="0"/>
      <w:bookmarkEnd w:id="0"/>
      <w:r w:rsidRPr="00C10351">
        <w:t xml:space="preserve">                 </w:t>
      </w:r>
      <w:r w:rsidR="00EB30F2">
        <w:rPr>
          <w:noProof/>
        </w:rPr>
        <w:drawing>
          <wp:inline distR="0" distL="0" distB="0" distT="0">
            <wp:extent cy="858520" cx="691515"/>
            <wp:effectExtent b="0" r="0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58520" cx="691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10351">
        <w:t xml:space="preserve">                                                         </w:t>
      </w:r>
    </w:p>
    <w:p w:rsidRDefault="002058EA" w:rsidP="002058EA" w:rsidR="002058EA" w:rsidRPr="00C10351">
      <w:r w:rsidRPr="00C10351">
        <w:t xml:space="preserve">     REPUBLIKA HRVATSKA</w:t>
      </w:r>
    </w:p>
    <w:p w:rsidRDefault="002058EA" w:rsidP="002058EA" w:rsidR="002058EA" w:rsidRPr="00C10351">
      <w:r w:rsidRPr="00C10351">
        <w:t xml:space="preserve">   TRGOVAČKI SUD U PAZINU</w:t>
      </w:r>
    </w:p>
    <w:p w:rsidRDefault="002058EA" w:rsidP="002058EA" w:rsidR="002058EA" w:rsidRPr="00C10351">
      <w:r w:rsidRPr="00C10351">
        <w:rPr>
          <w:sz w:val="23"/>
          <w:szCs w:val="23"/>
        </w:rPr>
        <w:t xml:space="preserve">         52000 PAZIN, Dršćevka 1                                                                         </w:t>
      </w:r>
    </w:p>
    <w:p w:rsidRDefault="002058EA" w:rsidP="002058EA" w:rsidR="002058EA" w:rsidRPr="00C10351">
      <w:pPr>
        <w:jc w:val="center"/>
      </w:pPr>
    </w:p>
    <w:p w:rsidRDefault="002058EA" w:rsidP="002058EA" w:rsidR="002058EA" w:rsidRPr="00C10351">
      <w:pPr>
        <w:jc w:val="center"/>
      </w:pPr>
    </w:p>
    <w:p w:rsidRDefault="002058EA" w:rsidP="002058EA" w:rsidR="002058EA" w:rsidRPr="00C10351">
      <w:pPr>
        <w:jc w:val="center"/>
        <w:rPr>
          <w:sz w:val="23"/>
          <w:szCs w:val="23"/>
        </w:rPr>
      </w:pPr>
      <w:r w:rsidRPr="00C10351">
        <w:rPr>
          <w:sz w:val="23"/>
          <w:szCs w:val="23"/>
        </w:rPr>
        <w:t>R E P U B L I K A  H R V A T S K A</w:t>
      </w:r>
    </w:p>
    <w:p w:rsidRDefault="002058EA" w:rsidP="002058EA" w:rsidR="002058EA" w:rsidRPr="00C10351">
      <w:pPr>
        <w:rPr>
          <w:sz w:val="23"/>
          <w:szCs w:val="23"/>
        </w:rPr>
      </w:pPr>
    </w:p>
    <w:p w:rsidRDefault="002058EA" w:rsidP="002058EA" w:rsidR="002058EA" w:rsidRPr="00C10351">
      <w:pPr>
        <w:jc w:val="center"/>
        <w:rPr>
          <w:sz w:val="23"/>
          <w:szCs w:val="23"/>
        </w:rPr>
      </w:pPr>
      <w:r w:rsidRPr="00C10351">
        <w:rPr>
          <w:sz w:val="23"/>
          <w:szCs w:val="23"/>
        </w:rPr>
        <w:t>R J E Š E NJ E</w:t>
      </w:r>
    </w:p>
    <w:p w:rsidRDefault="002058EA" w:rsidP="002058EA" w:rsidR="002058EA" w:rsidRPr="00C10351">
      <w:pPr>
        <w:jc w:val="center"/>
      </w:pPr>
    </w:p>
    <w:p w:rsidRDefault="002058EA" w:rsidP="002058EA" w:rsidR="002058EA" w:rsidRPr="00C10351">
      <w:pPr>
        <w:ind w:firstLine="708"/>
        <w:jc w:val="both"/>
      </w:pPr>
      <w:r w:rsidRPr="00C10351">
        <w:t>Trgovački sud u Pazinu, po stečajnom sucu Damiru Rabar, u stečajnom postupku nad stečajnim dužnikom</w:t>
      </w:r>
      <w:r>
        <w:t xml:space="preserve"> </w:t>
      </w:r>
      <w:r w:rsidR="002B3019">
        <w:t>PROJEKT VARDA d.o.o. u stečaju, Poreč, Partizanska 13, OIB: 73790668523</w:t>
      </w:r>
      <w:r>
        <w:t xml:space="preserve">, </w:t>
      </w:r>
      <w:r w:rsidRPr="00C10351">
        <w:t xml:space="preserve">dana </w:t>
      </w:r>
      <w:r w:rsidR="0096336E">
        <w:t>7</w:t>
      </w:r>
      <w:r w:rsidR="002B3019">
        <w:t xml:space="preserve">. </w:t>
      </w:r>
      <w:r w:rsidR="008A0C04">
        <w:t xml:space="preserve">veljače </w:t>
      </w:r>
      <w:r>
        <w:t>2017.</w:t>
      </w:r>
      <w:r w:rsidRPr="00C10351">
        <w:t xml:space="preserve"> </w:t>
      </w:r>
    </w:p>
    <w:p w:rsidRDefault="002058EA" w:rsidP="002058EA" w:rsidR="002058EA" w:rsidRPr="00C10351">
      <w:pPr>
        <w:jc w:val="both"/>
      </w:pPr>
    </w:p>
    <w:p w:rsidRDefault="002058EA" w:rsidP="002058EA" w:rsidR="002058EA" w:rsidRPr="00C10351">
      <w:pPr>
        <w:jc w:val="center"/>
      </w:pPr>
      <w:r w:rsidRPr="00C10351">
        <w:t xml:space="preserve">r i j e š i o  j e </w:t>
      </w:r>
    </w:p>
    <w:p w:rsidRDefault="002058EA" w:rsidP="002058EA" w:rsidR="002058EA" w:rsidRPr="00C10351">
      <w:pPr>
        <w:jc w:val="both"/>
      </w:pPr>
    </w:p>
    <w:p w:rsidRDefault="002058EA" w:rsidP="002058EA" w:rsidR="002058EA">
      <w:pPr>
        <w:ind w:firstLine="708"/>
        <w:jc w:val="both"/>
        <w:rPr>
          <w:sz w:val="23"/>
          <w:szCs w:val="23"/>
        </w:rPr>
      </w:pPr>
      <w:r w:rsidRPr="00C10351">
        <w:rPr>
          <w:sz w:val="23"/>
          <w:szCs w:val="23"/>
        </w:rPr>
        <w:t xml:space="preserve">I.          Određuje se prodaja u stečajnom postupku sljedećih nekretnina stečajnog dužnika </w:t>
      </w:r>
      <w:r w:rsidR="002B3019">
        <w:t>PROJEKT VARDA d.o.o. u stečaju, Poreč, Partizanska 13, OIB: 73790668523</w:t>
      </w:r>
      <w:r w:rsidRPr="00B4342F">
        <w:t>,</w:t>
      </w:r>
      <w:r w:rsidRPr="00C10351">
        <w:t xml:space="preserve"> </w:t>
      </w:r>
      <w:r w:rsidRPr="00C10351">
        <w:rPr>
          <w:sz w:val="23"/>
          <w:szCs w:val="23"/>
        </w:rPr>
        <w:t>uz odgovarajuću primjenu pravila o ovrsi na nekretnini:</w:t>
      </w:r>
      <w:r w:rsidR="0091584E">
        <w:rPr>
          <w:sz w:val="23"/>
          <w:szCs w:val="23"/>
        </w:rPr>
        <w:t xml:space="preserve"> </w:t>
      </w:r>
    </w:p>
    <w:p w:rsidRDefault="002B3019" w:rsidP="002058EA" w:rsidR="002B3019">
      <w:pPr>
        <w:ind w:firstLine="708"/>
        <w:jc w:val="both"/>
        <w:rPr>
          <w:sz w:val="23"/>
          <w:szCs w:val="23"/>
        </w:rPr>
      </w:pPr>
    </w:p>
    <w:tbl>
      <w:tblPr>
        <w:tblW w:type="auto" w:w="0"/>
        <w:tblLook w:val="04A0" w:noVBand="1" w:noHBand="0" w:lastColumn="0" w:firstColumn="1" w:lastRow="0" w:firstRow="1"/>
      </w:tblPr>
      <w:tblGrid>
        <w:gridCol w:w="222"/>
        <w:gridCol w:w="828"/>
        <w:gridCol w:w="2368"/>
        <w:gridCol w:w="2404"/>
        <w:gridCol w:w="271"/>
        <w:gridCol w:w="271"/>
        <w:gridCol w:w="276"/>
      </w:tblGrid>
      <w:tr w:rsidTr="00F966B6" w:rsidR="00FF6BE9" w:rsidRPr="00F63A7E">
        <w:trPr>
          <w:trHeight w:val="318"/>
        </w:trPr>
        <w:tc>
          <w:tcPr>
            <w:tcW w:type="auto" w:w="0"/>
            <w:shd w:fill="auto" w:color="auto" w:val="clear"/>
            <w:vAlign w:val="bottom"/>
          </w:tcPr>
          <w:p w:rsidRDefault="00FF6BE9" w:rsidP="00876470" w:rsidR="00FF6BE9" w:rsidRPr="00F63A7E">
            <w:pPr>
              <w:jc w:val="center"/>
              <w:rPr>
                <w:color w:val="000000"/>
                <w:u w:val="single"/>
              </w:rPr>
            </w:pPr>
          </w:p>
        </w:tc>
        <w:tc>
          <w:tcPr>
            <w:tcW w:type="auto" w:w="0"/>
            <w:shd w:fill="auto" w:color="auto" w:val="clear"/>
            <w:vAlign w:val="bottom"/>
            <w:hideMark/>
          </w:tcPr>
          <w:p w:rsidRDefault="00FF6BE9" w:rsidP="00876470" w:rsidR="00FF6BE9" w:rsidRPr="00F63A7E">
            <w:pPr>
              <w:jc w:val="center"/>
              <w:rPr>
                <w:color w:val="000000"/>
                <w:u w:val="single"/>
              </w:rPr>
            </w:pPr>
            <w:r w:rsidRPr="00F63A7E">
              <w:rPr>
                <w:color w:val="000000"/>
                <w:sz w:val="22"/>
                <w:szCs w:val="22"/>
                <w:u w:val="single"/>
              </w:rPr>
              <w:t>k.č.br.</w:t>
            </w:r>
          </w:p>
        </w:tc>
        <w:tc>
          <w:tcPr>
            <w:tcW w:type="auto" w:w="0"/>
            <w:shd w:fill="auto" w:color="auto" w:val="clear"/>
            <w:vAlign w:val="bottom"/>
            <w:hideMark/>
          </w:tcPr>
          <w:p w:rsidRDefault="00FF6BE9" w:rsidP="00FF6BE9" w:rsidR="00FF6BE9" w:rsidRPr="00F63A7E">
            <w:pPr>
              <w:jc w:val="center"/>
              <w:rPr>
                <w:color w:val="000000"/>
                <w:u w:val="single"/>
              </w:rPr>
            </w:pPr>
            <w:r w:rsidRPr="00F63A7E">
              <w:rPr>
                <w:color w:val="000000"/>
                <w:sz w:val="22"/>
                <w:szCs w:val="22"/>
                <w:u w:val="single"/>
              </w:rPr>
              <w:t>oznaka</w:t>
            </w: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F6BE9" w:rsidP="00F63A7E" w:rsidR="00FF6BE9" w:rsidRPr="00F63A7E">
            <w:pPr>
              <w:rPr>
                <w:color w:val="000000"/>
                <w:u w:val="single"/>
              </w:rPr>
            </w:pPr>
            <w:r w:rsidRPr="00F63A7E">
              <w:rPr>
                <w:color w:val="000000"/>
                <w:sz w:val="22"/>
                <w:szCs w:val="22"/>
                <w:u w:val="single"/>
              </w:rPr>
              <w:t>naziv</w:t>
            </w:r>
          </w:p>
        </w:tc>
        <w:tc>
          <w:tcPr>
            <w:tcW w:type="auto" w:w="0"/>
            <w:shd w:fill="auto" w:color="auto" w:val="clear"/>
            <w:vAlign w:val="bottom"/>
            <w:hideMark/>
          </w:tcPr>
          <w:p w:rsidRDefault="00FF6BE9" w:rsidP="00FF6BE9" w:rsidR="00FF6BE9" w:rsidRPr="00F63A7E">
            <w:pPr>
              <w:jc w:val="center"/>
              <w:rPr>
                <w:color w:val="000000"/>
                <w:u w:val="single"/>
              </w:rPr>
            </w:pPr>
          </w:p>
        </w:tc>
        <w:tc>
          <w:tcPr>
            <w:tcW w:type="auto" w:w="0"/>
            <w:shd w:fill="auto" w:color="auto" w:val="clear"/>
            <w:vAlign w:val="bottom"/>
            <w:hideMark/>
          </w:tcPr>
          <w:p w:rsidRDefault="00FF6BE9" w:rsidP="00FF6BE9" w:rsidR="00FF6BE9" w:rsidRPr="00F63A7E">
            <w:pPr>
              <w:jc w:val="right"/>
              <w:rPr>
                <w:color w:val="000000"/>
                <w:u w:val="single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F6BE9" w:rsidP="00FF6BE9" w:rsidR="00FF6BE9" w:rsidRPr="00F63A7E">
            <w:pPr>
              <w:jc w:val="right"/>
              <w:rPr>
                <w:color w:val="000000"/>
                <w:u w:val="single"/>
              </w:rPr>
            </w:pPr>
          </w:p>
        </w:tc>
      </w:tr>
      <w:tr w:rsidTr="00F966B6" w:rsidR="00FF6BE9">
        <w:trPr>
          <w:trHeight w:val="318"/>
        </w:trPr>
        <w:tc>
          <w:tcPr>
            <w:tcW w:type="auto" w:w="0"/>
            <w:shd w:fill="auto" w:color="auto" w:val="clear"/>
            <w:vAlign w:val="bottom"/>
          </w:tcPr>
          <w:p w:rsidRDefault="00FF6BE9" w:rsidP="00876470" w:rsidR="00FF6BE9">
            <w:pPr>
              <w:jc w:val="center"/>
              <w:rPr>
                <w:color w:val="000000"/>
              </w:rPr>
            </w:pPr>
          </w:p>
        </w:tc>
        <w:tc>
          <w:tcPr>
            <w:tcW w:type="auto" w:w="0"/>
            <w:shd w:fill="auto" w:color="auto" w:val="clear"/>
            <w:vAlign w:val="bottom"/>
            <w:hideMark/>
          </w:tcPr>
          <w:p w:rsidRDefault="00FF6BE9" w:rsidP="00876470" w:rsidR="00FF6BE9">
            <w:pPr>
              <w:jc w:val="center"/>
              <w:rPr>
                <w:color w:val="000000"/>
              </w:rPr>
            </w:pPr>
          </w:p>
        </w:tc>
        <w:tc>
          <w:tcPr>
            <w:tcW w:type="auto" w:w="0"/>
            <w:shd w:fill="auto" w:color="auto" w:val="clear"/>
            <w:vAlign w:val="bottom"/>
            <w:hideMark/>
          </w:tcPr>
          <w:p w:rsidRDefault="00FF6BE9" w:rsidP="00FF6BE9" w:rsidR="00FF6BE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F6BE9" w:rsidP="00F63A7E" w:rsidR="00FF6BE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auto" w:w="0"/>
            <w:shd w:fill="auto" w:color="auto" w:val="clear"/>
            <w:vAlign w:val="bottom"/>
            <w:hideMark/>
          </w:tcPr>
          <w:p w:rsidRDefault="00FF6BE9" w:rsidP="00FF6BE9" w:rsidR="00FF6BE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auto" w:w="0"/>
            <w:shd w:fill="auto" w:color="auto" w:val="clear"/>
            <w:vAlign w:val="bottom"/>
            <w:hideMark/>
          </w:tcPr>
          <w:p w:rsidRDefault="00FF6BE9" w:rsidP="00FF6BE9" w:rsidR="00FF6BE9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F6BE9" w:rsidP="00FF6BE9" w:rsidR="00FF6BE9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966B6" w:rsidR="00FF6BE9">
        <w:trPr>
          <w:trHeight w:val="318"/>
        </w:trPr>
        <w:tc>
          <w:tcPr>
            <w:tcW w:type="auto" w:w="0"/>
            <w:shd w:fill="auto" w:color="auto" w:val="clear"/>
            <w:vAlign w:val="bottom"/>
          </w:tcPr>
          <w:p w:rsidRDefault="00FF6BE9" w:rsidP="00876470" w:rsidR="00FF6BE9">
            <w:pPr>
              <w:jc w:val="center"/>
              <w:rPr>
                <w:color w:val="000000"/>
              </w:rPr>
            </w:pPr>
          </w:p>
        </w:tc>
        <w:tc>
          <w:tcPr>
            <w:tcW w:type="auto" w:w="0"/>
            <w:gridSpan w:val="5"/>
            <w:shd w:fill="auto" w:color="auto" w:val="clear"/>
            <w:vAlign w:val="bottom"/>
            <w:hideMark/>
          </w:tcPr>
          <w:p w:rsidRDefault="00FF6BE9" w:rsidP="00F63A7E" w:rsidR="00FF6BE9">
            <w:pPr>
              <w:rPr>
                <w:b/>
                <w:bCs w:val="false"/>
                <w:color w:val="000000"/>
              </w:rPr>
            </w:pPr>
            <w:r>
              <w:rPr>
                <w:b/>
                <w:color w:val="000000"/>
              </w:rPr>
              <w:t>1. z.k.ul. 189 k.o.  Grimalda</w:t>
            </w:r>
          </w:p>
        </w:tc>
        <w:tc>
          <w:tcPr>
            <w:tcW w:type="auto" w:w="0"/>
            <w:shd w:fill="FFFFFF" w:color="000000" w:val="clear"/>
            <w:vAlign w:val="bottom"/>
          </w:tcPr>
          <w:p w:rsidRDefault="00FF6BE9" w:rsidP="00FF6BE9" w:rsidR="00FF6BE9">
            <w:pPr>
              <w:jc w:val="right"/>
              <w:rPr>
                <w:b/>
                <w:bCs w:val="false"/>
                <w:color w:val="000000"/>
              </w:rPr>
            </w:pPr>
          </w:p>
        </w:tc>
      </w:tr>
      <w:tr w:rsidTr="00F966B6" w:rsidR="00FF6BE9">
        <w:trPr>
          <w:trHeight w:val="318"/>
        </w:trPr>
        <w:tc>
          <w:tcPr>
            <w:tcW w:type="auto" w:w="0"/>
            <w:shd w:fill="FFFFFF" w:color="000000" w:val="clear"/>
          </w:tcPr>
          <w:p w:rsidRDefault="00FF6BE9" w:rsidP="00876470" w:rsidR="00FF6BE9">
            <w:pPr>
              <w:jc w:val="center"/>
              <w:rPr>
                <w:color w:val="000000"/>
              </w:rPr>
            </w:pPr>
          </w:p>
        </w:tc>
        <w:tc>
          <w:tcPr>
            <w:tcW w:type="auto" w:w="0"/>
            <w:shd w:fill="FFFFFF" w:color="000000" w:val="clear"/>
            <w:hideMark/>
          </w:tcPr>
          <w:p w:rsidRDefault="00FF6BE9" w:rsidP="00876470" w:rsidR="00FF6BE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1806</w:t>
            </w:r>
          </w:p>
        </w:tc>
        <w:tc>
          <w:tcPr>
            <w:tcW w:type="auto" w:w="0"/>
            <w:shd w:fill="FFFFFF" w:color="000000" w:val="clear"/>
            <w:hideMark/>
          </w:tcPr>
          <w:p w:rsidRDefault="00FF6BE9" w:rsidP="00FF6BE9" w:rsidR="00FF6BE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ŠUMA</w:t>
            </w:r>
          </w:p>
        </w:tc>
        <w:tc>
          <w:tcPr>
            <w:tcW w:type="auto" w:w="0"/>
            <w:shd w:fill="FFFFFF" w:color="000000" w:val="clear"/>
            <w:hideMark/>
          </w:tcPr>
          <w:p w:rsidRDefault="00FF6BE9" w:rsidP="00F63A7E" w:rsidR="00FF6BE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ŽUKOVIĆ</w:t>
            </w:r>
          </w:p>
        </w:tc>
        <w:tc>
          <w:tcPr>
            <w:tcW w:type="auto" w:w="0"/>
            <w:shd w:fill="FFFFFF" w:color="000000" w:val="clear"/>
            <w:hideMark/>
          </w:tcPr>
          <w:p w:rsidRDefault="00FF6BE9" w:rsidP="00FF6BE9" w:rsidR="00FF6BE9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FFFFFF" w:color="000000" w:val="clear"/>
            <w:vAlign w:val="bottom"/>
          </w:tcPr>
          <w:p w:rsidRDefault="00FF6BE9" w:rsidP="00FF6BE9" w:rsidR="00FF6BE9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F6BE9" w:rsidP="00FF6BE9" w:rsidR="00FF6BE9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966B6" w:rsidR="00FF6BE9">
        <w:trPr>
          <w:trHeight w:val="318"/>
        </w:trPr>
        <w:tc>
          <w:tcPr>
            <w:tcW w:type="auto" w:w="0"/>
            <w:shd w:fill="FFFFFF" w:color="000000" w:val="clear"/>
          </w:tcPr>
          <w:p w:rsidRDefault="00FF6BE9" w:rsidP="00876470" w:rsidR="00FF6BE9">
            <w:pPr>
              <w:jc w:val="center"/>
              <w:rPr>
                <w:color w:val="000000"/>
              </w:rPr>
            </w:pPr>
          </w:p>
        </w:tc>
        <w:tc>
          <w:tcPr>
            <w:tcW w:type="auto" w:w="0"/>
            <w:shd w:fill="FFFFFF" w:color="000000" w:val="clear"/>
            <w:hideMark/>
          </w:tcPr>
          <w:p w:rsidRDefault="00FF6BE9" w:rsidP="00876470" w:rsidR="00FF6BE9">
            <w:pPr>
              <w:jc w:val="center"/>
              <w:rPr>
                <w:color w:val="000000"/>
              </w:rPr>
            </w:pPr>
          </w:p>
        </w:tc>
        <w:tc>
          <w:tcPr>
            <w:tcW w:type="auto" w:w="0"/>
            <w:shd w:fill="FFFFFF" w:color="000000" w:val="clear"/>
            <w:hideMark/>
          </w:tcPr>
          <w:p w:rsidRDefault="00FF6BE9" w:rsidP="00FF6BE9" w:rsidR="00FF6BE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auto" w:w="0"/>
            <w:shd w:fill="FFFFFF" w:color="000000" w:val="clear"/>
            <w:hideMark/>
          </w:tcPr>
          <w:p w:rsidRDefault="00FF6BE9" w:rsidP="00F63A7E" w:rsidR="00FF6BE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auto" w:w="0"/>
            <w:shd w:fill="FFFFFF" w:color="000000" w:val="clear"/>
            <w:hideMark/>
          </w:tcPr>
          <w:p w:rsidRDefault="00FF6BE9" w:rsidP="00FF6BE9" w:rsidR="00FF6BE9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auto" w:w="0"/>
            <w:shd w:fill="FFFFFF" w:color="000000" w:val="clear"/>
            <w:vAlign w:val="bottom"/>
            <w:hideMark/>
          </w:tcPr>
          <w:p w:rsidRDefault="00FF6BE9" w:rsidP="00FF6BE9" w:rsidR="00FF6BE9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F6BE9" w:rsidP="00FF6BE9" w:rsidR="00FF6BE9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966B6" w:rsidR="00FF6BE9">
        <w:trPr>
          <w:trHeight w:val="318"/>
        </w:trPr>
        <w:tc>
          <w:tcPr>
            <w:tcW w:type="auto" w:w="0"/>
            <w:shd w:fill="FFFFFF" w:color="000000" w:val="clear"/>
          </w:tcPr>
          <w:p w:rsidRDefault="00FF6BE9" w:rsidP="00876470" w:rsidR="00FF6BE9">
            <w:pPr>
              <w:jc w:val="center"/>
              <w:rPr>
                <w:color w:val="000000"/>
              </w:rPr>
            </w:pPr>
          </w:p>
        </w:tc>
        <w:tc>
          <w:tcPr>
            <w:tcW w:type="auto" w:w="0"/>
            <w:gridSpan w:val="5"/>
            <w:shd w:fill="FFFFFF" w:color="000000" w:val="clear"/>
            <w:hideMark/>
          </w:tcPr>
          <w:p w:rsidRDefault="00FF6BE9" w:rsidP="00F63A7E" w:rsidR="00FF6BE9">
            <w:pPr>
              <w:rPr>
                <w:b/>
                <w:bCs w:val="false"/>
                <w:color w:val="000000"/>
              </w:rPr>
            </w:pPr>
            <w:r>
              <w:rPr>
                <w:b/>
                <w:color w:val="000000"/>
              </w:rPr>
              <w:t>2.  z.k.ul. 498 k.o. Grimalda</w:t>
            </w:r>
          </w:p>
        </w:tc>
        <w:tc>
          <w:tcPr>
            <w:tcW w:type="auto" w:w="0"/>
            <w:shd w:fill="FFFFFF" w:color="000000" w:val="clear"/>
          </w:tcPr>
          <w:p w:rsidRDefault="00FF6BE9" w:rsidP="00FF6BE9" w:rsidR="00FF6BE9">
            <w:pPr>
              <w:jc w:val="right"/>
              <w:rPr>
                <w:b/>
                <w:bCs w:val="false"/>
                <w:color w:val="000000"/>
              </w:rPr>
            </w:pPr>
          </w:p>
        </w:tc>
      </w:tr>
      <w:tr w:rsidTr="00F966B6" w:rsidR="00FF6BE9">
        <w:trPr>
          <w:trHeight w:val="318"/>
        </w:trPr>
        <w:tc>
          <w:tcPr>
            <w:tcW w:type="auto" w:w="0"/>
            <w:shd w:fill="FFFFFF" w:color="000000" w:val="clear"/>
          </w:tcPr>
          <w:p w:rsidRDefault="00FF6BE9" w:rsidP="00876470" w:rsidR="00FF6BE9">
            <w:pPr>
              <w:jc w:val="center"/>
              <w:rPr>
                <w:color w:val="000000"/>
              </w:rPr>
            </w:pPr>
          </w:p>
        </w:tc>
        <w:tc>
          <w:tcPr>
            <w:tcW w:type="auto" w:w="0"/>
            <w:shd w:fill="FFFFFF" w:color="000000" w:val="clear"/>
            <w:hideMark/>
          </w:tcPr>
          <w:p w:rsidRDefault="00FF6BE9" w:rsidP="00876470" w:rsidR="00FF6BE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752/3</w:t>
            </w:r>
          </w:p>
        </w:tc>
        <w:tc>
          <w:tcPr>
            <w:tcW w:type="auto" w:w="0"/>
            <w:shd w:fill="FFFFFF" w:color="000000" w:val="clear"/>
            <w:hideMark/>
          </w:tcPr>
          <w:p w:rsidRDefault="00FF6BE9" w:rsidP="00FF6BE9" w:rsidR="00FF6BE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VINOGRAD</w:t>
            </w:r>
          </w:p>
        </w:tc>
        <w:tc>
          <w:tcPr>
            <w:tcW w:type="auto" w:w="0"/>
            <w:shd w:fill="FFFFFF" w:color="000000" w:val="clear"/>
            <w:hideMark/>
          </w:tcPr>
          <w:p w:rsidRDefault="00FF6BE9" w:rsidP="00F63A7E" w:rsidR="00FF6BE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GREBLJA</w:t>
            </w:r>
          </w:p>
        </w:tc>
        <w:tc>
          <w:tcPr>
            <w:tcW w:type="auto" w:w="0"/>
            <w:shd w:fill="FFFFFF" w:color="000000" w:val="clear"/>
          </w:tcPr>
          <w:p w:rsidRDefault="00FF6BE9" w:rsidP="00FF6BE9" w:rsidR="00FF6BE9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FFFFFF" w:color="000000" w:val="clear"/>
          </w:tcPr>
          <w:p w:rsidRDefault="00FF6BE9" w:rsidP="00FF6BE9" w:rsidR="00FF6BE9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F6BE9" w:rsidP="00FF6BE9" w:rsidR="00FF6BE9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966B6" w:rsidR="00FF6BE9">
        <w:trPr>
          <w:trHeight w:val="318"/>
        </w:trPr>
        <w:tc>
          <w:tcPr>
            <w:tcW w:type="auto" w:w="0"/>
            <w:shd w:fill="FFFFFF" w:color="000000" w:val="clear"/>
          </w:tcPr>
          <w:p w:rsidRDefault="00FF6BE9" w:rsidP="00876470" w:rsidR="00FF6BE9">
            <w:pPr>
              <w:jc w:val="center"/>
              <w:rPr>
                <w:color w:val="000000"/>
              </w:rPr>
            </w:pPr>
          </w:p>
        </w:tc>
        <w:tc>
          <w:tcPr>
            <w:tcW w:type="auto" w:w="0"/>
            <w:shd w:fill="FFFFFF" w:color="000000" w:val="clear"/>
            <w:hideMark/>
          </w:tcPr>
          <w:p w:rsidRDefault="00FF6BE9" w:rsidP="00876470" w:rsidR="00FF6BE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762</w:t>
            </w:r>
          </w:p>
        </w:tc>
        <w:tc>
          <w:tcPr>
            <w:tcW w:type="auto" w:w="0"/>
            <w:shd w:fill="FFFFFF" w:color="000000" w:val="clear"/>
            <w:hideMark/>
          </w:tcPr>
          <w:p w:rsidRDefault="00FF6BE9" w:rsidP="00FF6BE9" w:rsidR="00FF6BE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VINOGRAD</w:t>
            </w:r>
          </w:p>
        </w:tc>
        <w:tc>
          <w:tcPr>
            <w:tcW w:type="auto" w:w="0"/>
            <w:shd w:fill="FFFFFF" w:color="000000" w:val="clear"/>
            <w:hideMark/>
          </w:tcPr>
          <w:p w:rsidRDefault="00FF6BE9" w:rsidP="00F63A7E" w:rsidR="00FF6BE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SOLINE</w:t>
            </w:r>
          </w:p>
        </w:tc>
        <w:tc>
          <w:tcPr>
            <w:tcW w:type="auto" w:w="0"/>
            <w:shd w:fill="FFFFFF" w:color="000000" w:val="clear"/>
          </w:tcPr>
          <w:p w:rsidRDefault="00FF6BE9" w:rsidP="00FF6BE9" w:rsidR="00FF6BE9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FFFFFF" w:color="000000" w:val="clear"/>
          </w:tcPr>
          <w:p w:rsidRDefault="00FF6BE9" w:rsidP="00FF6BE9" w:rsidR="00FF6BE9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F6BE9" w:rsidP="00FF6BE9" w:rsidR="00FF6BE9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966B6" w:rsidR="00FF6BE9">
        <w:trPr>
          <w:trHeight w:val="318"/>
        </w:trPr>
        <w:tc>
          <w:tcPr>
            <w:tcW w:type="auto" w:w="0"/>
            <w:shd w:fill="FFFFFF" w:color="000000" w:val="clear"/>
          </w:tcPr>
          <w:p w:rsidRDefault="00FF6BE9" w:rsidP="00876470" w:rsidR="00FF6BE9">
            <w:pPr>
              <w:jc w:val="center"/>
              <w:rPr>
                <w:color w:val="000000"/>
              </w:rPr>
            </w:pPr>
          </w:p>
        </w:tc>
        <w:tc>
          <w:tcPr>
            <w:tcW w:type="auto" w:w="0"/>
            <w:shd w:fill="FFFFFF" w:color="000000" w:val="clear"/>
            <w:hideMark/>
          </w:tcPr>
          <w:p w:rsidRDefault="00FF6BE9" w:rsidP="00876470" w:rsidR="00FF6BE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763</w:t>
            </w:r>
          </w:p>
        </w:tc>
        <w:tc>
          <w:tcPr>
            <w:tcW w:type="auto" w:w="0"/>
            <w:shd w:fill="FFFFFF" w:color="000000" w:val="clear"/>
            <w:hideMark/>
          </w:tcPr>
          <w:p w:rsidRDefault="00FF6BE9" w:rsidP="00FF6BE9" w:rsidR="00FF6BE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LIVADA</w:t>
            </w:r>
          </w:p>
        </w:tc>
        <w:tc>
          <w:tcPr>
            <w:tcW w:type="auto" w:w="0"/>
            <w:shd w:fill="FFFFFF" w:color="000000" w:val="clear"/>
            <w:hideMark/>
          </w:tcPr>
          <w:p w:rsidRDefault="00FF6BE9" w:rsidP="00F63A7E" w:rsidR="00FF6BE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SOLINE</w:t>
            </w:r>
          </w:p>
        </w:tc>
        <w:tc>
          <w:tcPr>
            <w:tcW w:type="auto" w:w="0"/>
            <w:shd w:fill="FFFFFF" w:color="000000" w:val="clear"/>
          </w:tcPr>
          <w:p w:rsidRDefault="00FF6BE9" w:rsidP="00FF6BE9" w:rsidR="00FF6BE9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FFFFFF" w:color="000000" w:val="clear"/>
          </w:tcPr>
          <w:p w:rsidRDefault="00FF6BE9" w:rsidP="00FF6BE9" w:rsidR="00FF6BE9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F6BE9" w:rsidP="00FF6BE9" w:rsidR="00FF6BE9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966B6" w:rsidR="00FF6BE9">
        <w:trPr>
          <w:trHeight w:val="318"/>
        </w:trPr>
        <w:tc>
          <w:tcPr>
            <w:tcW w:type="auto" w:w="0"/>
            <w:shd w:fill="FFFFFF" w:color="000000" w:val="clear"/>
          </w:tcPr>
          <w:p w:rsidRDefault="00FF6BE9" w:rsidP="00876470" w:rsidR="00FF6BE9">
            <w:pPr>
              <w:jc w:val="center"/>
              <w:rPr>
                <w:color w:val="000000"/>
              </w:rPr>
            </w:pPr>
          </w:p>
        </w:tc>
        <w:tc>
          <w:tcPr>
            <w:tcW w:type="auto" w:w="0"/>
            <w:shd w:fill="FFFFFF" w:color="000000" w:val="clear"/>
            <w:hideMark/>
          </w:tcPr>
          <w:p w:rsidRDefault="00FF6BE9" w:rsidP="00876470" w:rsidR="00FF6BE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764</w:t>
            </w:r>
          </w:p>
        </w:tc>
        <w:tc>
          <w:tcPr>
            <w:tcW w:type="auto" w:w="0"/>
            <w:shd w:fill="FFFFFF" w:color="000000" w:val="clear"/>
            <w:hideMark/>
          </w:tcPr>
          <w:p w:rsidRDefault="00FF6BE9" w:rsidP="00FF6BE9" w:rsidR="00FF6BE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PAŠNJAK</w:t>
            </w:r>
          </w:p>
        </w:tc>
        <w:tc>
          <w:tcPr>
            <w:tcW w:type="auto" w:w="0"/>
            <w:shd w:fill="FFFFFF" w:color="000000" w:val="clear"/>
            <w:hideMark/>
          </w:tcPr>
          <w:p w:rsidRDefault="00FF6BE9" w:rsidP="00F63A7E" w:rsidR="00FF6BE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GREBLJA</w:t>
            </w:r>
          </w:p>
        </w:tc>
        <w:tc>
          <w:tcPr>
            <w:tcW w:type="auto" w:w="0"/>
            <w:shd w:fill="FFFFFF" w:color="000000" w:val="clear"/>
          </w:tcPr>
          <w:p w:rsidRDefault="00FF6BE9" w:rsidP="00FF6BE9" w:rsidR="00FF6BE9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FFFFFF" w:color="000000" w:val="clear"/>
          </w:tcPr>
          <w:p w:rsidRDefault="00FF6BE9" w:rsidP="00FF6BE9" w:rsidR="00FF6BE9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F6BE9" w:rsidP="00FF6BE9" w:rsidR="00FF6BE9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966B6" w:rsidR="00FF6BE9">
        <w:trPr>
          <w:trHeight w:val="318"/>
        </w:trPr>
        <w:tc>
          <w:tcPr>
            <w:tcW w:type="auto" w:w="0"/>
            <w:shd w:fill="FFFFFF" w:color="000000" w:val="clear"/>
          </w:tcPr>
          <w:p w:rsidRDefault="00FF6BE9" w:rsidP="00876470" w:rsidR="00FF6BE9">
            <w:pPr>
              <w:jc w:val="center"/>
              <w:rPr>
                <w:color w:val="000000"/>
              </w:rPr>
            </w:pPr>
          </w:p>
        </w:tc>
        <w:tc>
          <w:tcPr>
            <w:tcW w:type="auto" w:w="0"/>
            <w:shd w:fill="FFFFFF" w:color="000000" w:val="clear"/>
            <w:hideMark/>
          </w:tcPr>
          <w:p w:rsidRDefault="00FF6BE9" w:rsidP="00876470" w:rsidR="00FF6BE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765</w:t>
            </w:r>
          </w:p>
        </w:tc>
        <w:tc>
          <w:tcPr>
            <w:tcW w:type="auto" w:w="0"/>
            <w:shd w:fill="FFFFFF" w:color="000000" w:val="clear"/>
            <w:hideMark/>
          </w:tcPr>
          <w:p w:rsidRDefault="00FF6BE9" w:rsidP="00FF6BE9" w:rsidR="00FF6BE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PAŠNJAK</w:t>
            </w:r>
          </w:p>
        </w:tc>
        <w:tc>
          <w:tcPr>
            <w:tcW w:type="auto" w:w="0"/>
            <w:shd w:fill="FFFFFF" w:color="000000" w:val="clear"/>
            <w:hideMark/>
          </w:tcPr>
          <w:p w:rsidRDefault="00FF6BE9" w:rsidP="00F63A7E" w:rsidR="00FF6BE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GREBLJA</w:t>
            </w:r>
          </w:p>
        </w:tc>
        <w:tc>
          <w:tcPr>
            <w:tcW w:type="auto" w:w="0"/>
            <w:shd w:fill="FFFFFF" w:color="000000" w:val="clear"/>
          </w:tcPr>
          <w:p w:rsidRDefault="00FF6BE9" w:rsidP="00FF6BE9" w:rsidR="00FF6BE9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FFFFFF" w:color="000000" w:val="clear"/>
            <w:hideMark/>
          </w:tcPr>
          <w:p w:rsidRDefault="00FF6BE9" w:rsidP="00FF6BE9" w:rsidR="00FF6BE9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F6BE9" w:rsidP="00FF6BE9" w:rsidR="00FF6BE9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966B6" w:rsidR="00FF6BE9">
        <w:trPr>
          <w:trHeight w:val="318"/>
        </w:trPr>
        <w:tc>
          <w:tcPr>
            <w:tcW w:type="auto" w:w="0"/>
            <w:shd w:fill="FFFFFF" w:color="000000" w:val="clear"/>
          </w:tcPr>
          <w:p w:rsidRDefault="00FF6BE9" w:rsidP="00876470" w:rsidR="00FF6BE9">
            <w:pPr>
              <w:jc w:val="center"/>
              <w:rPr>
                <w:color w:val="000000"/>
              </w:rPr>
            </w:pPr>
          </w:p>
        </w:tc>
        <w:tc>
          <w:tcPr>
            <w:tcW w:type="auto" w:w="0"/>
            <w:shd w:fill="FFFFFF" w:color="000000" w:val="clear"/>
            <w:hideMark/>
          </w:tcPr>
          <w:p w:rsidRDefault="00FF6BE9" w:rsidP="00876470" w:rsidR="00FF6BE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766</w:t>
            </w:r>
          </w:p>
        </w:tc>
        <w:tc>
          <w:tcPr>
            <w:tcW w:type="auto" w:w="0"/>
            <w:shd w:fill="FFFFFF" w:color="000000" w:val="clear"/>
            <w:hideMark/>
          </w:tcPr>
          <w:p w:rsidRDefault="00FF6BE9" w:rsidP="00FF6BE9" w:rsidR="00FF6BE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LIVADA</w:t>
            </w:r>
          </w:p>
        </w:tc>
        <w:tc>
          <w:tcPr>
            <w:tcW w:type="auto" w:w="0"/>
            <w:shd w:fill="FFFFFF" w:color="000000" w:val="clear"/>
            <w:hideMark/>
          </w:tcPr>
          <w:p w:rsidRDefault="00FF6BE9" w:rsidP="00F63A7E" w:rsidR="00FF6BE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GREBLJA</w:t>
            </w:r>
          </w:p>
        </w:tc>
        <w:tc>
          <w:tcPr>
            <w:tcW w:type="auto" w:w="0"/>
            <w:shd w:fill="FFFFFF" w:color="000000" w:val="clear"/>
          </w:tcPr>
          <w:p w:rsidRDefault="00FF6BE9" w:rsidP="00FF6BE9" w:rsidR="00FF6BE9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FFFFFF" w:color="000000" w:val="clear"/>
            <w:hideMark/>
          </w:tcPr>
          <w:p w:rsidRDefault="00FF6BE9" w:rsidP="00FF6BE9" w:rsidR="00FF6BE9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F6BE9" w:rsidP="00FF6BE9" w:rsidR="00FF6BE9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966B6" w:rsidR="00FF6BE9">
        <w:trPr>
          <w:trHeight w:val="318"/>
        </w:trPr>
        <w:tc>
          <w:tcPr>
            <w:tcW w:type="auto" w:w="0"/>
            <w:shd w:fill="FFFFFF" w:color="000000" w:val="clear"/>
          </w:tcPr>
          <w:p w:rsidRDefault="00FF6BE9" w:rsidP="00876470" w:rsidR="00FF6BE9">
            <w:pPr>
              <w:jc w:val="center"/>
              <w:rPr>
                <w:color w:val="000000"/>
              </w:rPr>
            </w:pPr>
          </w:p>
        </w:tc>
        <w:tc>
          <w:tcPr>
            <w:tcW w:type="auto" w:w="0"/>
            <w:shd w:fill="FFFFFF" w:color="000000" w:val="clear"/>
            <w:hideMark/>
          </w:tcPr>
          <w:p w:rsidRDefault="00FF6BE9" w:rsidP="00876470" w:rsidR="00FF6BE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767</w:t>
            </w:r>
          </w:p>
        </w:tc>
        <w:tc>
          <w:tcPr>
            <w:tcW w:type="auto" w:w="0"/>
            <w:shd w:fill="FFFFFF" w:color="000000" w:val="clear"/>
            <w:hideMark/>
          </w:tcPr>
          <w:p w:rsidRDefault="00FF6BE9" w:rsidP="00FF6BE9" w:rsidR="00FF6BE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ORANICA</w:t>
            </w:r>
          </w:p>
        </w:tc>
        <w:tc>
          <w:tcPr>
            <w:tcW w:type="auto" w:w="0"/>
            <w:shd w:fill="FFFFFF" w:color="000000" w:val="clear"/>
            <w:hideMark/>
          </w:tcPr>
          <w:p w:rsidRDefault="00FF6BE9" w:rsidP="00F63A7E" w:rsidR="00FF6BE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GREBLJA</w:t>
            </w:r>
          </w:p>
        </w:tc>
        <w:tc>
          <w:tcPr>
            <w:tcW w:type="auto" w:w="0"/>
            <w:shd w:fill="FFFFFF" w:color="000000" w:val="clear"/>
          </w:tcPr>
          <w:p w:rsidRDefault="00FF6BE9" w:rsidP="00FF6BE9" w:rsidR="00FF6BE9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FFFFFF" w:color="000000" w:val="clear"/>
            <w:hideMark/>
          </w:tcPr>
          <w:p w:rsidRDefault="00FF6BE9" w:rsidP="00FF6BE9" w:rsidR="00FF6BE9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F6BE9" w:rsidP="00FF6BE9" w:rsidR="00FF6BE9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966B6" w:rsidR="00FF6BE9">
        <w:trPr>
          <w:trHeight w:val="318"/>
        </w:trPr>
        <w:tc>
          <w:tcPr>
            <w:tcW w:type="auto" w:w="0"/>
            <w:shd w:fill="FFFFFF" w:color="000000" w:val="clear"/>
          </w:tcPr>
          <w:p w:rsidRDefault="00FF6BE9" w:rsidP="00876470" w:rsidR="00FF6BE9">
            <w:pPr>
              <w:jc w:val="center"/>
              <w:rPr>
                <w:color w:val="000000"/>
              </w:rPr>
            </w:pPr>
          </w:p>
        </w:tc>
        <w:tc>
          <w:tcPr>
            <w:tcW w:type="auto" w:w="0"/>
            <w:shd w:fill="FFFFFF" w:color="000000" w:val="clear"/>
            <w:hideMark/>
          </w:tcPr>
          <w:p w:rsidRDefault="00FF6BE9" w:rsidP="00876470" w:rsidR="00FF6BE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768</w:t>
            </w:r>
          </w:p>
        </w:tc>
        <w:tc>
          <w:tcPr>
            <w:tcW w:type="auto" w:w="0"/>
            <w:shd w:fill="FFFFFF" w:color="000000" w:val="clear"/>
            <w:hideMark/>
          </w:tcPr>
          <w:p w:rsidRDefault="00FF6BE9" w:rsidP="00FF6BE9" w:rsidR="00FF6BE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ORANICA</w:t>
            </w:r>
          </w:p>
        </w:tc>
        <w:tc>
          <w:tcPr>
            <w:tcW w:type="auto" w:w="0"/>
            <w:shd w:fill="FFFFFF" w:color="000000" w:val="clear"/>
            <w:hideMark/>
          </w:tcPr>
          <w:p w:rsidRDefault="00FF6BE9" w:rsidP="00F63A7E" w:rsidR="00FF6BE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GREBLJA</w:t>
            </w:r>
          </w:p>
        </w:tc>
        <w:tc>
          <w:tcPr>
            <w:tcW w:type="auto" w:w="0"/>
            <w:shd w:fill="FFFFFF" w:color="000000" w:val="clear"/>
          </w:tcPr>
          <w:p w:rsidRDefault="00FF6BE9" w:rsidP="00FF6BE9" w:rsidR="00FF6BE9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FFFFFF" w:color="000000" w:val="clear"/>
            <w:hideMark/>
          </w:tcPr>
          <w:p w:rsidRDefault="00FF6BE9" w:rsidP="00FF6BE9" w:rsidR="00FF6BE9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F6BE9" w:rsidP="00FF6BE9" w:rsidR="00FF6BE9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966B6" w:rsidR="00FF6BE9">
        <w:trPr>
          <w:trHeight w:val="318"/>
        </w:trPr>
        <w:tc>
          <w:tcPr>
            <w:tcW w:type="auto" w:w="0"/>
            <w:shd w:fill="FFFFFF" w:color="000000" w:val="clear"/>
          </w:tcPr>
          <w:p w:rsidRDefault="00FF6BE9" w:rsidP="00876470" w:rsidR="00FF6BE9">
            <w:pPr>
              <w:jc w:val="center"/>
              <w:rPr>
                <w:color w:val="000000"/>
              </w:rPr>
            </w:pPr>
          </w:p>
        </w:tc>
        <w:tc>
          <w:tcPr>
            <w:tcW w:type="auto" w:w="0"/>
            <w:shd w:fill="FFFFFF" w:color="000000" w:val="clear"/>
            <w:hideMark/>
          </w:tcPr>
          <w:p w:rsidRDefault="00FF6BE9" w:rsidP="00876470" w:rsidR="00FF6BE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769</w:t>
            </w:r>
          </w:p>
        </w:tc>
        <w:tc>
          <w:tcPr>
            <w:tcW w:type="auto" w:w="0"/>
            <w:shd w:fill="FFFFFF" w:color="000000" w:val="clear"/>
            <w:hideMark/>
          </w:tcPr>
          <w:p w:rsidRDefault="00FF6BE9" w:rsidP="00FF6BE9" w:rsidR="00FF6BE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PAŠNJAK</w:t>
            </w:r>
          </w:p>
        </w:tc>
        <w:tc>
          <w:tcPr>
            <w:tcW w:type="auto" w:w="0"/>
            <w:shd w:fill="FFFFFF" w:color="000000" w:val="clear"/>
            <w:hideMark/>
          </w:tcPr>
          <w:p w:rsidRDefault="00FF6BE9" w:rsidP="00F63A7E" w:rsidR="00FF6BE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GREBLJA</w:t>
            </w:r>
          </w:p>
        </w:tc>
        <w:tc>
          <w:tcPr>
            <w:tcW w:type="auto" w:w="0"/>
            <w:shd w:fill="FFFFFF" w:color="000000" w:val="clear"/>
          </w:tcPr>
          <w:p w:rsidRDefault="00FF6BE9" w:rsidP="00FF6BE9" w:rsidR="00FF6BE9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FFFFFF" w:color="000000" w:val="clear"/>
            <w:hideMark/>
          </w:tcPr>
          <w:p w:rsidRDefault="00FF6BE9" w:rsidP="00FF6BE9" w:rsidR="00FF6BE9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F6BE9" w:rsidP="00FF6BE9" w:rsidR="00FF6BE9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966B6" w:rsidR="00062533">
        <w:trPr>
          <w:trHeight w:hRule="exact" w:val="318"/>
        </w:trPr>
        <w:tc>
          <w:tcPr>
            <w:tcW w:type="auto" w:w="0"/>
            <w:shd w:fill="FFFFFF" w:color="000000" w:val="clear"/>
          </w:tcPr>
          <w:p w:rsidRDefault="00062533" w:rsidP="00876470" w:rsidR="00062533">
            <w:pPr>
              <w:jc w:val="center"/>
              <w:rPr>
                <w:color w:val="000000"/>
              </w:rPr>
            </w:pPr>
          </w:p>
        </w:tc>
        <w:tc>
          <w:tcPr>
            <w:tcW w:type="auto" w:w="0"/>
            <w:shd w:fill="FFFFFF" w:color="000000" w:val="clear"/>
            <w:hideMark/>
          </w:tcPr>
          <w:p w:rsidRDefault="00062533" w:rsidP="00876470" w:rsidR="0006253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1085</w:t>
            </w:r>
          </w:p>
        </w:tc>
        <w:tc>
          <w:tcPr>
            <w:tcW w:type="auto" w:w="0"/>
            <w:shd w:fill="FFFFFF" w:color="000000" w:val="clear"/>
            <w:hideMark/>
          </w:tcPr>
          <w:p w:rsidRDefault="00062533" w:rsidP="00FF6BE9" w:rsidR="00062533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PAŠNJAK</w:t>
            </w:r>
          </w:p>
        </w:tc>
        <w:tc>
          <w:tcPr>
            <w:tcW w:type="auto" w:w="0"/>
            <w:shd w:fill="FFFFFF" w:color="000000" w:val="clear"/>
            <w:hideMark/>
          </w:tcPr>
          <w:p w:rsidRDefault="00062533" w:rsidP="00F63A7E" w:rsidR="00062533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BRČINE</w:t>
            </w:r>
          </w:p>
        </w:tc>
        <w:tc>
          <w:tcPr>
            <w:tcW w:type="auto" w:w="0"/>
            <w:shd w:fill="FFFFFF" w:color="000000" w:val="clear"/>
          </w:tcPr>
          <w:p w:rsidRDefault="00062533" w:rsidP="00FF6BE9" w:rsidR="00062533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FFFFFF" w:color="000000" w:val="clear"/>
            <w:hideMark/>
          </w:tcPr>
          <w:p w:rsidRDefault="00062533" w:rsidP="00FF6BE9" w:rsidR="00062533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062533" w:rsidP="00FF6BE9" w:rsidR="00062533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  <w:p w:rsidRDefault="00062533" w:rsidP="00FF6BE9" w:rsidR="0006253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Tr="00F966B6" w:rsidR="00062533">
        <w:trPr>
          <w:trHeight w:hRule="exact" w:val="318"/>
        </w:trPr>
        <w:tc>
          <w:tcPr>
            <w:tcW w:type="auto" w:w="0"/>
            <w:shd w:fill="FFFFFF" w:color="000000" w:val="clear"/>
          </w:tcPr>
          <w:p w:rsidRDefault="00062533" w:rsidP="00876470" w:rsidR="00062533">
            <w:pPr>
              <w:jc w:val="center"/>
              <w:rPr>
                <w:color w:val="000000"/>
              </w:rPr>
            </w:pPr>
          </w:p>
        </w:tc>
        <w:tc>
          <w:tcPr>
            <w:tcW w:type="auto" w:w="0"/>
            <w:shd w:fill="FFFFFF" w:color="000000" w:val="clear"/>
            <w:hideMark/>
          </w:tcPr>
          <w:p w:rsidRDefault="00062533" w:rsidP="00876470" w:rsidR="0006253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1086</w:t>
            </w:r>
          </w:p>
        </w:tc>
        <w:tc>
          <w:tcPr>
            <w:tcW w:type="auto" w:w="0"/>
            <w:shd w:fill="FFFFFF" w:color="000000" w:val="clear"/>
            <w:hideMark/>
          </w:tcPr>
          <w:p w:rsidRDefault="00062533" w:rsidP="00FF6BE9" w:rsidR="00062533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VINOGRAD</w:t>
            </w:r>
          </w:p>
        </w:tc>
        <w:tc>
          <w:tcPr>
            <w:tcW w:type="auto" w:w="0"/>
            <w:shd w:fill="FFFFFF" w:color="000000" w:val="clear"/>
            <w:hideMark/>
          </w:tcPr>
          <w:p w:rsidRDefault="00062533" w:rsidP="00F63A7E" w:rsidR="00062533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BRČINE</w:t>
            </w:r>
          </w:p>
        </w:tc>
        <w:tc>
          <w:tcPr>
            <w:tcW w:type="auto" w:w="0"/>
            <w:gridSpan w:val="3"/>
            <w:shd w:fill="FFFFFF" w:color="000000" w:val="clear"/>
          </w:tcPr>
          <w:p w:rsidRDefault="00062533" w:rsidP="00FF6BE9" w:rsidR="00062533">
            <w:pPr>
              <w:jc w:val="right"/>
              <w:rPr>
                <w:b/>
                <w:bCs w:val="false"/>
                <w:color w:val="000000"/>
              </w:rPr>
            </w:pPr>
            <w:r>
              <w:rPr>
                <w:b/>
                <w:color w:val="000000"/>
              </w:rPr>
              <w:t> </w:t>
            </w:r>
          </w:p>
          <w:p w:rsidRDefault="00062533" w:rsidP="00FF6BE9" w:rsidR="00062533">
            <w:pPr>
              <w:jc w:val="right"/>
              <w:rPr>
                <w:b/>
                <w:bCs w:val="false"/>
                <w:color w:val="000000"/>
              </w:rPr>
            </w:pPr>
            <w:r>
              <w:rPr>
                <w:b/>
                <w:color w:val="000000"/>
              </w:rPr>
              <w:t> </w:t>
            </w:r>
          </w:p>
        </w:tc>
      </w:tr>
      <w:tr w:rsidTr="00F966B6" w:rsidR="00FF6BE9">
        <w:trPr>
          <w:trHeight w:val="318"/>
        </w:trPr>
        <w:tc>
          <w:tcPr>
            <w:tcW w:type="auto" w:w="0"/>
            <w:shd w:fill="FFFFFF" w:color="000000" w:val="clear"/>
          </w:tcPr>
          <w:p w:rsidRDefault="00FF6BE9" w:rsidP="00876470" w:rsidR="00FF6BE9">
            <w:pPr>
              <w:jc w:val="center"/>
              <w:rPr>
                <w:color w:val="000000"/>
              </w:rPr>
            </w:pPr>
          </w:p>
        </w:tc>
        <w:tc>
          <w:tcPr>
            <w:tcW w:type="auto" w:w="0"/>
            <w:shd w:fill="FFFFFF" w:color="000000" w:val="clear"/>
            <w:hideMark/>
          </w:tcPr>
          <w:p w:rsidRDefault="00FF6BE9" w:rsidP="00876470" w:rsidR="00FF6BE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1413/1</w:t>
            </w:r>
          </w:p>
        </w:tc>
        <w:tc>
          <w:tcPr>
            <w:tcW w:type="auto" w:w="0"/>
            <w:shd w:fill="FFFFFF" w:color="000000" w:val="clear"/>
            <w:hideMark/>
          </w:tcPr>
          <w:p w:rsidRDefault="00FF6BE9" w:rsidP="00FF6BE9" w:rsidR="00FF6BE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PAŠNJAK</w:t>
            </w:r>
          </w:p>
        </w:tc>
        <w:tc>
          <w:tcPr>
            <w:tcW w:type="auto" w:w="0"/>
            <w:shd w:fill="FFFFFF" w:color="000000" w:val="clear"/>
            <w:hideMark/>
          </w:tcPr>
          <w:p w:rsidRDefault="00FF6BE9" w:rsidP="00F63A7E" w:rsidR="00FF6BE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OSOJI</w:t>
            </w:r>
          </w:p>
        </w:tc>
        <w:tc>
          <w:tcPr>
            <w:tcW w:type="auto" w:w="0"/>
            <w:shd w:fill="FFFFFF" w:color="000000" w:val="clear"/>
          </w:tcPr>
          <w:p w:rsidRDefault="00FF6BE9" w:rsidP="00FF6BE9" w:rsidR="00FF6BE9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FFFFFF" w:color="000000" w:val="clear"/>
            <w:hideMark/>
          </w:tcPr>
          <w:p w:rsidRDefault="00FF6BE9" w:rsidP="00FF6BE9" w:rsidR="00FF6BE9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F6BE9" w:rsidP="00FF6BE9" w:rsidR="00FF6BE9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966B6" w:rsidR="00FF6BE9">
        <w:trPr>
          <w:trHeight w:val="318"/>
        </w:trPr>
        <w:tc>
          <w:tcPr>
            <w:tcW w:type="auto" w:w="0"/>
            <w:shd w:fill="FFFFFF" w:color="000000" w:val="clear"/>
          </w:tcPr>
          <w:p w:rsidRDefault="00FF6BE9" w:rsidP="00876470" w:rsidR="00FF6BE9">
            <w:pPr>
              <w:jc w:val="center"/>
              <w:rPr>
                <w:color w:val="000000"/>
              </w:rPr>
            </w:pPr>
          </w:p>
        </w:tc>
        <w:tc>
          <w:tcPr>
            <w:tcW w:type="auto" w:w="0"/>
            <w:shd w:fill="FFFFFF" w:color="000000" w:val="clear"/>
            <w:hideMark/>
          </w:tcPr>
          <w:p w:rsidRDefault="00FF6BE9" w:rsidP="00876470" w:rsidR="00FF6BE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1413/2</w:t>
            </w:r>
          </w:p>
        </w:tc>
        <w:tc>
          <w:tcPr>
            <w:tcW w:type="auto" w:w="0"/>
            <w:shd w:fill="FFFFFF" w:color="000000" w:val="clear"/>
            <w:hideMark/>
          </w:tcPr>
          <w:p w:rsidRDefault="00FF6BE9" w:rsidP="00FF6BE9" w:rsidR="00FF6BE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PAŠNJAK</w:t>
            </w:r>
          </w:p>
        </w:tc>
        <w:tc>
          <w:tcPr>
            <w:tcW w:type="auto" w:w="0"/>
            <w:shd w:fill="FFFFFF" w:color="000000" w:val="clear"/>
            <w:hideMark/>
          </w:tcPr>
          <w:p w:rsidRDefault="00FF6BE9" w:rsidP="00F63A7E" w:rsidR="00FF6BE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OSOJI</w:t>
            </w:r>
          </w:p>
        </w:tc>
        <w:tc>
          <w:tcPr>
            <w:tcW w:type="auto" w:w="0"/>
            <w:shd w:fill="FFFFFF" w:color="000000" w:val="clear"/>
          </w:tcPr>
          <w:p w:rsidRDefault="00FF6BE9" w:rsidP="00FF6BE9" w:rsidR="00FF6BE9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FFFFFF" w:color="000000" w:val="clear"/>
            <w:hideMark/>
          </w:tcPr>
          <w:p w:rsidRDefault="00FF6BE9" w:rsidP="00FF6BE9" w:rsidR="00FF6BE9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F6BE9" w:rsidP="00FF6BE9" w:rsidR="00FF6BE9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966B6" w:rsidR="00FF6BE9">
        <w:trPr>
          <w:trHeight w:val="318"/>
        </w:trPr>
        <w:tc>
          <w:tcPr>
            <w:tcW w:type="auto" w:w="0"/>
            <w:shd w:fill="FFFFFF" w:color="000000" w:val="clear"/>
          </w:tcPr>
          <w:p w:rsidRDefault="00FF6BE9" w:rsidP="00876470" w:rsidR="00FF6BE9">
            <w:pPr>
              <w:jc w:val="center"/>
              <w:rPr>
                <w:color w:val="000000"/>
              </w:rPr>
            </w:pPr>
          </w:p>
        </w:tc>
        <w:tc>
          <w:tcPr>
            <w:tcW w:type="auto" w:w="0"/>
            <w:shd w:fill="FFFFFF" w:color="000000" w:val="clear"/>
            <w:hideMark/>
          </w:tcPr>
          <w:p w:rsidRDefault="00FF6BE9" w:rsidP="00876470" w:rsidR="00FF6BE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1414/1</w:t>
            </w:r>
          </w:p>
        </w:tc>
        <w:tc>
          <w:tcPr>
            <w:tcW w:type="auto" w:w="0"/>
            <w:shd w:fill="FFFFFF" w:color="000000" w:val="clear"/>
            <w:hideMark/>
          </w:tcPr>
          <w:p w:rsidRDefault="00FF6BE9" w:rsidP="00FF6BE9" w:rsidR="00FF6BE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PAŠNJAK</w:t>
            </w:r>
          </w:p>
        </w:tc>
        <w:tc>
          <w:tcPr>
            <w:tcW w:type="auto" w:w="0"/>
            <w:shd w:fill="FFFFFF" w:color="000000" w:val="clear"/>
            <w:hideMark/>
          </w:tcPr>
          <w:p w:rsidRDefault="00FF6BE9" w:rsidP="00F63A7E" w:rsidR="00FF6BE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ZGOR OSOJA</w:t>
            </w:r>
          </w:p>
        </w:tc>
        <w:tc>
          <w:tcPr>
            <w:tcW w:type="auto" w:w="0"/>
            <w:shd w:fill="FFFFFF" w:color="000000" w:val="clear"/>
          </w:tcPr>
          <w:p w:rsidRDefault="00FF6BE9" w:rsidP="00FF6BE9" w:rsidR="00FF6BE9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FFFFFF" w:color="000000" w:val="clear"/>
            <w:hideMark/>
          </w:tcPr>
          <w:p w:rsidRDefault="00FF6BE9" w:rsidP="00FF6BE9" w:rsidR="00FF6BE9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F6BE9" w:rsidP="00FF6BE9" w:rsidR="00FF6BE9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966B6" w:rsidR="00FF6BE9">
        <w:trPr>
          <w:trHeight w:val="318"/>
        </w:trPr>
        <w:tc>
          <w:tcPr>
            <w:tcW w:type="auto" w:w="0"/>
            <w:shd w:fill="FFFFFF" w:color="000000" w:val="clear"/>
          </w:tcPr>
          <w:p w:rsidRDefault="00FF6BE9" w:rsidP="00876470" w:rsidR="00FF6BE9">
            <w:pPr>
              <w:jc w:val="center"/>
              <w:rPr>
                <w:color w:val="000000"/>
              </w:rPr>
            </w:pPr>
          </w:p>
        </w:tc>
        <w:tc>
          <w:tcPr>
            <w:tcW w:type="auto" w:w="0"/>
            <w:shd w:fill="FFFFFF" w:color="000000" w:val="clear"/>
            <w:hideMark/>
          </w:tcPr>
          <w:p w:rsidRDefault="00FF6BE9" w:rsidP="00876470" w:rsidR="00FF6BE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1414/2</w:t>
            </w:r>
          </w:p>
        </w:tc>
        <w:tc>
          <w:tcPr>
            <w:tcW w:type="auto" w:w="0"/>
            <w:shd w:fill="FFFFFF" w:color="000000" w:val="clear"/>
            <w:hideMark/>
          </w:tcPr>
          <w:p w:rsidRDefault="00FF6BE9" w:rsidP="00FF6BE9" w:rsidR="00FF6BE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PAŠNJAK</w:t>
            </w:r>
          </w:p>
        </w:tc>
        <w:tc>
          <w:tcPr>
            <w:tcW w:type="auto" w:w="0"/>
            <w:shd w:fill="FFFFFF" w:color="000000" w:val="clear"/>
            <w:hideMark/>
          </w:tcPr>
          <w:p w:rsidRDefault="00FF6BE9" w:rsidP="00F63A7E" w:rsidR="00FF6BE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ZGOR OSOJA</w:t>
            </w:r>
          </w:p>
        </w:tc>
        <w:tc>
          <w:tcPr>
            <w:tcW w:type="auto" w:w="0"/>
            <w:shd w:fill="FFFFFF" w:color="000000" w:val="clear"/>
          </w:tcPr>
          <w:p w:rsidRDefault="00FF6BE9" w:rsidP="00FF6BE9" w:rsidR="00FF6BE9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FFFFFF" w:color="000000" w:val="clear"/>
            <w:hideMark/>
          </w:tcPr>
          <w:p w:rsidRDefault="00FF6BE9" w:rsidP="00FF6BE9" w:rsidR="00FF6BE9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F6BE9" w:rsidP="00FF6BE9" w:rsidR="00FF6BE9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966B6" w:rsidR="00FF6BE9">
        <w:trPr>
          <w:trHeight w:val="318"/>
        </w:trPr>
        <w:tc>
          <w:tcPr>
            <w:tcW w:type="auto" w:w="0"/>
            <w:shd w:fill="FFFFFF" w:color="000000" w:val="clear"/>
          </w:tcPr>
          <w:p w:rsidRDefault="00FF6BE9" w:rsidP="00876470" w:rsidR="00FF6BE9">
            <w:pPr>
              <w:jc w:val="center"/>
              <w:rPr>
                <w:color w:val="000000"/>
              </w:rPr>
            </w:pPr>
          </w:p>
        </w:tc>
        <w:tc>
          <w:tcPr>
            <w:tcW w:type="auto" w:w="0"/>
            <w:gridSpan w:val="5"/>
            <w:shd w:fill="FFFFFF" w:color="000000" w:val="clear"/>
            <w:hideMark/>
          </w:tcPr>
          <w:p w:rsidRDefault="00FF6BE9" w:rsidP="00F63A7E" w:rsidR="00FF6BE9">
            <w:pPr>
              <w:rPr>
                <w:color w:val="000000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F6BE9" w:rsidP="00FF6BE9" w:rsidR="00FF6BE9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966B6" w:rsidR="00FF6BE9">
        <w:trPr>
          <w:trHeight w:val="318"/>
        </w:trPr>
        <w:tc>
          <w:tcPr>
            <w:tcW w:type="auto" w:w="0"/>
            <w:shd w:fill="auto" w:color="auto" w:val="clear"/>
            <w:noWrap/>
            <w:vAlign w:val="bottom"/>
          </w:tcPr>
          <w:p w:rsidRDefault="00FF6BE9" w:rsidP="00876470" w:rsidR="00FF6BE9">
            <w:pPr>
              <w:jc w:val="center"/>
              <w:rPr>
                <w:color w:val="000000"/>
              </w:rPr>
            </w:pPr>
          </w:p>
        </w:tc>
        <w:tc>
          <w:tcPr>
            <w:tcW w:type="auto" w:w="0"/>
            <w:gridSpan w:val="5"/>
            <w:shd w:fill="auto" w:color="auto" w:val="clear"/>
            <w:noWrap/>
            <w:vAlign w:val="bottom"/>
            <w:hideMark/>
          </w:tcPr>
          <w:p w:rsidRDefault="00FF6BE9" w:rsidP="00F63A7E" w:rsidR="00FF6BE9">
            <w:pPr>
              <w:rPr>
                <w:b/>
                <w:bCs w:val="false"/>
                <w:color w:val="000000"/>
              </w:rPr>
            </w:pPr>
            <w:r>
              <w:rPr>
                <w:b/>
                <w:color w:val="000000"/>
              </w:rPr>
              <w:t>3.  z.k.ul. 499 k.o. Grimalda</w:t>
            </w:r>
          </w:p>
        </w:tc>
        <w:tc>
          <w:tcPr>
            <w:tcW w:type="auto" w:w="0"/>
            <w:shd w:fill="auto" w:color="auto" w:val="clear"/>
            <w:noWrap/>
            <w:vAlign w:val="bottom"/>
          </w:tcPr>
          <w:p w:rsidRDefault="00FF6BE9" w:rsidP="00FF6BE9" w:rsidR="00FF6BE9">
            <w:pPr>
              <w:jc w:val="right"/>
              <w:rPr>
                <w:b/>
                <w:bCs w:val="false"/>
                <w:color w:val="000000"/>
              </w:rPr>
            </w:pPr>
          </w:p>
        </w:tc>
      </w:tr>
      <w:tr w:rsidTr="00F966B6" w:rsidR="00FF6BE9">
        <w:trPr>
          <w:trHeight w:val="318"/>
        </w:trPr>
        <w:tc>
          <w:tcPr>
            <w:tcW w:type="auto" w:w="0"/>
            <w:shd w:fill="FFFFFF" w:color="000000" w:val="clear"/>
          </w:tcPr>
          <w:p w:rsidRDefault="00FF6BE9" w:rsidP="00876470" w:rsidR="00FF6BE9">
            <w:pPr>
              <w:jc w:val="center"/>
              <w:rPr>
                <w:color w:val="000000"/>
              </w:rPr>
            </w:pPr>
          </w:p>
        </w:tc>
        <w:tc>
          <w:tcPr>
            <w:tcW w:type="auto" w:w="0"/>
            <w:shd w:fill="FFFFFF" w:color="000000" w:val="clear"/>
            <w:hideMark/>
          </w:tcPr>
          <w:p w:rsidRDefault="00FF6BE9" w:rsidP="0096336E" w:rsidR="00FF6BE9">
            <w:pPr>
              <w:pStyle w:val="Bezproreda"/>
            </w:pPr>
            <w:r>
              <w:t>743</w:t>
            </w:r>
          </w:p>
        </w:tc>
        <w:tc>
          <w:tcPr>
            <w:tcW w:type="auto" w:w="0"/>
            <w:shd w:fill="FFFFFF" w:color="000000" w:val="clear"/>
            <w:hideMark/>
          </w:tcPr>
          <w:p w:rsidRDefault="00FF6BE9" w:rsidP="0096336E" w:rsidR="00FF6BE9">
            <w:pPr>
              <w:pStyle w:val="Bezproreda"/>
            </w:pPr>
            <w:r>
              <w:t>ORANICA</w:t>
            </w:r>
          </w:p>
        </w:tc>
        <w:tc>
          <w:tcPr>
            <w:tcW w:type="auto" w:w="0"/>
            <w:shd w:fill="FFFFFF" w:color="000000" w:val="clear"/>
            <w:hideMark/>
          </w:tcPr>
          <w:p w:rsidRDefault="00FF6BE9" w:rsidP="0096336E" w:rsidR="00FF6BE9">
            <w:pPr>
              <w:pStyle w:val="Bezproreda"/>
            </w:pPr>
            <w:r>
              <w:t>SETEROVICA</w:t>
            </w:r>
          </w:p>
        </w:tc>
        <w:tc>
          <w:tcPr>
            <w:tcW w:type="auto" w:w="0"/>
            <w:shd w:fill="FFFFFF" w:color="000000" w:val="clear"/>
          </w:tcPr>
          <w:p w:rsidRDefault="00FF6BE9" w:rsidP="00FF6BE9" w:rsidR="00FF6BE9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FFFFFF" w:color="000000" w:val="clear"/>
            <w:hideMark/>
          </w:tcPr>
          <w:p w:rsidRDefault="00FF6BE9" w:rsidP="00FF6BE9" w:rsidR="00FF6BE9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F6BE9" w:rsidP="00FF6BE9" w:rsidR="00FF6BE9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966B6" w:rsidR="00062533">
        <w:trPr>
          <w:trHeight w:val="318"/>
        </w:trPr>
        <w:tc>
          <w:tcPr>
            <w:tcW w:type="auto" w:w="0"/>
            <w:shd w:fill="FFFFFF" w:color="000000" w:val="clear"/>
          </w:tcPr>
          <w:p w:rsidRDefault="00062533" w:rsidP="00876470" w:rsidR="00062533">
            <w:pPr>
              <w:jc w:val="center"/>
              <w:rPr>
                <w:color w:val="000000"/>
              </w:rPr>
            </w:pPr>
          </w:p>
        </w:tc>
        <w:tc>
          <w:tcPr>
            <w:tcW w:type="auto" w:w="0"/>
            <w:shd w:fill="FFFFFF" w:color="000000" w:val="clear"/>
            <w:hideMark/>
          </w:tcPr>
          <w:p w:rsidRDefault="00062533" w:rsidP="0096336E" w:rsidR="00062533">
            <w:pPr>
              <w:pStyle w:val="Bezproreda"/>
            </w:pPr>
            <w:r>
              <w:t>744</w:t>
            </w:r>
          </w:p>
        </w:tc>
        <w:tc>
          <w:tcPr>
            <w:tcW w:type="auto" w:w="0"/>
            <w:shd w:fill="FFFFFF" w:color="000000" w:val="clear"/>
            <w:hideMark/>
          </w:tcPr>
          <w:p w:rsidRDefault="00062533" w:rsidP="0096336E" w:rsidR="00062533">
            <w:pPr>
              <w:pStyle w:val="Bezproreda"/>
            </w:pPr>
            <w:r>
              <w:t>LIVADA</w:t>
            </w:r>
          </w:p>
        </w:tc>
        <w:tc>
          <w:tcPr>
            <w:tcW w:type="auto" w:w="0"/>
            <w:shd w:fill="FFFFFF" w:color="000000" w:val="clear"/>
            <w:hideMark/>
          </w:tcPr>
          <w:p w:rsidRDefault="00062533" w:rsidP="0096336E" w:rsidR="00062533">
            <w:pPr>
              <w:pStyle w:val="Bezproreda"/>
            </w:pPr>
            <w:r>
              <w:t>SETEROVICA</w:t>
            </w:r>
          </w:p>
        </w:tc>
        <w:tc>
          <w:tcPr>
            <w:tcW w:type="auto" w:w="0"/>
            <w:shd w:fill="FFFFFF" w:color="000000" w:val="clear"/>
          </w:tcPr>
          <w:p w:rsidRDefault="00062533" w:rsidP="00FF6BE9" w:rsidR="00062533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FFFFFF" w:color="000000" w:val="clear"/>
            <w:hideMark/>
          </w:tcPr>
          <w:p w:rsidRDefault="00062533" w:rsidP="00FF6BE9" w:rsidR="00062533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062533" w:rsidP="00FF6BE9" w:rsidR="00062533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  <w:p w:rsidRDefault="00062533" w:rsidP="00FF6BE9" w:rsidR="00062533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966B6" w:rsidR="00062533">
        <w:trPr>
          <w:trHeight w:val="318"/>
        </w:trPr>
        <w:tc>
          <w:tcPr>
            <w:tcW w:type="auto" w:w="0"/>
            <w:shd w:fill="FFFFFF" w:color="000000" w:val="clear"/>
          </w:tcPr>
          <w:p w:rsidRDefault="00062533" w:rsidP="00876470" w:rsidR="00062533">
            <w:pPr>
              <w:jc w:val="center"/>
              <w:rPr>
                <w:color w:val="000000"/>
              </w:rPr>
            </w:pPr>
          </w:p>
        </w:tc>
        <w:tc>
          <w:tcPr>
            <w:tcW w:type="auto" w:w="0"/>
            <w:shd w:fill="FFFFFF" w:color="000000" w:val="clear"/>
            <w:hideMark/>
          </w:tcPr>
          <w:p w:rsidRDefault="00062533" w:rsidP="0096336E" w:rsidR="00062533">
            <w:pPr>
              <w:pStyle w:val="Bezproreda"/>
            </w:pPr>
            <w:r>
              <w:t>745</w:t>
            </w:r>
          </w:p>
        </w:tc>
        <w:tc>
          <w:tcPr>
            <w:tcW w:type="auto" w:w="0"/>
            <w:shd w:fill="FFFFFF" w:color="000000" w:val="clear"/>
            <w:hideMark/>
          </w:tcPr>
          <w:p w:rsidRDefault="00062533" w:rsidP="0096336E" w:rsidR="00062533">
            <w:pPr>
              <w:pStyle w:val="Bezproreda"/>
            </w:pPr>
            <w:r>
              <w:t>VINOGRAD</w:t>
            </w:r>
          </w:p>
        </w:tc>
        <w:tc>
          <w:tcPr>
            <w:tcW w:type="auto" w:w="0"/>
            <w:shd w:fill="FFFFFF" w:color="000000" w:val="clear"/>
            <w:hideMark/>
          </w:tcPr>
          <w:p w:rsidRDefault="00062533" w:rsidP="0096336E" w:rsidR="00062533">
            <w:pPr>
              <w:pStyle w:val="Bezproreda"/>
            </w:pPr>
            <w:r>
              <w:t>SETEROVICA</w:t>
            </w:r>
          </w:p>
        </w:tc>
        <w:tc>
          <w:tcPr>
            <w:tcW w:type="auto" w:w="0"/>
            <w:gridSpan w:val="3"/>
            <w:shd w:fill="FFFFFF" w:color="000000" w:val="clear"/>
          </w:tcPr>
          <w:p w:rsidRDefault="00062533" w:rsidP="00FF6BE9" w:rsidR="00062533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  <w:p w:rsidRDefault="00062533" w:rsidP="00FF6BE9" w:rsidR="00062533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966B6" w:rsidR="00062533">
        <w:trPr>
          <w:trHeight w:val="318"/>
        </w:trPr>
        <w:tc>
          <w:tcPr>
            <w:tcW w:type="auto" w:w="0"/>
            <w:shd w:fill="FFFFFF" w:color="000000" w:val="clear"/>
          </w:tcPr>
          <w:p w:rsidRDefault="00062533" w:rsidP="00876470" w:rsidR="00062533">
            <w:pPr>
              <w:jc w:val="center"/>
              <w:rPr>
                <w:color w:val="000000"/>
              </w:rPr>
            </w:pPr>
          </w:p>
        </w:tc>
        <w:tc>
          <w:tcPr>
            <w:tcW w:type="auto" w:w="0"/>
            <w:shd w:fill="FFFFFF" w:color="000000" w:val="clear"/>
            <w:hideMark/>
          </w:tcPr>
          <w:p w:rsidRDefault="00062533" w:rsidP="0096336E" w:rsidR="00062533">
            <w:pPr>
              <w:pStyle w:val="Bezproreda"/>
            </w:pPr>
            <w:r>
              <w:t>746</w:t>
            </w:r>
          </w:p>
        </w:tc>
        <w:tc>
          <w:tcPr>
            <w:tcW w:type="auto" w:w="0"/>
            <w:shd w:fill="FFFFFF" w:color="000000" w:val="clear"/>
            <w:hideMark/>
          </w:tcPr>
          <w:p w:rsidRDefault="00062533" w:rsidP="0096336E" w:rsidR="00062533">
            <w:pPr>
              <w:pStyle w:val="Bezproreda"/>
            </w:pPr>
            <w:r>
              <w:t>LIVADA</w:t>
            </w:r>
          </w:p>
        </w:tc>
        <w:tc>
          <w:tcPr>
            <w:tcW w:type="auto" w:w="0"/>
            <w:shd w:fill="FFFFFF" w:color="000000" w:val="clear"/>
            <w:hideMark/>
          </w:tcPr>
          <w:p w:rsidRDefault="00062533" w:rsidP="0096336E" w:rsidR="00062533">
            <w:pPr>
              <w:pStyle w:val="Bezproreda"/>
            </w:pPr>
            <w:r>
              <w:t>SETEROVICA</w:t>
            </w:r>
          </w:p>
        </w:tc>
        <w:tc>
          <w:tcPr>
            <w:tcW w:type="auto" w:w="0"/>
            <w:gridSpan w:val="3"/>
            <w:shd w:fill="FFFFFF" w:color="000000" w:val="clear"/>
          </w:tcPr>
          <w:p w:rsidRDefault="00062533" w:rsidP="00FF6BE9" w:rsidR="00062533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  <w:p w:rsidRDefault="00062533" w:rsidP="00FF6BE9" w:rsidR="00062533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966B6" w:rsidR="00FF6BE9">
        <w:trPr>
          <w:trHeight w:val="318"/>
        </w:trPr>
        <w:tc>
          <w:tcPr>
            <w:tcW w:type="auto" w:w="0"/>
            <w:shd w:fill="FFFFFF" w:color="000000" w:val="clear"/>
          </w:tcPr>
          <w:p w:rsidRDefault="00FF6BE9" w:rsidP="00876470" w:rsidR="00FF6BE9">
            <w:pPr>
              <w:jc w:val="center"/>
              <w:rPr>
                <w:color w:val="000000"/>
              </w:rPr>
            </w:pPr>
          </w:p>
        </w:tc>
        <w:tc>
          <w:tcPr>
            <w:tcW w:type="auto" w:w="0"/>
            <w:shd w:fill="FFFFFF" w:color="000000" w:val="clear"/>
            <w:hideMark/>
          </w:tcPr>
          <w:p w:rsidRDefault="00FF6BE9" w:rsidP="0096336E" w:rsidR="00FF6BE9">
            <w:pPr>
              <w:pStyle w:val="Bezproreda"/>
            </w:pPr>
            <w:r>
              <w:t>747</w:t>
            </w:r>
          </w:p>
        </w:tc>
        <w:tc>
          <w:tcPr>
            <w:tcW w:type="auto" w:w="0"/>
            <w:shd w:fill="FFFFFF" w:color="000000" w:val="clear"/>
            <w:hideMark/>
          </w:tcPr>
          <w:p w:rsidRDefault="00FF6BE9" w:rsidP="0096336E" w:rsidR="00FF6BE9">
            <w:pPr>
              <w:pStyle w:val="Bezproreda"/>
            </w:pPr>
            <w:r>
              <w:t>VINOGRAD</w:t>
            </w:r>
          </w:p>
        </w:tc>
        <w:tc>
          <w:tcPr>
            <w:tcW w:type="auto" w:w="0"/>
            <w:shd w:fill="FFFFFF" w:color="000000" w:val="clear"/>
            <w:hideMark/>
          </w:tcPr>
          <w:p w:rsidRDefault="00FF6BE9" w:rsidP="0096336E" w:rsidR="00FF6BE9">
            <w:pPr>
              <w:pStyle w:val="Bezproreda"/>
            </w:pPr>
            <w:r>
              <w:t>SETEROVICA</w:t>
            </w:r>
          </w:p>
        </w:tc>
        <w:tc>
          <w:tcPr>
            <w:tcW w:type="auto" w:w="0"/>
            <w:shd w:fill="FFFFFF" w:color="000000" w:val="clear"/>
          </w:tcPr>
          <w:p w:rsidRDefault="00FF6BE9" w:rsidP="00FF6BE9" w:rsidR="00FF6BE9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FFFFFF" w:color="000000" w:val="clear"/>
            <w:hideMark/>
          </w:tcPr>
          <w:p w:rsidRDefault="00FF6BE9" w:rsidP="00FF6BE9" w:rsidR="00FF6BE9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F6BE9" w:rsidP="00FF6BE9" w:rsidR="00FF6BE9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966B6" w:rsidR="00FF6BE9">
        <w:trPr>
          <w:trHeight w:val="318"/>
        </w:trPr>
        <w:tc>
          <w:tcPr>
            <w:tcW w:type="auto" w:w="0"/>
            <w:shd w:fill="FFFFFF" w:color="000000" w:val="clear"/>
          </w:tcPr>
          <w:p w:rsidRDefault="00FF6BE9" w:rsidP="00876470" w:rsidR="00FF6BE9">
            <w:pPr>
              <w:jc w:val="center"/>
              <w:rPr>
                <w:color w:val="000000"/>
              </w:rPr>
            </w:pPr>
          </w:p>
        </w:tc>
        <w:tc>
          <w:tcPr>
            <w:tcW w:type="auto" w:w="0"/>
            <w:shd w:fill="FFFFFF" w:color="000000" w:val="clear"/>
            <w:hideMark/>
          </w:tcPr>
          <w:p w:rsidRDefault="00FF6BE9" w:rsidP="0096336E" w:rsidR="00FF6BE9">
            <w:pPr>
              <w:pStyle w:val="Bezproreda"/>
            </w:pPr>
            <w:r>
              <w:t>772</w:t>
            </w:r>
          </w:p>
        </w:tc>
        <w:tc>
          <w:tcPr>
            <w:tcW w:type="auto" w:w="0"/>
            <w:shd w:fill="FFFFFF" w:color="000000" w:val="clear"/>
            <w:hideMark/>
          </w:tcPr>
          <w:p w:rsidRDefault="00FF6BE9" w:rsidP="0096336E" w:rsidR="00FF6BE9">
            <w:pPr>
              <w:pStyle w:val="Bezproreda"/>
            </w:pPr>
            <w:r>
              <w:t>VINOGRAD</w:t>
            </w:r>
          </w:p>
        </w:tc>
        <w:tc>
          <w:tcPr>
            <w:tcW w:type="auto" w:w="0"/>
            <w:shd w:fill="FFFFFF" w:color="000000" w:val="clear"/>
            <w:hideMark/>
          </w:tcPr>
          <w:p w:rsidRDefault="00FF6BE9" w:rsidP="0096336E" w:rsidR="00FF6BE9">
            <w:pPr>
              <w:pStyle w:val="Bezproreda"/>
            </w:pPr>
            <w:r>
              <w:t>SOLINE</w:t>
            </w:r>
          </w:p>
        </w:tc>
        <w:tc>
          <w:tcPr>
            <w:tcW w:type="auto" w:w="0"/>
            <w:shd w:fill="FFFFFF" w:color="000000" w:val="clear"/>
          </w:tcPr>
          <w:p w:rsidRDefault="00FF6BE9" w:rsidP="00FF6BE9" w:rsidR="00FF6BE9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FFFFFF" w:color="000000" w:val="clear"/>
            <w:hideMark/>
          </w:tcPr>
          <w:p w:rsidRDefault="00FF6BE9" w:rsidP="00FF6BE9" w:rsidR="00FF6BE9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F6BE9" w:rsidP="00FF6BE9" w:rsidR="00FF6BE9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966B6" w:rsidR="00FF6BE9">
        <w:trPr>
          <w:trHeight w:val="318"/>
        </w:trPr>
        <w:tc>
          <w:tcPr>
            <w:tcW w:type="auto" w:w="0"/>
            <w:shd w:fill="FFFFFF" w:color="000000" w:val="clear"/>
          </w:tcPr>
          <w:p w:rsidRDefault="00FF6BE9" w:rsidP="00876470" w:rsidR="00FF6BE9">
            <w:pPr>
              <w:jc w:val="center"/>
              <w:rPr>
                <w:color w:val="000000"/>
              </w:rPr>
            </w:pPr>
          </w:p>
        </w:tc>
        <w:tc>
          <w:tcPr>
            <w:tcW w:type="auto" w:w="0"/>
            <w:shd w:fill="FFFFFF" w:color="000000" w:val="clear"/>
            <w:hideMark/>
          </w:tcPr>
          <w:p w:rsidRDefault="00FF6BE9" w:rsidP="0096336E" w:rsidR="00FF6BE9">
            <w:pPr>
              <w:pStyle w:val="Bezproreda"/>
            </w:pPr>
            <w:r>
              <w:t>773</w:t>
            </w:r>
          </w:p>
        </w:tc>
        <w:tc>
          <w:tcPr>
            <w:tcW w:type="auto" w:w="0"/>
            <w:shd w:fill="FFFFFF" w:color="000000" w:val="clear"/>
            <w:hideMark/>
          </w:tcPr>
          <w:p w:rsidRDefault="00FF6BE9" w:rsidP="0096336E" w:rsidR="00FF6BE9">
            <w:pPr>
              <w:pStyle w:val="Bezproreda"/>
            </w:pPr>
            <w:r>
              <w:t>VINOGRAD</w:t>
            </w:r>
          </w:p>
        </w:tc>
        <w:tc>
          <w:tcPr>
            <w:tcW w:type="auto" w:w="0"/>
            <w:shd w:fill="FFFFFF" w:color="000000" w:val="clear"/>
            <w:hideMark/>
          </w:tcPr>
          <w:p w:rsidRDefault="00FF6BE9" w:rsidP="0096336E" w:rsidR="00FF6BE9">
            <w:pPr>
              <w:pStyle w:val="Bezproreda"/>
            </w:pPr>
            <w:r>
              <w:t>SOLINE</w:t>
            </w:r>
          </w:p>
        </w:tc>
        <w:tc>
          <w:tcPr>
            <w:tcW w:type="auto" w:w="0"/>
            <w:shd w:fill="FFFFFF" w:color="000000" w:val="clear"/>
          </w:tcPr>
          <w:p w:rsidRDefault="00FF6BE9" w:rsidP="00FF6BE9" w:rsidR="00FF6BE9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FFFFFF" w:color="000000" w:val="clear"/>
            <w:hideMark/>
          </w:tcPr>
          <w:p w:rsidRDefault="00FF6BE9" w:rsidP="00FF6BE9" w:rsidR="00FF6BE9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F6BE9" w:rsidP="00FF6BE9" w:rsidR="00FF6BE9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966B6" w:rsidR="00062533">
        <w:trPr>
          <w:trHeight w:val="318"/>
        </w:trPr>
        <w:tc>
          <w:tcPr>
            <w:tcW w:type="auto" w:w="0"/>
            <w:shd w:fill="FFFFFF" w:color="000000" w:val="clear"/>
          </w:tcPr>
          <w:p w:rsidRDefault="00062533" w:rsidP="00876470" w:rsidR="00062533">
            <w:pPr>
              <w:jc w:val="center"/>
              <w:rPr>
                <w:color w:val="000000"/>
              </w:rPr>
            </w:pPr>
          </w:p>
        </w:tc>
        <w:tc>
          <w:tcPr>
            <w:tcW w:type="auto" w:w="0"/>
            <w:shd w:fill="FFFFFF" w:color="000000" w:val="clear"/>
            <w:hideMark/>
          </w:tcPr>
          <w:p w:rsidRDefault="00062533" w:rsidP="0096336E" w:rsidR="00062533">
            <w:pPr>
              <w:pStyle w:val="Bezproreda"/>
            </w:pPr>
            <w:r>
              <w:t>774</w:t>
            </w:r>
          </w:p>
        </w:tc>
        <w:tc>
          <w:tcPr>
            <w:tcW w:type="auto" w:w="0"/>
            <w:shd w:fill="FFFFFF" w:color="000000" w:val="clear"/>
            <w:hideMark/>
          </w:tcPr>
          <w:p w:rsidRDefault="00062533" w:rsidP="0096336E" w:rsidR="00062533">
            <w:pPr>
              <w:pStyle w:val="Bezproreda"/>
            </w:pPr>
            <w:r>
              <w:t>PAŠNJAK</w:t>
            </w:r>
          </w:p>
        </w:tc>
        <w:tc>
          <w:tcPr>
            <w:tcW w:type="auto" w:w="0"/>
            <w:shd w:fill="FFFFFF" w:color="000000" w:val="clear"/>
            <w:hideMark/>
          </w:tcPr>
          <w:p w:rsidRDefault="00062533" w:rsidP="0096336E" w:rsidR="00062533">
            <w:pPr>
              <w:pStyle w:val="Bezproreda"/>
            </w:pPr>
            <w:r>
              <w:t>SOLINE</w:t>
            </w:r>
          </w:p>
        </w:tc>
        <w:tc>
          <w:tcPr>
            <w:tcW w:type="auto" w:w="0"/>
            <w:gridSpan w:val="3"/>
            <w:shd w:fill="FFFFFF" w:color="000000" w:val="clear"/>
          </w:tcPr>
          <w:p w:rsidRDefault="00062533" w:rsidP="00FF6BE9" w:rsidR="00062533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  <w:p w:rsidRDefault="00062533" w:rsidP="00FF6BE9" w:rsidR="00062533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966B6" w:rsidR="00FF6BE9">
        <w:trPr>
          <w:trHeight w:val="318"/>
        </w:trPr>
        <w:tc>
          <w:tcPr>
            <w:tcW w:type="auto" w:w="0"/>
            <w:shd w:fill="auto" w:color="auto" w:val="clear"/>
            <w:noWrap/>
            <w:vAlign w:val="bottom"/>
          </w:tcPr>
          <w:p w:rsidRDefault="00FF6BE9" w:rsidP="00876470" w:rsidR="00FF6BE9">
            <w:pPr>
              <w:jc w:val="center"/>
              <w:rPr>
                <w:color w:val="000000"/>
              </w:rPr>
            </w:pPr>
          </w:p>
        </w:tc>
        <w:tc>
          <w:tcPr>
            <w:tcW w:type="auto" w:w="0"/>
            <w:gridSpan w:val="5"/>
            <w:shd w:fill="auto" w:color="auto" w:val="clear"/>
            <w:noWrap/>
            <w:vAlign w:val="bottom"/>
            <w:hideMark/>
          </w:tcPr>
          <w:p w:rsidRDefault="00FF6BE9" w:rsidP="00F63A7E" w:rsidR="00FF6BE9">
            <w:pPr>
              <w:rPr>
                <w:b/>
                <w:bCs w:val="false"/>
                <w:color w:val="000000"/>
              </w:rPr>
            </w:pPr>
            <w:r>
              <w:rPr>
                <w:b/>
                <w:color w:val="000000"/>
              </w:rPr>
              <w:t>4.  z.k.ul. 502 k.o. Grimalda</w:t>
            </w:r>
          </w:p>
        </w:tc>
        <w:tc>
          <w:tcPr>
            <w:tcW w:type="auto" w:w="0"/>
            <w:shd w:fill="auto" w:color="auto" w:val="clear"/>
            <w:noWrap/>
            <w:vAlign w:val="bottom"/>
          </w:tcPr>
          <w:p w:rsidRDefault="00FF6BE9" w:rsidP="00FF6BE9" w:rsidR="00FF6BE9">
            <w:pPr>
              <w:jc w:val="right"/>
              <w:rPr>
                <w:b/>
                <w:bCs w:val="false"/>
                <w:color w:val="000000"/>
              </w:rPr>
            </w:pPr>
          </w:p>
        </w:tc>
      </w:tr>
      <w:tr w:rsidTr="00F966B6" w:rsidR="00FF6BE9">
        <w:trPr>
          <w:trHeight w:val="318"/>
        </w:trPr>
        <w:tc>
          <w:tcPr>
            <w:tcW w:type="auto" w:w="0"/>
            <w:shd w:fill="FFFFFF" w:color="000000" w:val="clear"/>
          </w:tcPr>
          <w:p w:rsidRDefault="00FF6BE9" w:rsidP="00876470" w:rsidR="00FF6BE9">
            <w:pPr>
              <w:jc w:val="center"/>
              <w:rPr>
                <w:color w:val="000000"/>
              </w:rPr>
            </w:pPr>
          </w:p>
        </w:tc>
        <w:tc>
          <w:tcPr>
            <w:tcW w:type="auto" w:w="0"/>
            <w:shd w:fill="FFFFFF" w:color="000000" w:val="clear"/>
            <w:hideMark/>
          </w:tcPr>
          <w:p w:rsidRDefault="00FF6BE9" w:rsidP="00876470" w:rsidR="00FF6BE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697</w:t>
            </w:r>
          </w:p>
        </w:tc>
        <w:tc>
          <w:tcPr>
            <w:tcW w:type="auto" w:w="0"/>
            <w:shd w:fill="FFFFFF" w:color="000000" w:val="clear"/>
            <w:hideMark/>
          </w:tcPr>
          <w:p w:rsidRDefault="00FF6BE9" w:rsidP="00FF6BE9" w:rsidR="00FF6BE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ŠUMA</w:t>
            </w:r>
          </w:p>
        </w:tc>
        <w:tc>
          <w:tcPr>
            <w:tcW w:type="auto" w:w="0"/>
            <w:shd w:fill="FFFFFF" w:color="000000" w:val="clear"/>
            <w:hideMark/>
          </w:tcPr>
          <w:p w:rsidRDefault="00FF6BE9" w:rsidP="00F63A7E" w:rsidR="00FF6BE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ZA ŠIROK RT</w:t>
            </w:r>
          </w:p>
        </w:tc>
        <w:tc>
          <w:tcPr>
            <w:tcW w:type="auto" w:w="0"/>
            <w:shd w:fill="FFFFFF" w:color="000000" w:val="clear"/>
          </w:tcPr>
          <w:p w:rsidRDefault="00FF6BE9" w:rsidP="00FF6BE9" w:rsidR="00FF6BE9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FFFFFF" w:color="000000" w:val="clear"/>
            <w:hideMark/>
          </w:tcPr>
          <w:p w:rsidRDefault="00FF6BE9" w:rsidP="00FF6BE9" w:rsidR="00FF6BE9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F6BE9" w:rsidP="00FF6BE9" w:rsidR="00FF6BE9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966B6" w:rsidR="00FF6BE9">
        <w:trPr>
          <w:trHeight w:val="318"/>
        </w:trPr>
        <w:tc>
          <w:tcPr>
            <w:tcW w:type="auto" w:w="0"/>
            <w:shd w:fill="FFFFFF" w:color="000000" w:val="clear"/>
          </w:tcPr>
          <w:p w:rsidRDefault="00FF6BE9" w:rsidP="00876470" w:rsidR="00FF6BE9">
            <w:pPr>
              <w:jc w:val="center"/>
              <w:rPr>
                <w:color w:val="000000"/>
              </w:rPr>
            </w:pPr>
          </w:p>
        </w:tc>
        <w:tc>
          <w:tcPr>
            <w:tcW w:type="auto" w:w="0"/>
            <w:shd w:fill="FFFFFF" w:color="000000" w:val="clear"/>
            <w:hideMark/>
          </w:tcPr>
          <w:p w:rsidRDefault="00FF6BE9" w:rsidP="00876470" w:rsidR="00FF6BE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698/2</w:t>
            </w:r>
          </w:p>
        </w:tc>
        <w:tc>
          <w:tcPr>
            <w:tcW w:type="auto" w:w="0"/>
            <w:shd w:fill="FFFFFF" w:color="000000" w:val="clear"/>
            <w:hideMark/>
          </w:tcPr>
          <w:p w:rsidRDefault="00FF6BE9" w:rsidP="00FF6BE9" w:rsidR="00FF6BE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PAŠNJAK</w:t>
            </w:r>
          </w:p>
        </w:tc>
        <w:tc>
          <w:tcPr>
            <w:tcW w:type="auto" w:w="0"/>
            <w:shd w:fill="FFFFFF" w:color="000000" w:val="clear"/>
            <w:hideMark/>
          </w:tcPr>
          <w:p w:rsidRDefault="00FF6BE9" w:rsidP="00F63A7E" w:rsidR="00FF6BE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NA ŠIROKI RT</w:t>
            </w:r>
          </w:p>
        </w:tc>
        <w:tc>
          <w:tcPr>
            <w:tcW w:type="auto" w:w="0"/>
            <w:shd w:fill="FFFFFF" w:color="000000" w:val="clear"/>
          </w:tcPr>
          <w:p w:rsidRDefault="00FF6BE9" w:rsidP="00FF6BE9" w:rsidR="00FF6BE9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FFFFFF" w:color="000000" w:val="clear"/>
            <w:hideMark/>
          </w:tcPr>
          <w:p w:rsidRDefault="00FF6BE9" w:rsidP="00FF6BE9" w:rsidR="00FF6BE9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F6BE9" w:rsidP="00FF6BE9" w:rsidR="00FF6BE9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966B6" w:rsidR="00FF6BE9">
        <w:trPr>
          <w:trHeight w:val="318"/>
        </w:trPr>
        <w:tc>
          <w:tcPr>
            <w:tcW w:type="auto" w:w="0"/>
            <w:shd w:fill="FFFFFF" w:color="000000" w:val="clear"/>
          </w:tcPr>
          <w:p w:rsidRDefault="00FF6BE9" w:rsidP="00876470" w:rsidR="00FF6BE9">
            <w:pPr>
              <w:jc w:val="center"/>
              <w:rPr>
                <w:color w:val="000000"/>
              </w:rPr>
            </w:pPr>
          </w:p>
        </w:tc>
        <w:tc>
          <w:tcPr>
            <w:tcW w:type="auto" w:w="0"/>
            <w:gridSpan w:val="5"/>
            <w:shd w:fill="FFFFFF" w:color="000000" w:val="clear"/>
            <w:hideMark/>
          </w:tcPr>
          <w:p w:rsidRDefault="00FF6BE9" w:rsidP="00F63A7E" w:rsidR="00FF6BE9">
            <w:pPr>
              <w:rPr>
                <w:color w:val="000000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F6BE9" w:rsidP="00FF6BE9" w:rsidR="00FF6BE9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966B6" w:rsidR="00FF6BE9">
        <w:trPr>
          <w:trHeight w:val="318"/>
        </w:trPr>
        <w:tc>
          <w:tcPr>
            <w:tcW w:type="auto" w:w="0"/>
            <w:shd w:fill="auto" w:color="auto" w:val="clear"/>
            <w:noWrap/>
            <w:vAlign w:val="bottom"/>
          </w:tcPr>
          <w:p w:rsidRDefault="00FF6BE9" w:rsidP="00876470" w:rsidR="00FF6BE9">
            <w:pPr>
              <w:jc w:val="center"/>
              <w:rPr>
                <w:color w:val="000000"/>
              </w:rPr>
            </w:pPr>
          </w:p>
        </w:tc>
        <w:tc>
          <w:tcPr>
            <w:tcW w:type="auto" w:w="0"/>
            <w:gridSpan w:val="5"/>
            <w:shd w:fill="auto" w:color="auto" w:val="clear"/>
            <w:noWrap/>
            <w:vAlign w:val="bottom"/>
            <w:hideMark/>
          </w:tcPr>
          <w:p w:rsidRDefault="00FF6BE9" w:rsidP="00F63A7E" w:rsidR="00FF6BE9">
            <w:pPr>
              <w:rPr>
                <w:b/>
                <w:bCs w:val="false"/>
                <w:color w:val="000000"/>
              </w:rPr>
            </w:pPr>
            <w:r>
              <w:rPr>
                <w:b/>
                <w:color w:val="000000"/>
              </w:rPr>
              <w:t>5.  z.k.ul. 503 k.o. Grimalda</w:t>
            </w:r>
          </w:p>
        </w:tc>
        <w:tc>
          <w:tcPr>
            <w:tcW w:type="auto" w:w="0"/>
            <w:shd w:fill="auto" w:color="auto" w:val="clear"/>
            <w:noWrap/>
            <w:vAlign w:val="bottom"/>
          </w:tcPr>
          <w:p w:rsidRDefault="00FF6BE9" w:rsidP="00FF6BE9" w:rsidR="00FF6BE9">
            <w:pPr>
              <w:jc w:val="right"/>
              <w:rPr>
                <w:b/>
                <w:bCs w:val="false"/>
                <w:color w:val="000000"/>
              </w:rPr>
            </w:pPr>
          </w:p>
        </w:tc>
      </w:tr>
      <w:tr w:rsidTr="00F966B6" w:rsidR="00FF6BE9">
        <w:trPr>
          <w:trHeight w:val="318"/>
        </w:trPr>
        <w:tc>
          <w:tcPr>
            <w:tcW w:type="auto" w:w="0"/>
            <w:shd w:fill="FFFFFF" w:color="000000" w:val="clear"/>
          </w:tcPr>
          <w:p w:rsidRDefault="00FF6BE9" w:rsidP="00876470" w:rsidR="00FF6BE9">
            <w:pPr>
              <w:jc w:val="center"/>
              <w:rPr>
                <w:color w:val="000000"/>
              </w:rPr>
            </w:pPr>
          </w:p>
        </w:tc>
        <w:tc>
          <w:tcPr>
            <w:tcW w:type="auto" w:w="0"/>
            <w:shd w:fill="FFFFFF" w:color="000000" w:val="clear"/>
            <w:hideMark/>
          </w:tcPr>
          <w:p w:rsidRDefault="00FF6BE9" w:rsidP="00876470" w:rsidR="00FF6BE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1084</w:t>
            </w:r>
          </w:p>
        </w:tc>
        <w:tc>
          <w:tcPr>
            <w:tcW w:type="auto" w:w="0"/>
            <w:shd w:fill="FFFFFF" w:color="000000" w:val="clear"/>
            <w:hideMark/>
          </w:tcPr>
          <w:p w:rsidRDefault="00FF6BE9" w:rsidP="00FF6BE9" w:rsidR="00FF6BE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PAŠNJAK</w:t>
            </w:r>
          </w:p>
        </w:tc>
        <w:tc>
          <w:tcPr>
            <w:tcW w:type="auto" w:w="0"/>
            <w:shd w:fill="FFFFFF" w:color="000000" w:val="clear"/>
            <w:hideMark/>
          </w:tcPr>
          <w:p w:rsidRDefault="00FF6BE9" w:rsidP="00F63A7E" w:rsidR="00FF6BE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BRČINE</w:t>
            </w:r>
          </w:p>
        </w:tc>
        <w:tc>
          <w:tcPr>
            <w:tcW w:type="auto" w:w="0"/>
            <w:shd w:fill="FFFFFF" w:color="000000" w:val="clear"/>
          </w:tcPr>
          <w:p w:rsidRDefault="00FF6BE9" w:rsidP="00FF6BE9" w:rsidR="00FF6BE9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FFFFFF" w:color="000000" w:val="clear"/>
            <w:hideMark/>
          </w:tcPr>
          <w:p w:rsidRDefault="00FF6BE9" w:rsidP="00FF6BE9" w:rsidR="00FF6BE9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F6BE9" w:rsidP="00FF6BE9" w:rsidR="00FF6BE9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966B6" w:rsidR="00FF6BE9">
        <w:trPr>
          <w:trHeight w:val="318"/>
        </w:trPr>
        <w:tc>
          <w:tcPr>
            <w:tcW w:type="auto" w:w="0"/>
            <w:shd w:fill="FFFFFF" w:color="000000" w:val="clear"/>
          </w:tcPr>
          <w:p w:rsidRDefault="00FF6BE9" w:rsidP="00876470" w:rsidR="00FF6BE9">
            <w:pPr>
              <w:jc w:val="center"/>
              <w:rPr>
                <w:color w:val="000000"/>
              </w:rPr>
            </w:pPr>
          </w:p>
        </w:tc>
        <w:tc>
          <w:tcPr>
            <w:tcW w:type="auto" w:w="0"/>
            <w:shd w:fill="FFFFFF" w:color="000000" w:val="clear"/>
            <w:hideMark/>
          </w:tcPr>
          <w:p w:rsidRDefault="00FF6BE9" w:rsidP="00876470" w:rsidR="00FF6BE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1712</w:t>
            </w:r>
          </w:p>
        </w:tc>
        <w:tc>
          <w:tcPr>
            <w:tcW w:type="auto" w:w="0"/>
            <w:shd w:fill="FFFFFF" w:color="000000" w:val="clear"/>
            <w:hideMark/>
          </w:tcPr>
          <w:p w:rsidRDefault="00FF6BE9" w:rsidP="00FF6BE9" w:rsidR="00FF6BE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ORANICA</w:t>
            </w:r>
          </w:p>
        </w:tc>
        <w:tc>
          <w:tcPr>
            <w:tcW w:type="auto" w:w="0"/>
            <w:shd w:fill="FFFFFF" w:color="000000" w:val="clear"/>
            <w:hideMark/>
          </w:tcPr>
          <w:p w:rsidRDefault="00FF6BE9" w:rsidP="00F63A7E" w:rsidR="00FF6BE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METNJE</w:t>
            </w:r>
          </w:p>
        </w:tc>
        <w:tc>
          <w:tcPr>
            <w:tcW w:type="auto" w:w="0"/>
            <w:shd w:fill="FFFFFF" w:color="000000" w:val="clear"/>
          </w:tcPr>
          <w:p w:rsidRDefault="00FF6BE9" w:rsidP="00FF6BE9" w:rsidR="00FF6BE9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FFFFFF" w:color="000000" w:val="clear"/>
            <w:hideMark/>
          </w:tcPr>
          <w:p w:rsidRDefault="00FF6BE9" w:rsidP="00FF6BE9" w:rsidR="00FF6BE9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F6BE9" w:rsidP="00FF6BE9" w:rsidR="00FF6BE9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966B6" w:rsidR="00FF6BE9">
        <w:trPr>
          <w:trHeight w:val="318"/>
        </w:trPr>
        <w:tc>
          <w:tcPr>
            <w:tcW w:type="auto" w:w="0"/>
            <w:shd w:fill="FFFFFF" w:color="000000" w:val="clear"/>
          </w:tcPr>
          <w:p w:rsidRDefault="00FF6BE9" w:rsidP="00876470" w:rsidR="00FF6BE9">
            <w:pPr>
              <w:jc w:val="center"/>
              <w:rPr>
                <w:color w:val="000000"/>
              </w:rPr>
            </w:pPr>
          </w:p>
        </w:tc>
        <w:tc>
          <w:tcPr>
            <w:tcW w:type="auto" w:w="0"/>
            <w:shd w:fill="FFFFFF" w:color="000000" w:val="clear"/>
            <w:hideMark/>
          </w:tcPr>
          <w:p w:rsidRDefault="00FF6BE9" w:rsidP="00876470" w:rsidR="00FF6BE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1717</w:t>
            </w:r>
          </w:p>
        </w:tc>
        <w:tc>
          <w:tcPr>
            <w:tcW w:type="auto" w:w="0"/>
            <w:shd w:fill="FFFFFF" w:color="000000" w:val="clear"/>
            <w:hideMark/>
          </w:tcPr>
          <w:p w:rsidRDefault="00FF6BE9" w:rsidP="00FF6BE9" w:rsidR="00FF6BE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ŠUMA</w:t>
            </w:r>
          </w:p>
        </w:tc>
        <w:tc>
          <w:tcPr>
            <w:tcW w:type="auto" w:w="0"/>
            <w:shd w:fill="FFFFFF" w:color="000000" w:val="clear"/>
            <w:hideMark/>
          </w:tcPr>
          <w:p w:rsidRDefault="00FF6BE9" w:rsidP="00F63A7E" w:rsidR="00FF6BE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BOŠKICA</w:t>
            </w:r>
          </w:p>
        </w:tc>
        <w:tc>
          <w:tcPr>
            <w:tcW w:type="auto" w:w="0"/>
            <w:shd w:fill="FFFFFF" w:color="000000" w:val="clear"/>
          </w:tcPr>
          <w:p w:rsidRDefault="00FF6BE9" w:rsidP="00FF6BE9" w:rsidR="00FF6BE9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FFFFFF" w:color="000000" w:val="clear"/>
            <w:hideMark/>
          </w:tcPr>
          <w:p w:rsidRDefault="00FF6BE9" w:rsidP="00FF6BE9" w:rsidR="00FF6BE9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F6BE9" w:rsidP="00FF6BE9" w:rsidR="00FF6BE9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966B6" w:rsidR="00FF6BE9">
        <w:trPr>
          <w:trHeight w:val="318"/>
        </w:trPr>
        <w:tc>
          <w:tcPr>
            <w:tcW w:type="auto" w:w="0"/>
            <w:shd w:fill="auto" w:color="auto" w:val="clear"/>
            <w:noWrap/>
            <w:vAlign w:val="bottom"/>
          </w:tcPr>
          <w:p w:rsidRDefault="00FF6BE9" w:rsidP="00876470" w:rsidR="00FF6BE9">
            <w:pPr>
              <w:jc w:val="center"/>
              <w:rPr>
                <w:color w:val="000000"/>
              </w:rPr>
            </w:pPr>
          </w:p>
        </w:tc>
        <w:tc>
          <w:tcPr>
            <w:tcW w:type="auto" w:w="0"/>
            <w:gridSpan w:val="5"/>
            <w:shd w:fill="auto" w:color="auto" w:val="clear"/>
            <w:noWrap/>
            <w:vAlign w:val="bottom"/>
            <w:hideMark/>
          </w:tcPr>
          <w:p w:rsidRDefault="00FF6BE9" w:rsidP="00F63A7E" w:rsidR="00FF6BE9">
            <w:pPr>
              <w:rPr>
                <w:b/>
                <w:bCs w:val="false"/>
                <w:color w:val="000000"/>
              </w:rPr>
            </w:pPr>
            <w:r>
              <w:rPr>
                <w:b/>
                <w:color w:val="000000"/>
                <w:sz w:val="22"/>
                <w:szCs w:val="22"/>
              </w:rPr>
              <w:t>6.  z.k.ul. 504 k.o. Grimalda</w:t>
            </w:r>
          </w:p>
        </w:tc>
        <w:tc>
          <w:tcPr>
            <w:tcW w:type="auto" w:w="0"/>
            <w:shd w:fill="auto" w:color="auto" w:val="clear"/>
            <w:noWrap/>
            <w:vAlign w:val="bottom"/>
          </w:tcPr>
          <w:p w:rsidRDefault="00FF6BE9" w:rsidP="00FF6BE9" w:rsidR="00FF6BE9">
            <w:pPr>
              <w:jc w:val="right"/>
              <w:rPr>
                <w:b/>
                <w:bCs w:val="false"/>
                <w:color w:val="000000"/>
              </w:rPr>
            </w:pPr>
          </w:p>
        </w:tc>
      </w:tr>
      <w:tr w:rsidTr="00F966B6" w:rsidR="00FF6BE9">
        <w:trPr>
          <w:trHeight w:val="318"/>
        </w:trPr>
        <w:tc>
          <w:tcPr>
            <w:tcW w:type="auto" w:w="0"/>
            <w:shd w:fill="FFFFFF" w:color="000000" w:val="clear"/>
          </w:tcPr>
          <w:p w:rsidRDefault="00FF6BE9" w:rsidP="00876470" w:rsidR="00FF6BE9">
            <w:pPr>
              <w:jc w:val="center"/>
              <w:rPr>
                <w:color w:val="000000"/>
              </w:rPr>
            </w:pPr>
          </w:p>
        </w:tc>
        <w:tc>
          <w:tcPr>
            <w:tcW w:type="auto" w:w="0"/>
            <w:shd w:fill="FFFFFF" w:color="000000" w:val="clear"/>
            <w:hideMark/>
          </w:tcPr>
          <w:p w:rsidRDefault="00FF6BE9" w:rsidP="00876470" w:rsidR="00FF6BE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1065</w:t>
            </w:r>
          </w:p>
        </w:tc>
        <w:tc>
          <w:tcPr>
            <w:tcW w:type="auto" w:w="0"/>
            <w:shd w:fill="FFFFFF" w:color="000000" w:val="clear"/>
            <w:hideMark/>
          </w:tcPr>
          <w:p w:rsidRDefault="00FF6BE9" w:rsidP="00FF6BE9" w:rsidR="00FF6BE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LIVADA</w:t>
            </w:r>
          </w:p>
        </w:tc>
        <w:tc>
          <w:tcPr>
            <w:tcW w:type="auto" w:w="0"/>
            <w:shd w:fill="FFFFFF" w:color="000000" w:val="clear"/>
            <w:hideMark/>
          </w:tcPr>
          <w:p w:rsidRDefault="00FF6BE9" w:rsidP="00F63A7E" w:rsidR="00FF6BE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STRAN</w:t>
            </w:r>
          </w:p>
        </w:tc>
        <w:tc>
          <w:tcPr>
            <w:tcW w:type="auto" w:w="0"/>
            <w:shd w:fill="FFFFFF" w:color="000000" w:val="clear"/>
          </w:tcPr>
          <w:p w:rsidRDefault="00FF6BE9" w:rsidP="00FF6BE9" w:rsidR="00FF6BE9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FFFFFF" w:color="000000" w:val="clear"/>
            <w:hideMark/>
          </w:tcPr>
          <w:p w:rsidRDefault="00FF6BE9" w:rsidP="00FF6BE9" w:rsidR="00FF6BE9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F6BE9" w:rsidP="00FF6BE9" w:rsidR="00FF6BE9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966B6" w:rsidR="00FF6BE9">
        <w:trPr>
          <w:trHeight w:val="318"/>
        </w:trPr>
        <w:tc>
          <w:tcPr>
            <w:tcW w:type="auto" w:w="0"/>
            <w:shd w:fill="FFFFFF" w:color="000000" w:val="clear"/>
          </w:tcPr>
          <w:p w:rsidRDefault="00FF6BE9" w:rsidP="00876470" w:rsidR="00FF6BE9">
            <w:pPr>
              <w:jc w:val="center"/>
              <w:rPr>
                <w:color w:val="000000"/>
              </w:rPr>
            </w:pPr>
          </w:p>
        </w:tc>
        <w:tc>
          <w:tcPr>
            <w:tcW w:type="auto" w:w="0"/>
            <w:shd w:fill="FFFFFF" w:color="000000" w:val="clear"/>
            <w:hideMark/>
          </w:tcPr>
          <w:p w:rsidRDefault="00FF6BE9" w:rsidP="00876470" w:rsidR="00FF6BE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1087</w:t>
            </w:r>
          </w:p>
        </w:tc>
        <w:tc>
          <w:tcPr>
            <w:tcW w:type="auto" w:w="0"/>
            <w:shd w:fill="FFFFFF" w:color="000000" w:val="clear"/>
            <w:hideMark/>
          </w:tcPr>
          <w:p w:rsidRDefault="00FF6BE9" w:rsidP="00FF6BE9" w:rsidR="00FF6BE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PAŠNJAK</w:t>
            </w:r>
          </w:p>
        </w:tc>
        <w:tc>
          <w:tcPr>
            <w:tcW w:type="auto" w:w="0"/>
            <w:shd w:fill="FFFFFF" w:color="000000" w:val="clear"/>
            <w:hideMark/>
          </w:tcPr>
          <w:p w:rsidRDefault="00FF6BE9" w:rsidP="00F63A7E" w:rsidR="00FF6BE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BRČINE</w:t>
            </w:r>
          </w:p>
        </w:tc>
        <w:tc>
          <w:tcPr>
            <w:tcW w:type="auto" w:w="0"/>
            <w:shd w:fill="FFFFFF" w:color="000000" w:val="clear"/>
          </w:tcPr>
          <w:p w:rsidRDefault="00FF6BE9" w:rsidP="00FF6BE9" w:rsidR="00FF6BE9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FFFFFF" w:color="000000" w:val="clear"/>
            <w:hideMark/>
          </w:tcPr>
          <w:p w:rsidRDefault="00FF6BE9" w:rsidP="00FF6BE9" w:rsidR="00FF6BE9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F6BE9" w:rsidP="00FF6BE9" w:rsidR="00FF6BE9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966B6" w:rsidR="00FF6BE9">
        <w:trPr>
          <w:trHeight w:val="318"/>
        </w:trPr>
        <w:tc>
          <w:tcPr>
            <w:tcW w:type="auto" w:w="0"/>
            <w:shd w:fill="FFFFFF" w:color="000000" w:val="clear"/>
          </w:tcPr>
          <w:p w:rsidRDefault="00FF6BE9" w:rsidP="00876470" w:rsidR="00FF6BE9">
            <w:pPr>
              <w:jc w:val="center"/>
              <w:rPr>
                <w:color w:val="000000"/>
              </w:rPr>
            </w:pPr>
          </w:p>
        </w:tc>
        <w:tc>
          <w:tcPr>
            <w:tcW w:type="auto" w:w="0"/>
            <w:shd w:fill="FFFFFF" w:color="000000" w:val="clear"/>
            <w:hideMark/>
          </w:tcPr>
          <w:p w:rsidRDefault="00FF6BE9" w:rsidP="00876470" w:rsidR="00FF6BE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1088</w:t>
            </w:r>
          </w:p>
        </w:tc>
        <w:tc>
          <w:tcPr>
            <w:tcW w:type="auto" w:w="0"/>
            <w:shd w:fill="FFFFFF" w:color="000000" w:val="clear"/>
            <w:hideMark/>
          </w:tcPr>
          <w:p w:rsidRDefault="00FF6BE9" w:rsidP="00FF6BE9" w:rsidR="00FF6BE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PAŠNJAK</w:t>
            </w:r>
          </w:p>
        </w:tc>
        <w:tc>
          <w:tcPr>
            <w:tcW w:type="auto" w:w="0"/>
            <w:shd w:fill="FFFFFF" w:color="000000" w:val="clear"/>
            <w:hideMark/>
          </w:tcPr>
          <w:p w:rsidRDefault="00FF6BE9" w:rsidP="00F63A7E" w:rsidR="00FF6BE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BRČINE</w:t>
            </w:r>
          </w:p>
        </w:tc>
        <w:tc>
          <w:tcPr>
            <w:tcW w:type="auto" w:w="0"/>
            <w:shd w:fill="FFFFFF" w:color="000000" w:val="clear"/>
          </w:tcPr>
          <w:p w:rsidRDefault="00FF6BE9" w:rsidP="00FF6BE9" w:rsidR="00FF6BE9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FFFFFF" w:color="000000" w:val="clear"/>
            <w:hideMark/>
          </w:tcPr>
          <w:p w:rsidRDefault="00FF6BE9" w:rsidP="00FF6BE9" w:rsidR="00FF6BE9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F6BE9" w:rsidP="00FF6BE9" w:rsidR="00FF6BE9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966B6" w:rsidR="00FF6BE9">
        <w:trPr>
          <w:trHeight w:val="318"/>
        </w:trPr>
        <w:tc>
          <w:tcPr>
            <w:tcW w:type="auto" w:w="0"/>
            <w:shd w:fill="FFFFFF" w:color="000000" w:val="clear"/>
          </w:tcPr>
          <w:p w:rsidRDefault="00FF6BE9" w:rsidP="00876470" w:rsidR="00FF6BE9">
            <w:pPr>
              <w:jc w:val="center"/>
              <w:rPr>
                <w:color w:val="000000"/>
              </w:rPr>
            </w:pPr>
          </w:p>
        </w:tc>
        <w:tc>
          <w:tcPr>
            <w:tcW w:type="auto" w:w="0"/>
            <w:shd w:fill="FFFFFF" w:color="000000" w:val="clear"/>
            <w:hideMark/>
          </w:tcPr>
          <w:p w:rsidRDefault="00FF6BE9" w:rsidP="00876470" w:rsidR="00FF6BE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1095</w:t>
            </w:r>
          </w:p>
        </w:tc>
        <w:tc>
          <w:tcPr>
            <w:tcW w:type="auto" w:w="0"/>
            <w:shd w:fill="FFFFFF" w:color="000000" w:val="clear"/>
            <w:hideMark/>
          </w:tcPr>
          <w:p w:rsidRDefault="00FF6BE9" w:rsidP="00FF6BE9" w:rsidR="00FF6BE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PAŠNJAK</w:t>
            </w:r>
          </w:p>
        </w:tc>
        <w:tc>
          <w:tcPr>
            <w:tcW w:type="auto" w:w="0"/>
            <w:shd w:fill="FFFFFF" w:color="000000" w:val="clear"/>
            <w:hideMark/>
          </w:tcPr>
          <w:p w:rsidRDefault="00FF6BE9" w:rsidP="00F63A7E" w:rsidR="00FF6BE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BRČINE</w:t>
            </w:r>
          </w:p>
        </w:tc>
        <w:tc>
          <w:tcPr>
            <w:tcW w:type="auto" w:w="0"/>
            <w:shd w:fill="FFFFFF" w:color="000000" w:val="clear"/>
          </w:tcPr>
          <w:p w:rsidRDefault="00FF6BE9" w:rsidP="00FF6BE9" w:rsidR="00FF6BE9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FFFFFF" w:color="000000" w:val="clear"/>
            <w:hideMark/>
          </w:tcPr>
          <w:p w:rsidRDefault="00FF6BE9" w:rsidP="00FF6BE9" w:rsidR="00FF6BE9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F6BE9" w:rsidP="00FF6BE9" w:rsidR="00FF6BE9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966B6" w:rsidR="00FF6BE9">
        <w:trPr>
          <w:trHeight w:val="318"/>
        </w:trPr>
        <w:tc>
          <w:tcPr>
            <w:tcW w:type="auto" w:w="0"/>
            <w:shd w:fill="FFFFFF" w:color="000000" w:val="clear"/>
          </w:tcPr>
          <w:p w:rsidRDefault="00FF6BE9" w:rsidP="00876470" w:rsidR="00FF6BE9">
            <w:pPr>
              <w:jc w:val="center"/>
              <w:rPr>
                <w:color w:val="000000"/>
              </w:rPr>
            </w:pPr>
          </w:p>
        </w:tc>
        <w:tc>
          <w:tcPr>
            <w:tcW w:type="auto" w:w="0"/>
            <w:shd w:fill="FFFFFF" w:color="000000" w:val="clear"/>
            <w:hideMark/>
          </w:tcPr>
          <w:p w:rsidRDefault="00FF6BE9" w:rsidP="00876470" w:rsidR="00FF6BE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1096</w:t>
            </w:r>
          </w:p>
        </w:tc>
        <w:tc>
          <w:tcPr>
            <w:tcW w:type="auto" w:w="0"/>
            <w:shd w:fill="FFFFFF" w:color="000000" w:val="clear"/>
            <w:hideMark/>
          </w:tcPr>
          <w:p w:rsidRDefault="00FF6BE9" w:rsidP="00FF6BE9" w:rsidR="00FF6BE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NEPLODNO</w:t>
            </w:r>
          </w:p>
        </w:tc>
        <w:tc>
          <w:tcPr>
            <w:tcW w:type="auto" w:w="0"/>
            <w:shd w:fill="FFFFFF" w:color="000000" w:val="clear"/>
            <w:hideMark/>
          </w:tcPr>
          <w:p w:rsidRDefault="00FF6BE9" w:rsidP="00F63A7E" w:rsidR="00FF6BE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BRČINE</w:t>
            </w:r>
          </w:p>
        </w:tc>
        <w:tc>
          <w:tcPr>
            <w:tcW w:type="auto" w:w="0"/>
            <w:shd w:fill="FFFFFF" w:color="000000" w:val="clear"/>
          </w:tcPr>
          <w:p w:rsidRDefault="00FF6BE9" w:rsidP="00FF6BE9" w:rsidR="00FF6BE9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FFFFFF" w:color="000000" w:val="clear"/>
            <w:hideMark/>
          </w:tcPr>
          <w:p w:rsidRDefault="00FF6BE9" w:rsidP="00FF6BE9" w:rsidR="00FF6BE9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F6BE9" w:rsidP="00FF6BE9" w:rsidR="00FF6BE9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966B6" w:rsidR="00FF6BE9">
        <w:trPr>
          <w:trHeight w:val="318"/>
        </w:trPr>
        <w:tc>
          <w:tcPr>
            <w:tcW w:type="auto" w:w="0"/>
            <w:shd w:fill="FFFFFF" w:color="000000" w:val="clear"/>
          </w:tcPr>
          <w:p w:rsidRDefault="00FF6BE9" w:rsidP="00876470" w:rsidR="00FF6BE9">
            <w:pPr>
              <w:jc w:val="center"/>
              <w:rPr>
                <w:color w:val="000000"/>
              </w:rPr>
            </w:pPr>
          </w:p>
        </w:tc>
        <w:tc>
          <w:tcPr>
            <w:tcW w:type="auto" w:w="0"/>
            <w:shd w:fill="FFFFFF" w:color="000000" w:val="clear"/>
            <w:hideMark/>
          </w:tcPr>
          <w:p w:rsidRDefault="00FF6BE9" w:rsidP="00876470" w:rsidR="00FF6BE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1395</w:t>
            </w:r>
          </w:p>
        </w:tc>
        <w:tc>
          <w:tcPr>
            <w:tcW w:type="auto" w:w="0"/>
            <w:shd w:fill="FFFFFF" w:color="000000" w:val="clear"/>
            <w:hideMark/>
          </w:tcPr>
          <w:p w:rsidRDefault="00FF6BE9" w:rsidP="00FF6BE9" w:rsidR="00FF6BE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PAŠNJAK</w:t>
            </w:r>
          </w:p>
        </w:tc>
        <w:tc>
          <w:tcPr>
            <w:tcW w:type="auto" w:w="0"/>
            <w:shd w:fill="FFFFFF" w:color="000000" w:val="clear"/>
            <w:hideMark/>
          </w:tcPr>
          <w:p w:rsidRDefault="00FF6BE9" w:rsidP="00F63A7E" w:rsidR="00FF6BE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POD STRANICA</w:t>
            </w:r>
          </w:p>
        </w:tc>
        <w:tc>
          <w:tcPr>
            <w:tcW w:type="auto" w:w="0"/>
            <w:shd w:fill="FFFFFF" w:color="000000" w:val="clear"/>
          </w:tcPr>
          <w:p w:rsidRDefault="00FF6BE9" w:rsidP="00FF6BE9" w:rsidR="00FF6BE9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FFFFFF" w:color="000000" w:val="clear"/>
            <w:hideMark/>
          </w:tcPr>
          <w:p w:rsidRDefault="00FF6BE9" w:rsidP="00FF6BE9" w:rsidR="00FF6BE9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F6BE9" w:rsidP="00FF6BE9" w:rsidR="00FF6BE9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966B6" w:rsidR="00FF6BE9">
        <w:trPr>
          <w:trHeight w:val="318"/>
        </w:trPr>
        <w:tc>
          <w:tcPr>
            <w:tcW w:type="auto" w:w="0"/>
            <w:shd w:fill="FFFFFF" w:color="000000" w:val="clear"/>
          </w:tcPr>
          <w:p w:rsidRDefault="00FF6BE9" w:rsidP="00876470" w:rsidR="00FF6BE9">
            <w:pPr>
              <w:jc w:val="center"/>
              <w:rPr>
                <w:color w:val="000000"/>
              </w:rPr>
            </w:pPr>
          </w:p>
        </w:tc>
        <w:tc>
          <w:tcPr>
            <w:tcW w:type="auto" w:w="0"/>
            <w:shd w:fill="FFFFFF" w:color="000000" w:val="clear"/>
            <w:hideMark/>
          </w:tcPr>
          <w:p w:rsidRDefault="00FF6BE9" w:rsidP="00876470" w:rsidR="00FF6BE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1410</w:t>
            </w:r>
          </w:p>
        </w:tc>
        <w:tc>
          <w:tcPr>
            <w:tcW w:type="auto" w:w="0"/>
            <w:shd w:fill="FFFFFF" w:color="000000" w:val="clear"/>
            <w:hideMark/>
          </w:tcPr>
          <w:p w:rsidRDefault="00FF6BE9" w:rsidP="00FF6BE9" w:rsidR="00FF6BE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PAŠNJAK</w:t>
            </w:r>
          </w:p>
        </w:tc>
        <w:tc>
          <w:tcPr>
            <w:tcW w:type="auto" w:w="0"/>
            <w:shd w:fill="FFFFFF" w:color="000000" w:val="clear"/>
            <w:hideMark/>
          </w:tcPr>
          <w:p w:rsidRDefault="00FF6BE9" w:rsidP="00F63A7E" w:rsidR="00FF6BE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OSOJI</w:t>
            </w:r>
          </w:p>
        </w:tc>
        <w:tc>
          <w:tcPr>
            <w:tcW w:type="auto" w:w="0"/>
            <w:shd w:fill="FFFFFF" w:color="000000" w:val="clear"/>
          </w:tcPr>
          <w:p w:rsidRDefault="00FF6BE9" w:rsidP="00FF6BE9" w:rsidR="00FF6BE9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FFFFFF" w:color="000000" w:val="clear"/>
            <w:hideMark/>
          </w:tcPr>
          <w:p w:rsidRDefault="00FF6BE9" w:rsidP="00FF6BE9" w:rsidR="00FF6BE9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F6BE9" w:rsidP="00FF6BE9" w:rsidR="00FF6BE9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966B6" w:rsidR="00FF6BE9">
        <w:trPr>
          <w:trHeight w:val="318"/>
        </w:trPr>
        <w:tc>
          <w:tcPr>
            <w:tcW w:type="auto" w:w="0"/>
            <w:shd w:fill="FFFFFF" w:color="000000" w:val="clear"/>
          </w:tcPr>
          <w:p w:rsidRDefault="00FF6BE9" w:rsidP="00876470" w:rsidR="00FF6BE9">
            <w:pPr>
              <w:jc w:val="center"/>
              <w:rPr>
                <w:color w:val="000000"/>
              </w:rPr>
            </w:pPr>
          </w:p>
        </w:tc>
        <w:tc>
          <w:tcPr>
            <w:tcW w:type="auto" w:w="0"/>
            <w:shd w:fill="FFFFFF" w:color="000000" w:val="clear"/>
            <w:hideMark/>
          </w:tcPr>
          <w:p w:rsidRDefault="00FF6BE9" w:rsidP="00876470" w:rsidR="00FF6BE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1724</w:t>
            </w:r>
          </w:p>
        </w:tc>
        <w:tc>
          <w:tcPr>
            <w:tcW w:type="auto" w:w="0"/>
            <w:shd w:fill="FFFFFF" w:color="000000" w:val="clear"/>
            <w:hideMark/>
          </w:tcPr>
          <w:p w:rsidRDefault="00FF6BE9" w:rsidP="00FF6BE9" w:rsidR="00FF6BE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PAŠNJAK</w:t>
            </w:r>
          </w:p>
        </w:tc>
        <w:tc>
          <w:tcPr>
            <w:tcW w:type="auto" w:w="0"/>
            <w:shd w:fill="FFFFFF" w:color="000000" w:val="clear"/>
            <w:hideMark/>
          </w:tcPr>
          <w:p w:rsidRDefault="00FF6BE9" w:rsidP="00F63A7E" w:rsidR="00FF6BE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POD METNJI</w:t>
            </w:r>
          </w:p>
        </w:tc>
        <w:tc>
          <w:tcPr>
            <w:tcW w:type="auto" w:w="0"/>
            <w:shd w:fill="FFFFFF" w:color="000000" w:val="clear"/>
          </w:tcPr>
          <w:p w:rsidRDefault="00FF6BE9" w:rsidP="00FF6BE9" w:rsidR="00FF6BE9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FFFFFF" w:color="000000" w:val="clear"/>
            <w:hideMark/>
          </w:tcPr>
          <w:p w:rsidRDefault="00FF6BE9" w:rsidP="00FF6BE9" w:rsidR="00FF6BE9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F6BE9" w:rsidP="00FF6BE9" w:rsidR="00FF6BE9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966B6" w:rsidR="00062533">
        <w:trPr>
          <w:trHeight w:hRule="exact" w:val="318"/>
        </w:trPr>
        <w:tc>
          <w:tcPr>
            <w:tcW w:type="auto" w:w="0"/>
            <w:shd w:fill="FFFFFF" w:color="000000" w:val="clear"/>
          </w:tcPr>
          <w:p w:rsidRDefault="00062533" w:rsidP="00876470" w:rsidR="00062533">
            <w:pPr>
              <w:jc w:val="center"/>
              <w:rPr>
                <w:color w:val="000000"/>
              </w:rPr>
            </w:pPr>
          </w:p>
        </w:tc>
        <w:tc>
          <w:tcPr>
            <w:tcW w:type="auto" w:w="0"/>
            <w:shd w:fill="FFFFFF" w:color="000000" w:val="clear"/>
            <w:hideMark/>
          </w:tcPr>
          <w:p w:rsidRDefault="00062533" w:rsidP="00876470" w:rsidR="0006253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1725</w:t>
            </w:r>
          </w:p>
        </w:tc>
        <w:tc>
          <w:tcPr>
            <w:tcW w:type="auto" w:w="0"/>
            <w:shd w:fill="FFFFFF" w:color="000000" w:val="clear"/>
            <w:hideMark/>
          </w:tcPr>
          <w:p w:rsidRDefault="00062533" w:rsidP="00FF6BE9" w:rsidR="00062533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PAŠNJAK</w:t>
            </w:r>
          </w:p>
        </w:tc>
        <w:tc>
          <w:tcPr>
            <w:tcW w:type="auto" w:w="0"/>
            <w:shd w:fill="FFFFFF" w:color="000000" w:val="clear"/>
            <w:hideMark/>
          </w:tcPr>
          <w:p w:rsidRDefault="00062533" w:rsidP="00F63A7E" w:rsidR="00062533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POD METNJI</w:t>
            </w:r>
          </w:p>
        </w:tc>
        <w:tc>
          <w:tcPr>
            <w:tcW w:type="auto" w:w="0"/>
            <w:gridSpan w:val="3"/>
            <w:shd w:fill="FFFFFF" w:color="000000" w:val="clear"/>
          </w:tcPr>
          <w:p w:rsidRDefault="00062533" w:rsidP="00FF6BE9" w:rsidR="00062533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  <w:p w:rsidRDefault="00062533" w:rsidP="00FF6BE9" w:rsidR="00062533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966B6" w:rsidR="00FF6BE9">
        <w:trPr>
          <w:trHeight w:val="318"/>
        </w:trPr>
        <w:tc>
          <w:tcPr>
            <w:tcW w:type="auto" w:w="0"/>
            <w:shd w:fill="FFFFFF" w:color="000000" w:val="clear"/>
          </w:tcPr>
          <w:p w:rsidRDefault="00FF6BE9" w:rsidP="00876470" w:rsidR="00FF6BE9">
            <w:pPr>
              <w:jc w:val="center"/>
              <w:rPr>
                <w:color w:val="000000"/>
              </w:rPr>
            </w:pPr>
          </w:p>
        </w:tc>
        <w:tc>
          <w:tcPr>
            <w:tcW w:type="auto" w:w="0"/>
            <w:shd w:fill="FFFFFF" w:color="000000" w:val="clear"/>
            <w:hideMark/>
          </w:tcPr>
          <w:p w:rsidRDefault="00FF6BE9" w:rsidP="00876470" w:rsidR="00FF6BE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1728</w:t>
            </w:r>
          </w:p>
        </w:tc>
        <w:tc>
          <w:tcPr>
            <w:tcW w:type="auto" w:w="0"/>
            <w:shd w:fill="FFFFFF" w:color="000000" w:val="clear"/>
            <w:hideMark/>
          </w:tcPr>
          <w:p w:rsidRDefault="00FF6BE9" w:rsidP="00FF6BE9" w:rsidR="00FF6BE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PAŠNJAK</w:t>
            </w:r>
          </w:p>
        </w:tc>
        <w:tc>
          <w:tcPr>
            <w:tcW w:type="auto" w:w="0"/>
            <w:shd w:fill="FFFFFF" w:color="000000" w:val="clear"/>
            <w:hideMark/>
          </w:tcPr>
          <w:p w:rsidRDefault="00FF6BE9" w:rsidP="00F63A7E" w:rsidR="00FF6BE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U MALE</w:t>
            </w:r>
          </w:p>
        </w:tc>
        <w:tc>
          <w:tcPr>
            <w:tcW w:type="auto" w:w="0"/>
            <w:shd w:fill="FFFFFF" w:color="000000" w:val="clear"/>
          </w:tcPr>
          <w:p w:rsidRDefault="00FF6BE9" w:rsidP="00FF6BE9" w:rsidR="00FF6BE9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FFFFFF" w:color="000000" w:val="clear"/>
            <w:hideMark/>
          </w:tcPr>
          <w:p w:rsidRDefault="00FF6BE9" w:rsidP="00FF6BE9" w:rsidR="00FF6BE9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F6BE9" w:rsidP="00FF6BE9" w:rsidR="00FF6BE9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966B6" w:rsidR="00FF6BE9">
        <w:trPr>
          <w:trHeight w:val="318"/>
        </w:trPr>
        <w:tc>
          <w:tcPr>
            <w:tcW w:type="auto" w:w="0"/>
            <w:shd w:fill="FFFFFF" w:color="000000" w:val="clear"/>
          </w:tcPr>
          <w:p w:rsidRDefault="00FF6BE9" w:rsidP="00876470" w:rsidR="00FF6BE9">
            <w:pPr>
              <w:jc w:val="center"/>
              <w:rPr>
                <w:color w:val="000000"/>
              </w:rPr>
            </w:pPr>
          </w:p>
        </w:tc>
        <w:tc>
          <w:tcPr>
            <w:tcW w:type="auto" w:w="0"/>
            <w:shd w:fill="FFFFFF" w:color="000000" w:val="clear"/>
            <w:hideMark/>
          </w:tcPr>
          <w:p w:rsidRDefault="00FF6BE9" w:rsidP="00876470" w:rsidR="00FF6BE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1807</w:t>
            </w:r>
          </w:p>
        </w:tc>
        <w:tc>
          <w:tcPr>
            <w:tcW w:type="auto" w:w="0"/>
            <w:shd w:fill="FFFFFF" w:color="000000" w:val="clear"/>
            <w:hideMark/>
          </w:tcPr>
          <w:p w:rsidRDefault="00FF6BE9" w:rsidP="00FF6BE9" w:rsidR="00FF6BE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VINOGRAD</w:t>
            </w:r>
          </w:p>
        </w:tc>
        <w:tc>
          <w:tcPr>
            <w:tcW w:type="auto" w:w="0"/>
            <w:shd w:fill="FFFFFF" w:color="000000" w:val="clear"/>
            <w:hideMark/>
          </w:tcPr>
          <w:p w:rsidRDefault="00FF6BE9" w:rsidP="00F63A7E" w:rsidR="00FF6BE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ŽUKOVIĆ</w:t>
            </w:r>
          </w:p>
        </w:tc>
        <w:tc>
          <w:tcPr>
            <w:tcW w:type="auto" w:w="0"/>
            <w:shd w:fill="FFFFFF" w:color="000000" w:val="clear"/>
          </w:tcPr>
          <w:p w:rsidRDefault="00FF6BE9" w:rsidP="00FF6BE9" w:rsidR="00FF6BE9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FFFFFF" w:color="000000" w:val="clear"/>
            <w:hideMark/>
          </w:tcPr>
          <w:p w:rsidRDefault="00FF6BE9" w:rsidP="00FF6BE9" w:rsidR="00FF6BE9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F6BE9" w:rsidP="00FF6BE9" w:rsidR="00FF6BE9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966B6" w:rsidR="00FF6BE9">
        <w:trPr>
          <w:trHeight w:val="318"/>
        </w:trPr>
        <w:tc>
          <w:tcPr>
            <w:tcW w:type="auto" w:w="0"/>
            <w:shd w:fill="FFFFFF" w:color="000000" w:val="clear"/>
          </w:tcPr>
          <w:p w:rsidRDefault="00FF6BE9" w:rsidP="00876470" w:rsidR="00FF6BE9">
            <w:pPr>
              <w:jc w:val="center"/>
              <w:rPr>
                <w:color w:val="000000"/>
              </w:rPr>
            </w:pPr>
          </w:p>
        </w:tc>
        <w:tc>
          <w:tcPr>
            <w:tcW w:type="auto" w:w="0"/>
            <w:shd w:fill="FFFFFF" w:color="000000" w:val="clear"/>
            <w:hideMark/>
          </w:tcPr>
          <w:p w:rsidRDefault="00FF6BE9" w:rsidP="00876470" w:rsidR="00FF6BE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1808</w:t>
            </w:r>
          </w:p>
        </w:tc>
        <w:tc>
          <w:tcPr>
            <w:tcW w:type="auto" w:w="0"/>
            <w:shd w:fill="FFFFFF" w:color="000000" w:val="clear"/>
            <w:hideMark/>
          </w:tcPr>
          <w:p w:rsidRDefault="00FF6BE9" w:rsidP="00FF6BE9" w:rsidR="00FF6BE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ŠUMA</w:t>
            </w:r>
          </w:p>
        </w:tc>
        <w:tc>
          <w:tcPr>
            <w:tcW w:type="auto" w:w="0"/>
            <w:shd w:fill="FFFFFF" w:color="000000" w:val="clear"/>
            <w:hideMark/>
          </w:tcPr>
          <w:p w:rsidRDefault="00FF6BE9" w:rsidP="00F63A7E" w:rsidR="00FF6BE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ŽUKOVIĆ</w:t>
            </w:r>
          </w:p>
        </w:tc>
        <w:tc>
          <w:tcPr>
            <w:tcW w:type="auto" w:w="0"/>
            <w:shd w:fill="FFFFFF" w:color="000000" w:val="clear"/>
          </w:tcPr>
          <w:p w:rsidRDefault="00FF6BE9" w:rsidP="00FF6BE9" w:rsidR="00FF6BE9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FFFFFF" w:color="000000" w:val="clear"/>
            <w:hideMark/>
          </w:tcPr>
          <w:p w:rsidRDefault="00FF6BE9" w:rsidP="00FF6BE9" w:rsidR="00FF6BE9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F6BE9" w:rsidP="00FF6BE9" w:rsidR="00FF6BE9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966B6" w:rsidR="00FF6BE9">
        <w:trPr>
          <w:trHeight w:val="318"/>
        </w:trPr>
        <w:tc>
          <w:tcPr>
            <w:tcW w:type="auto" w:w="0"/>
            <w:shd w:fill="FFFFFF" w:color="000000" w:val="clear"/>
          </w:tcPr>
          <w:p w:rsidRDefault="00FF6BE9" w:rsidP="00876470" w:rsidR="00FF6BE9">
            <w:pPr>
              <w:jc w:val="center"/>
              <w:rPr>
                <w:color w:val="000000"/>
              </w:rPr>
            </w:pPr>
          </w:p>
        </w:tc>
        <w:tc>
          <w:tcPr>
            <w:tcW w:type="auto" w:w="0"/>
            <w:shd w:fill="FFFFFF" w:color="000000" w:val="clear"/>
            <w:hideMark/>
          </w:tcPr>
          <w:p w:rsidRDefault="00FF6BE9" w:rsidP="00876470" w:rsidR="00FF6BE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3676</w:t>
            </w:r>
          </w:p>
        </w:tc>
        <w:tc>
          <w:tcPr>
            <w:tcW w:type="auto" w:w="0"/>
            <w:shd w:fill="FFFFFF" w:color="000000" w:val="clear"/>
            <w:hideMark/>
          </w:tcPr>
          <w:p w:rsidRDefault="00FF6BE9" w:rsidP="00FF6BE9" w:rsidR="00FF6BE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PAŠNJAK</w:t>
            </w:r>
          </w:p>
        </w:tc>
        <w:tc>
          <w:tcPr>
            <w:tcW w:type="auto" w:w="0"/>
            <w:shd w:fill="FFFFFF" w:color="000000" w:val="clear"/>
            <w:hideMark/>
          </w:tcPr>
          <w:p w:rsidRDefault="00FF6BE9" w:rsidP="00F63A7E" w:rsidR="00FF6BE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BRČINE</w:t>
            </w:r>
          </w:p>
        </w:tc>
        <w:tc>
          <w:tcPr>
            <w:tcW w:type="auto" w:w="0"/>
            <w:shd w:fill="FFFFFF" w:color="000000" w:val="clear"/>
          </w:tcPr>
          <w:p w:rsidRDefault="00FF6BE9" w:rsidP="00FF6BE9" w:rsidR="00FF6BE9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FFFFFF" w:color="000000" w:val="clear"/>
            <w:hideMark/>
          </w:tcPr>
          <w:p w:rsidRDefault="00FF6BE9" w:rsidP="00FF6BE9" w:rsidR="00FF6BE9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F6BE9" w:rsidP="00FF6BE9" w:rsidR="00FF6BE9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966B6" w:rsidR="00FF6BE9">
        <w:trPr>
          <w:trHeight w:val="318"/>
        </w:trPr>
        <w:tc>
          <w:tcPr>
            <w:tcW w:type="auto" w:w="0"/>
            <w:shd w:fill="FFFFFF" w:color="000000" w:val="clear"/>
          </w:tcPr>
          <w:p w:rsidRDefault="00FF6BE9" w:rsidP="00876470" w:rsidR="00FF6BE9">
            <w:pPr>
              <w:jc w:val="center"/>
              <w:rPr>
                <w:color w:val="000000"/>
              </w:rPr>
            </w:pPr>
          </w:p>
        </w:tc>
        <w:tc>
          <w:tcPr>
            <w:tcW w:type="auto" w:w="0"/>
            <w:shd w:fill="FFFFFF" w:color="000000" w:val="clear"/>
            <w:hideMark/>
          </w:tcPr>
          <w:p w:rsidRDefault="00FF6BE9" w:rsidP="00876470" w:rsidR="00FF6BE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3705</w:t>
            </w:r>
          </w:p>
        </w:tc>
        <w:tc>
          <w:tcPr>
            <w:tcW w:type="auto" w:w="0"/>
            <w:shd w:fill="FFFFFF" w:color="000000" w:val="clear"/>
            <w:hideMark/>
          </w:tcPr>
          <w:p w:rsidRDefault="00FF6BE9" w:rsidP="00FF6BE9" w:rsidR="00FF6BE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ORANICA</w:t>
            </w:r>
          </w:p>
        </w:tc>
        <w:tc>
          <w:tcPr>
            <w:tcW w:type="auto" w:w="0"/>
            <w:shd w:fill="FFFFFF" w:color="000000" w:val="clear"/>
            <w:hideMark/>
          </w:tcPr>
          <w:p w:rsidRDefault="00FF6BE9" w:rsidP="00F63A7E" w:rsidR="00FF6BE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KRUG</w:t>
            </w:r>
          </w:p>
        </w:tc>
        <w:tc>
          <w:tcPr>
            <w:tcW w:type="auto" w:w="0"/>
            <w:shd w:fill="FFFFFF" w:color="000000" w:val="clear"/>
          </w:tcPr>
          <w:p w:rsidRDefault="00FF6BE9" w:rsidP="00FF6BE9" w:rsidR="00FF6BE9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FFFFFF" w:color="000000" w:val="clear"/>
            <w:hideMark/>
          </w:tcPr>
          <w:p w:rsidRDefault="00FF6BE9" w:rsidP="00FF6BE9" w:rsidR="00FF6BE9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F6BE9" w:rsidP="00FF6BE9" w:rsidR="00FF6BE9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966B6" w:rsidR="00FF6BE9">
        <w:trPr>
          <w:trHeight w:val="318"/>
        </w:trPr>
        <w:tc>
          <w:tcPr>
            <w:tcW w:type="auto" w:w="0"/>
            <w:shd w:fill="FFFFFF" w:color="000000" w:val="clear"/>
          </w:tcPr>
          <w:p w:rsidRDefault="00FF6BE9" w:rsidP="00876470" w:rsidR="00FF6BE9">
            <w:pPr>
              <w:jc w:val="center"/>
              <w:rPr>
                <w:color w:val="000000"/>
              </w:rPr>
            </w:pPr>
          </w:p>
        </w:tc>
        <w:tc>
          <w:tcPr>
            <w:tcW w:type="auto" w:w="0"/>
            <w:shd w:fill="FFFFFF" w:color="000000" w:val="clear"/>
            <w:hideMark/>
          </w:tcPr>
          <w:p w:rsidRDefault="00FF6BE9" w:rsidP="00876470" w:rsidR="00FF6BE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3706</w:t>
            </w:r>
          </w:p>
        </w:tc>
        <w:tc>
          <w:tcPr>
            <w:tcW w:type="auto" w:w="0"/>
            <w:shd w:fill="FFFFFF" w:color="000000" w:val="clear"/>
            <w:hideMark/>
          </w:tcPr>
          <w:p w:rsidRDefault="00FF6BE9" w:rsidP="00FF6BE9" w:rsidR="00FF6BE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PAŠNJAK</w:t>
            </w:r>
          </w:p>
        </w:tc>
        <w:tc>
          <w:tcPr>
            <w:tcW w:type="auto" w:w="0"/>
            <w:shd w:fill="FFFFFF" w:color="000000" w:val="clear"/>
            <w:hideMark/>
          </w:tcPr>
          <w:p w:rsidRDefault="00FF6BE9" w:rsidP="00F63A7E" w:rsidR="00FF6BE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KRUG</w:t>
            </w:r>
          </w:p>
        </w:tc>
        <w:tc>
          <w:tcPr>
            <w:tcW w:type="auto" w:w="0"/>
            <w:shd w:fill="FFFFFF" w:color="000000" w:val="clear"/>
          </w:tcPr>
          <w:p w:rsidRDefault="00FF6BE9" w:rsidP="00FF6BE9" w:rsidR="00FF6BE9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FFFFFF" w:color="000000" w:val="clear"/>
          </w:tcPr>
          <w:p w:rsidRDefault="00FF6BE9" w:rsidP="00FF6BE9" w:rsidR="00FF6BE9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F6BE9" w:rsidP="00FF6BE9" w:rsidR="00FF6BE9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966B6" w:rsidR="00FF6BE9">
        <w:trPr>
          <w:trHeight w:val="318"/>
        </w:trPr>
        <w:tc>
          <w:tcPr>
            <w:tcW w:type="auto" w:w="0"/>
            <w:shd w:fill="FFFFFF" w:color="000000" w:val="clear"/>
          </w:tcPr>
          <w:p w:rsidRDefault="00FF6BE9" w:rsidP="00876470" w:rsidR="00FF6BE9">
            <w:pPr>
              <w:jc w:val="center"/>
              <w:rPr>
                <w:color w:val="000000"/>
              </w:rPr>
            </w:pPr>
          </w:p>
        </w:tc>
        <w:tc>
          <w:tcPr>
            <w:tcW w:type="auto" w:w="0"/>
            <w:gridSpan w:val="5"/>
            <w:shd w:fill="FFFFFF" w:color="000000" w:val="clear"/>
          </w:tcPr>
          <w:p w:rsidRDefault="00FF6BE9" w:rsidP="00F63A7E" w:rsidR="00FF6BE9">
            <w:pPr>
              <w:rPr>
                <w:color w:val="000000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F6BE9" w:rsidP="00FF6BE9" w:rsidR="00FF6BE9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966B6" w:rsidR="00FF6BE9">
        <w:trPr>
          <w:trHeight w:val="318"/>
        </w:trPr>
        <w:tc>
          <w:tcPr>
            <w:tcW w:type="auto" w:w="0"/>
            <w:shd w:fill="auto" w:color="auto" w:val="clear"/>
            <w:noWrap/>
            <w:vAlign w:val="bottom"/>
          </w:tcPr>
          <w:p w:rsidRDefault="00FF6BE9" w:rsidP="00876470" w:rsidR="00FF6BE9">
            <w:pPr>
              <w:jc w:val="center"/>
              <w:rPr>
                <w:color w:val="000000"/>
              </w:rPr>
            </w:pPr>
          </w:p>
        </w:tc>
        <w:tc>
          <w:tcPr>
            <w:tcW w:type="auto" w:w="0"/>
            <w:gridSpan w:val="5"/>
            <w:shd w:fill="auto" w:color="auto" w:val="clear"/>
            <w:noWrap/>
            <w:vAlign w:val="bottom"/>
            <w:hideMark/>
          </w:tcPr>
          <w:p w:rsidRDefault="00FF6BE9" w:rsidP="00F63A7E" w:rsidR="00FF6BE9">
            <w:pPr>
              <w:rPr>
                <w:b/>
                <w:bCs w:val="false"/>
                <w:color w:val="000000"/>
              </w:rPr>
            </w:pPr>
            <w:r>
              <w:rPr>
                <w:b/>
                <w:color w:val="000000"/>
              </w:rPr>
              <w:t>7.  z.k.ul. 509 k.o. Grimalda</w:t>
            </w:r>
          </w:p>
        </w:tc>
        <w:tc>
          <w:tcPr>
            <w:tcW w:type="auto" w:w="0"/>
            <w:shd w:fill="auto" w:color="auto" w:val="clear"/>
            <w:noWrap/>
            <w:vAlign w:val="bottom"/>
          </w:tcPr>
          <w:p w:rsidRDefault="00FF6BE9" w:rsidP="00FF6BE9" w:rsidR="00FF6BE9">
            <w:pPr>
              <w:jc w:val="right"/>
              <w:rPr>
                <w:b/>
                <w:bCs w:val="false"/>
                <w:color w:val="000000"/>
              </w:rPr>
            </w:pPr>
          </w:p>
        </w:tc>
      </w:tr>
      <w:tr w:rsidTr="00F966B6" w:rsidR="00FF6BE9">
        <w:trPr>
          <w:trHeight w:val="318"/>
        </w:trPr>
        <w:tc>
          <w:tcPr>
            <w:tcW w:type="auto" w:w="0"/>
            <w:shd w:fill="FFFFFF" w:color="000000" w:val="clear"/>
          </w:tcPr>
          <w:p w:rsidRDefault="00FF6BE9" w:rsidP="00876470" w:rsidR="00FF6BE9">
            <w:pPr>
              <w:jc w:val="center"/>
              <w:rPr>
                <w:color w:val="000000"/>
              </w:rPr>
            </w:pPr>
          </w:p>
        </w:tc>
        <w:tc>
          <w:tcPr>
            <w:tcW w:type="auto" w:w="0"/>
            <w:shd w:fill="FFFFFF" w:color="000000" w:val="clear"/>
            <w:hideMark/>
          </w:tcPr>
          <w:p w:rsidRDefault="00FF6BE9" w:rsidP="00876470" w:rsidR="00FF6BE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1797</w:t>
            </w:r>
          </w:p>
        </w:tc>
        <w:tc>
          <w:tcPr>
            <w:tcW w:type="auto" w:w="0"/>
            <w:shd w:fill="FFFFFF" w:color="000000" w:val="clear"/>
            <w:hideMark/>
          </w:tcPr>
          <w:p w:rsidRDefault="00FF6BE9" w:rsidP="00FF6BE9" w:rsidR="00FF6BE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PAŠNJAK</w:t>
            </w:r>
          </w:p>
        </w:tc>
        <w:tc>
          <w:tcPr>
            <w:tcW w:type="auto" w:w="0"/>
            <w:shd w:fill="FFFFFF" w:color="000000" w:val="clear"/>
            <w:hideMark/>
          </w:tcPr>
          <w:p w:rsidRDefault="00FF6BE9" w:rsidP="00F63A7E" w:rsidR="00FF6BE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ŽUKOVIĆ</w:t>
            </w:r>
          </w:p>
        </w:tc>
        <w:tc>
          <w:tcPr>
            <w:tcW w:type="auto" w:w="0"/>
            <w:shd w:fill="FFFFFF" w:color="000000" w:val="clear"/>
          </w:tcPr>
          <w:p w:rsidRDefault="00FF6BE9" w:rsidP="00FF6BE9" w:rsidR="00FF6BE9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FFFFFF" w:color="000000" w:val="clear"/>
          </w:tcPr>
          <w:p w:rsidRDefault="00FF6BE9" w:rsidP="00FF6BE9" w:rsidR="00FF6BE9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F6BE9" w:rsidP="00FF6BE9" w:rsidR="00FF6BE9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966B6" w:rsidR="00FF6BE9">
        <w:trPr>
          <w:trHeight w:val="318"/>
        </w:trPr>
        <w:tc>
          <w:tcPr>
            <w:tcW w:type="auto" w:w="0"/>
            <w:shd w:fill="FFFFFF" w:color="000000" w:val="clear"/>
          </w:tcPr>
          <w:p w:rsidRDefault="00FF6BE9" w:rsidP="00876470" w:rsidR="00FF6BE9">
            <w:pPr>
              <w:jc w:val="center"/>
              <w:rPr>
                <w:color w:val="000000"/>
              </w:rPr>
            </w:pPr>
          </w:p>
        </w:tc>
        <w:tc>
          <w:tcPr>
            <w:tcW w:type="auto" w:w="0"/>
            <w:shd w:fill="FFFFFF" w:color="000000" w:val="clear"/>
            <w:hideMark/>
          </w:tcPr>
          <w:p w:rsidRDefault="00FF6BE9" w:rsidP="00876470" w:rsidR="00FF6BE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1798</w:t>
            </w:r>
          </w:p>
        </w:tc>
        <w:tc>
          <w:tcPr>
            <w:tcW w:type="auto" w:w="0"/>
            <w:shd w:fill="FFFFFF" w:color="000000" w:val="clear"/>
            <w:hideMark/>
          </w:tcPr>
          <w:p w:rsidRDefault="00FF6BE9" w:rsidP="00FF6BE9" w:rsidR="00FF6BE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VINOGRAD</w:t>
            </w:r>
          </w:p>
        </w:tc>
        <w:tc>
          <w:tcPr>
            <w:tcW w:type="auto" w:w="0"/>
            <w:shd w:fill="FFFFFF" w:color="000000" w:val="clear"/>
            <w:hideMark/>
          </w:tcPr>
          <w:p w:rsidRDefault="00FF6BE9" w:rsidP="00F63A7E" w:rsidR="00FF6BE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ŽUKOVIĆ</w:t>
            </w:r>
          </w:p>
        </w:tc>
        <w:tc>
          <w:tcPr>
            <w:tcW w:type="auto" w:w="0"/>
            <w:shd w:fill="FFFFFF" w:color="000000" w:val="clear"/>
          </w:tcPr>
          <w:p w:rsidRDefault="00FF6BE9" w:rsidP="00FF6BE9" w:rsidR="00FF6BE9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FFFFFF" w:color="000000" w:val="clear"/>
          </w:tcPr>
          <w:p w:rsidRDefault="00FF6BE9" w:rsidP="00FF6BE9" w:rsidR="00FF6BE9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F6BE9" w:rsidP="00FF6BE9" w:rsidR="00FF6BE9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966B6" w:rsidR="00FF6BE9">
        <w:trPr>
          <w:trHeight w:val="318"/>
        </w:trPr>
        <w:tc>
          <w:tcPr>
            <w:tcW w:type="auto" w:w="0"/>
            <w:shd w:fill="FFFFFF" w:color="000000" w:val="clear"/>
          </w:tcPr>
          <w:p w:rsidRDefault="00FF6BE9" w:rsidP="00876470" w:rsidR="00FF6BE9">
            <w:pPr>
              <w:jc w:val="center"/>
              <w:rPr>
                <w:color w:val="000000"/>
              </w:rPr>
            </w:pPr>
          </w:p>
        </w:tc>
        <w:tc>
          <w:tcPr>
            <w:tcW w:type="auto" w:w="0"/>
            <w:shd w:fill="FFFFFF" w:color="000000" w:val="clear"/>
            <w:hideMark/>
          </w:tcPr>
          <w:p w:rsidRDefault="00FF6BE9" w:rsidP="00876470" w:rsidR="00FF6BE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1799</w:t>
            </w:r>
          </w:p>
        </w:tc>
        <w:tc>
          <w:tcPr>
            <w:tcW w:type="auto" w:w="0"/>
            <w:shd w:fill="FFFFFF" w:color="000000" w:val="clear"/>
            <w:hideMark/>
          </w:tcPr>
          <w:p w:rsidRDefault="00FF6BE9" w:rsidP="00FF6BE9" w:rsidR="00FF6BE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LIVADA</w:t>
            </w:r>
          </w:p>
        </w:tc>
        <w:tc>
          <w:tcPr>
            <w:tcW w:type="auto" w:w="0"/>
            <w:shd w:fill="FFFFFF" w:color="000000" w:val="clear"/>
            <w:hideMark/>
          </w:tcPr>
          <w:p w:rsidRDefault="00FF6BE9" w:rsidP="00F63A7E" w:rsidR="00FF6BE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ŽUKOVIĆ</w:t>
            </w:r>
          </w:p>
        </w:tc>
        <w:tc>
          <w:tcPr>
            <w:tcW w:type="auto" w:w="0"/>
            <w:shd w:fill="FFFFFF" w:color="000000" w:val="clear"/>
          </w:tcPr>
          <w:p w:rsidRDefault="00FF6BE9" w:rsidP="00FF6BE9" w:rsidR="00FF6BE9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FFFFFF" w:color="000000" w:val="clear"/>
          </w:tcPr>
          <w:p w:rsidRDefault="00FF6BE9" w:rsidP="00FF6BE9" w:rsidR="00FF6BE9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F6BE9" w:rsidP="00FF6BE9" w:rsidR="00FF6BE9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966B6" w:rsidR="00FF6BE9">
        <w:trPr>
          <w:trHeight w:val="318"/>
        </w:trPr>
        <w:tc>
          <w:tcPr>
            <w:tcW w:type="auto" w:w="0"/>
            <w:shd w:fill="FFFFFF" w:color="000000" w:val="clear"/>
          </w:tcPr>
          <w:p w:rsidRDefault="00FF6BE9" w:rsidP="00876470" w:rsidR="00FF6BE9">
            <w:pPr>
              <w:jc w:val="center"/>
              <w:rPr>
                <w:color w:val="000000"/>
              </w:rPr>
            </w:pPr>
          </w:p>
        </w:tc>
        <w:tc>
          <w:tcPr>
            <w:tcW w:type="auto" w:w="0"/>
            <w:shd w:fill="FFFFFF" w:color="000000" w:val="clear"/>
            <w:hideMark/>
          </w:tcPr>
          <w:p w:rsidRDefault="00FF6BE9" w:rsidP="00876470" w:rsidR="00FF6BE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1804</w:t>
            </w:r>
          </w:p>
        </w:tc>
        <w:tc>
          <w:tcPr>
            <w:tcW w:type="auto" w:w="0"/>
            <w:shd w:fill="FFFFFF" w:color="000000" w:val="clear"/>
            <w:hideMark/>
          </w:tcPr>
          <w:p w:rsidRDefault="00FF6BE9" w:rsidP="00FF6BE9" w:rsidR="00FF6BE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VINOGRAD</w:t>
            </w:r>
          </w:p>
        </w:tc>
        <w:tc>
          <w:tcPr>
            <w:tcW w:type="auto" w:w="0"/>
            <w:shd w:fill="FFFFFF" w:color="000000" w:val="clear"/>
            <w:hideMark/>
          </w:tcPr>
          <w:p w:rsidRDefault="00FF6BE9" w:rsidP="00F63A7E" w:rsidR="00FF6BE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ŽUKOVIĆ</w:t>
            </w:r>
          </w:p>
        </w:tc>
        <w:tc>
          <w:tcPr>
            <w:tcW w:type="auto" w:w="0"/>
            <w:shd w:fill="FFFFFF" w:color="000000" w:val="clear"/>
          </w:tcPr>
          <w:p w:rsidRDefault="00FF6BE9" w:rsidP="00FF6BE9" w:rsidR="00FF6BE9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FFFFFF" w:color="000000" w:val="clear"/>
          </w:tcPr>
          <w:p w:rsidRDefault="00FF6BE9" w:rsidP="00FF6BE9" w:rsidR="00FF6BE9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F6BE9" w:rsidP="00FF6BE9" w:rsidR="00FF6BE9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966B6" w:rsidR="00FF6BE9">
        <w:trPr>
          <w:trHeight w:val="318"/>
        </w:trPr>
        <w:tc>
          <w:tcPr>
            <w:tcW w:type="auto" w:w="0"/>
            <w:shd w:fill="FFFFFF" w:color="000000" w:val="clear"/>
          </w:tcPr>
          <w:p w:rsidRDefault="00FF6BE9" w:rsidP="00876470" w:rsidR="00FF6BE9">
            <w:pPr>
              <w:jc w:val="center"/>
              <w:rPr>
                <w:color w:val="000000"/>
              </w:rPr>
            </w:pPr>
          </w:p>
        </w:tc>
        <w:tc>
          <w:tcPr>
            <w:tcW w:type="auto" w:w="0"/>
            <w:shd w:fill="FFFFFF" w:color="000000" w:val="clear"/>
            <w:hideMark/>
          </w:tcPr>
          <w:p w:rsidRDefault="00FF6BE9" w:rsidP="00876470" w:rsidR="00FF6BE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2127</w:t>
            </w:r>
          </w:p>
        </w:tc>
        <w:tc>
          <w:tcPr>
            <w:tcW w:type="auto" w:w="0"/>
            <w:shd w:fill="FFFFFF" w:color="000000" w:val="clear"/>
            <w:hideMark/>
          </w:tcPr>
          <w:p w:rsidRDefault="00FF6BE9" w:rsidP="00FF6BE9" w:rsidR="00FF6BE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ORANICA I PAŠNJAK</w:t>
            </w:r>
          </w:p>
        </w:tc>
        <w:tc>
          <w:tcPr>
            <w:tcW w:type="auto" w:w="0"/>
            <w:shd w:fill="FFFFFF" w:color="000000" w:val="clear"/>
            <w:hideMark/>
          </w:tcPr>
          <w:p w:rsidRDefault="00FF6BE9" w:rsidP="00F63A7E" w:rsidR="00FF6BE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POD VRT</w:t>
            </w:r>
          </w:p>
        </w:tc>
        <w:tc>
          <w:tcPr>
            <w:tcW w:type="auto" w:w="0"/>
            <w:shd w:fill="FFFFFF" w:color="000000" w:val="clear"/>
          </w:tcPr>
          <w:p w:rsidRDefault="00FF6BE9" w:rsidP="00FF6BE9" w:rsidR="00FF6BE9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FFFFFF" w:color="000000" w:val="clear"/>
          </w:tcPr>
          <w:p w:rsidRDefault="00FF6BE9" w:rsidP="00FF6BE9" w:rsidR="00FF6BE9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F6BE9" w:rsidP="00FF6BE9" w:rsidR="00FF6BE9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966B6" w:rsidR="00FF6BE9">
        <w:trPr>
          <w:trHeight w:val="318"/>
        </w:trPr>
        <w:tc>
          <w:tcPr>
            <w:tcW w:type="auto" w:w="0"/>
            <w:shd w:fill="FFFFFF" w:color="000000" w:val="clear"/>
          </w:tcPr>
          <w:p w:rsidRDefault="00FF6BE9" w:rsidP="00876470" w:rsidR="00FF6BE9">
            <w:pPr>
              <w:jc w:val="center"/>
              <w:rPr>
                <w:color w:val="000000"/>
              </w:rPr>
            </w:pPr>
          </w:p>
        </w:tc>
        <w:tc>
          <w:tcPr>
            <w:tcW w:type="auto" w:w="0"/>
            <w:shd w:fill="FFFFFF" w:color="000000" w:val="clear"/>
            <w:hideMark/>
          </w:tcPr>
          <w:p w:rsidRDefault="00FF6BE9" w:rsidP="00876470" w:rsidR="00FF6BE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2141</w:t>
            </w:r>
          </w:p>
        </w:tc>
        <w:tc>
          <w:tcPr>
            <w:tcW w:type="auto" w:w="0"/>
            <w:shd w:fill="FFFFFF" w:color="000000" w:val="clear"/>
            <w:hideMark/>
          </w:tcPr>
          <w:p w:rsidRDefault="00FF6BE9" w:rsidP="00FF6BE9" w:rsidR="00FF6BE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ORANICA</w:t>
            </w:r>
          </w:p>
        </w:tc>
        <w:tc>
          <w:tcPr>
            <w:tcW w:type="auto" w:w="0"/>
            <w:shd w:fill="FFFFFF" w:color="000000" w:val="clear"/>
            <w:hideMark/>
          </w:tcPr>
          <w:p w:rsidRDefault="00FF6BE9" w:rsidP="00F63A7E" w:rsidR="00FF6BE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POD RČIĆ</w:t>
            </w:r>
          </w:p>
        </w:tc>
        <w:tc>
          <w:tcPr>
            <w:tcW w:type="auto" w:w="0"/>
            <w:shd w:fill="FFFFFF" w:color="000000" w:val="clear"/>
          </w:tcPr>
          <w:p w:rsidRDefault="00FF6BE9" w:rsidP="00FF6BE9" w:rsidR="00FF6BE9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FFFFFF" w:color="000000" w:val="clear"/>
          </w:tcPr>
          <w:p w:rsidRDefault="00FF6BE9" w:rsidP="00FF6BE9" w:rsidR="00FF6BE9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F6BE9" w:rsidP="00FF6BE9" w:rsidR="00FF6BE9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966B6" w:rsidR="00FF6BE9">
        <w:trPr>
          <w:trHeight w:val="318"/>
        </w:trPr>
        <w:tc>
          <w:tcPr>
            <w:tcW w:type="auto" w:w="0"/>
            <w:shd w:fill="FFFFFF" w:color="000000" w:val="clear"/>
          </w:tcPr>
          <w:p w:rsidRDefault="00FF6BE9" w:rsidP="00876470" w:rsidR="00FF6BE9">
            <w:pPr>
              <w:jc w:val="center"/>
              <w:rPr>
                <w:color w:val="000000"/>
              </w:rPr>
            </w:pPr>
          </w:p>
        </w:tc>
        <w:tc>
          <w:tcPr>
            <w:tcW w:type="auto" w:w="0"/>
            <w:shd w:fill="FFFFFF" w:color="000000" w:val="clear"/>
            <w:hideMark/>
          </w:tcPr>
          <w:p w:rsidRDefault="00FF6BE9" w:rsidP="00876470" w:rsidR="00FF6BE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2142</w:t>
            </w:r>
          </w:p>
        </w:tc>
        <w:tc>
          <w:tcPr>
            <w:tcW w:type="auto" w:w="0"/>
            <w:shd w:fill="FFFFFF" w:color="000000" w:val="clear"/>
            <w:hideMark/>
          </w:tcPr>
          <w:p w:rsidRDefault="00FF6BE9" w:rsidP="00FF6BE9" w:rsidR="00FF6BE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PAŠNJAK</w:t>
            </w:r>
          </w:p>
        </w:tc>
        <w:tc>
          <w:tcPr>
            <w:tcW w:type="auto" w:w="0"/>
            <w:shd w:fill="FFFFFF" w:color="000000" w:val="clear"/>
            <w:hideMark/>
          </w:tcPr>
          <w:p w:rsidRDefault="00FF6BE9" w:rsidP="00F63A7E" w:rsidR="00FF6BE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POD RČIĆ</w:t>
            </w:r>
          </w:p>
        </w:tc>
        <w:tc>
          <w:tcPr>
            <w:tcW w:type="auto" w:w="0"/>
            <w:shd w:fill="FFFFFF" w:color="000000" w:val="clear"/>
          </w:tcPr>
          <w:p w:rsidRDefault="00FF6BE9" w:rsidP="00FF6BE9" w:rsidR="00FF6BE9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FFFFFF" w:color="000000" w:val="clear"/>
          </w:tcPr>
          <w:p w:rsidRDefault="00FF6BE9" w:rsidP="00FF6BE9" w:rsidR="00FF6BE9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F6BE9" w:rsidP="00FF6BE9" w:rsidR="00FF6BE9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966B6" w:rsidR="00FF6BE9">
        <w:trPr>
          <w:trHeight w:val="318"/>
        </w:trPr>
        <w:tc>
          <w:tcPr>
            <w:tcW w:type="auto" w:w="0"/>
            <w:shd w:fill="FFFFFF" w:color="000000" w:val="clear"/>
          </w:tcPr>
          <w:p w:rsidRDefault="00FF6BE9" w:rsidP="00876470" w:rsidR="00FF6BE9">
            <w:pPr>
              <w:jc w:val="center"/>
              <w:rPr>
                <w:color w:val="000000"/>
              </w:rPr>
            </w:pPr>
          </w:p>
        </w:tc>
        <w:tc>
          <w:tcPr>
            <w:tcW w:type="auto" w:w="0"/>
            <w:shd w:fill="FFFFFF" w:color="000000" w:val="clear"/>
            <w:hideMark/>
          </w:tcPr>
          <w:p w:rsidRDefault="00FF6BE9" w:rsidP="00876470" w:rsidR="00FF6BE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2143</w:t>
            </w:r>
          </w:p>
        </w:tc>
        <w:tc>
          <w:tcPr>
            <w:tcW w:type="auto" w:w="0"/>
            <w:shd w:fill="FFFFFF" w:color="000000" w:val="clear"/>
            <w:hideMark/>
          </w:tcPr>
          <w:p w:rsidRDefault="00FF6BE9" w:rsidP="00FF6BE9" w:rsidR="00FF6BE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VINOGRAD</w:t>
            </w:r>
          </w:p>
        </w:tc>
        <w:tc>
          <w:tcPr>
            <w:tcW w:type="auto" w:w="0"/>
            <w:shd w:fill="FFFFFF" w:color="000000" w:val="clear"/>
            <w:hideMark/>
          </w:tcPr>
          <w:p w:rsidRDefault="00FF6BE9" w:rsidP="00F63A7E" w:rsidR="00FF6BE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POD RČIĆ</w:t>
            </w:r>
          </w:p>
        </w:tc>
        <w:tc>
          <w:tcPr>
            <w:tcW w:type="auto" w:w="0"/>
            <w:shd w:fill="FFFFFF" w:color="000000" w:val="clear"/>
          </w:tcPr>
          <w:p w:rsidRDefault="00FF6BE9" w:rsidP="00FF6BE9" w:rsidR="00FF6BE9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FFFFFF" w:color="000000" w:val="clear"/>
          </w:tcPr>
          <w:p w:rsidRDefault="00FF6BE9" w:rsidP="00FF6BE9" w:rsidR="00FF6BE9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F6BE9" w:rsidP="00FF6BE9" w:rsidR="00FF6BE9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966B6" w:rsidR="00FF6BE9">
        <w:trPr>
          <w:trHeight w:val="318"/>
        </w:trPr>
        <w:tc>
          <w:tcPr>
            <w:tcW w:type="auto" w:w="0"/>
            <w:shd w:fill="FFFFFF" w:color="000000" w:val="clear"/>
          </w:tcPr>
          <w:p w:rsidRDefault="00FF6BE9" w:rsidP="00876470" w:rsidR="00FF6BE9">
            <w:pPr>
              <w:jc w:val="center"/>
              <w:rPr>
                <w:color w:val="000000"/>
              </w:rPr>
            </w:pPr>
          </w:p>
        </w:tc>
        <w:tc>
          <w:tcPr>
            <w:tcW w:type="auto" w:w="0"/>
            <w:shd w:fill="FFFFFF" w:color="000000" w:val="clear"/>
            <w:hideMark/>
          </w:tcPr>
          <w:p w:rsidRDefault="00FF6BE9" w:rsidP="00876470" w:rsidR="00FF6BE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2144</w:t>
            </w:r>
          </w:p>
        </w:tc>
        <w:tc>
          <w:tcPr>
            <w:tcW w:type="auto" w:w="0"/>
            <w:shd w:fill="FFFFFF" w:color="000000" w:val="clear"/>
            <w:hideMark/>
          </w:tcPr>
          <w:p w:rsidRDefault="00FF6BE9" w:rsidP="00FF6BE9" w:rsidR="00FF6BE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ŠUMA</w:t>
            </w:r>
          </w:p>
        </w:tc>
        <w:tc>
          <w:tcPr>
            <w:tcW w:type="auto" w:w="0"/>
            <w:shd w:fill="FFFFFF" w:color="000000" w:val="clear"/>
            <w:hideMark/>
          </w:tcPr>
          <w:p w:rsidRDefault="00FF6BE9" w:rsidP="00F63A7E" w:rsidR="00FF6BE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POD RČIĆ</w:t>
            </w:r>
          </w:p>
        </w:tc>
        <w:tc>
          <w:tcPr>
            <w:tcW w:type="auto" w:w="0"/>
            <w:shd w:fill="FFFFFF" w:color="000000" w:val="clear"/>
          </w:tcPr>
          <w:p w:rsidRDefault="00FF6BE9" w:rsidP="00FF6BE9" w:rsidR="00FF6BE9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FFFFFF" w:color="000000" w:val="clear"/>
          </w:tcPr>
          <w:p w:rsidRDefault="00FF6BE9" w:rsidP="00FF6BE9" w:rsidR="00FF6BE9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F6BE9" w:rsidP="00FF6BE9" w:rsidR="00FF6BE9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966B6" w:rsidR="00FF6BE9">
        <w:trPr>
          <w:trHeight w:val="318"/>
        </w:trPr>
        <w:tc>
          <w:tcPr>
            <w:tcW w:type="auto" w:w="0"/>
            <w:shd w:fill="FFFFFF" w:color="000000" w:val="clear"/>
          </w:tcPr>
          <w:p w:rsidRDefault="00FF6BE9" w:rsidP="00876470" w:rsidR="00FF6BE9">
            <w:pPr>
              <w:jc w:val="center"/>
              <w:rPr>
                <w:color w:val="000000"/>
              </w:rPr>
            </w:pPr>
          </w:p>
        </w:tc>
        <w:tc>
          <w:tcPr>
            <w:tcW w:type="auto" w:w="0"/>
            <w:gridSpan w:val="5"/>
            <w:shd w:fill="FFFFFF" w:color="000000" w:val="clear"/>
            <w:hideMark/>
          </w:tcPr>
          <w:p w:rsidRDefault="00FF6BE9" w:rsidP="00F63A7E" w:rsidR="00FF6BE9">
            <w:pPr>
              <w:rPr>
                <w:color w:val="000000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F6BE9" w:rsidP="00FF6BE9" w:rsidR="00FF6BE9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966B6" w:rsidR="00FF6BE9">
        <w:trPr>
          <w:trHeight w:val="318"/>
        </w:trPr>
        <w:tc>
          <w:tcPr>
            <w:tcW w:type="auto" w:w="0"/>
            <w:shd w:fill="auto" w:color="auto" w:val="clear"/>
            <w:noWrap/>
            <w:vAlign w:val="bottom"/>
          </w:tcPr>
          <w:p w:rsidRDefault="00FF6BE9" w:rsidP="00876470" w:rsidR="00FF6BE9">
            <w:pPr>
              <w:jc w:val="center"/>
              <w:rPr>
                <w:color w:val="000000"/>
              </w:rPr>
            </w:pPr>
          </w:p>
        </w:tc>
        <w:tc>
          <w:tcPr>
            <w:tcW w:type="auto" w:w="0"/>
            <w:gridSpan w:val="5"/>
            <w:shd w:fill="auto" w:color="auto" w:val="clear"/>
            <w:noWrap/>
            <w:vAlign w:val="bottom"/>
            <w:hideMark/>
          </w:tcPr>
          <w:p w:rsidRDefault="00FF6BE9" w:rsidP="00F63A7E" w:rsidR="00FF6BE9">
            <w:pPr>
              <w:rPr>
                <w:b/>
                <w:bCs w:val="false"/>
                <w:color w:val="000000"/>
              </w:rPr>
            </w:pPr>
            <w:r>
              <w:rPr>
                <w:b/>
                <w:color w:val="000000"/>
              </w:rPr>
              <w:t>8.  z.k.ul. 510 k.o. Grimalda</w:t>
            </w:r>
          </w:p>
        </w:tc>
        <w:tc>
          <w:tcPr>
            <w:tcW w:type="auto" w:w="0"/>
            <w:shd w:fill="auto" w:color="auto" w:val="clear"/>
            <w:noWrap/>
            <w:vAlign w:val="bottom"/>
          </w:tcPr>
          <w:p w:rsidRDefault="00FF6BE9" w:rsidP="00FF6BE9" w:rsidR="00FF6BE9">
            <w:pPr>
              <w:jc w:val="right"/>
              <w:rPr>
                <w:b/>
                <w:bCs w:val="false"/>
                <w:color w:val="000000"/>
              </w:rPr>
            </w:pPr>
          </w:p>
        </w:tc>
      </w:tr>
      <w:tr w:rsidTr="00F966B6" w:rsidR="00062533">
        <w:trPr>
          <w:trHeight w:val="318"/>
        </w:trPr>
        <w:tc>
          <w:tcPr>
            <w:tcW w:type="auto" w:w="0"/>
            <w:vMerge w:val="restart"/>
            <w:shd w:fill="FFFFFF" w:color="000000" w:val="clear"/>
          </w:tcPr>
          <w:p w:rsidRDefault="00062533" w:rsidP="00876470" w:rsidR="00062533">
            <w:pPr>
              <w:jc w:val="center"/>
              <w:rPr>
                <w:color w:val="000000"/>
              </w:rPr>
            </w:pPr>
          </w:p>
        </w:tc>
        <w:tc>
          <w:tcPr>
            <w:tcW w:type="auto" w:w="0"/>
            <w:vMerge w:val="restart"/>
            <w:shd w:fill="FFFFFF" w:color="000000" w:val="clear"/>
            <w:hideMark/>
          </w:tcPr>
          <w:p w:rsidRDefault="00062533" w:rsidP="00876470" w:rsidR="0006253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1588</w:t>
            </w:r>
          </w:p>
        </w:tc>
        <w:tc>
          <w:tcPr>
            <w:tcW w:type="auto" w:w="0"/>
            <w:shd w:fill="FFFFFF" w:color="000000" w:val="clear"/>
            <w:hideMark/>
          </w:tcPr>
          <w:p w:rsidRDefault="00062533" w:rsidP="00FF6BE9" w:rsidR="00062533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ORANICA</w:t>
            </w:r>
          </w:p>
        </w:tc>
        <w:tc>
          <w:tcPr>
            <w:tcW w:type="auto" w:w="0"/>
            <w:vMerge w:val="restart"/>
            <w:shd w:fill="FFFFFF" w:color="000000" w:val="clear"/>
            <w:hideMark/>
          </w:tcPr>
          <w:p w:rsidRDefault="00062533" w:rsidP="00F63A7E" w:rsidR="00062533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ZA BRIŽAC</w:t>
            </w:r>
          </w:p>
        </w:tc>
        <w:tc>
          <w:tcPr>
            <w:tcW w:type="auto" w:w="0"/>
            <w:gridSpan w:val="3"/>
            <w:vMerge w:val="restart"/>
            <w:shd w:fill="FFFFFF" w:color="000000" w:val="clear"/>
          </w:tcPr>
          <w:p w:rsidRDefault="00062533" w:rsidP="00FF6BE9" w:rsidR="00062533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  <w:p w:rsidRDefault="00062533" w:rsidP="00FF6BE9" w:rsidR="00062533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966B6" w:rsidR="00062533">
        <w:trPr>
          <w:trHeight w:val="318"/>
        </w:trPr>
        <w:tc>
          <w:tcPr>
            <w:tcW w:type="auto" w:w="0"/>
            <w:vMerge/>
            <w:vAlign w:val="center"/>
          </w:tcPr>
          <w:p w:rsidRDefault="00062533" w:rsidP="00876470" w:rsidR="00062533">
            <w:pPr>
              <w:jc w:val="center"/>
              <w:rPr>
                <w:color w:val="000000"/>
              </w:rPr>
            </w:pPr>
          </w:p>
        </w:tc>
        <w:tc>
          <w:tcPr>
            <w:tcW w:type="auto" w:w="0"/>
            <w:vMerge/>
            <w:vAlign w:val="center"/>
            <w:hideMark/>
          </w:tcPr>
          <w:p w:rsidRDefault="00062533" w:rsidP="00876470" w:rsidR="00062533">
            <w:pPr>
              <w:jc w:val="center"/>
              <w:rPr>
                <w:color w:val="000000"/>
              </w:rPr>
            </w:pPr>
          </w:p>
        </w:tc>
        <w:tc>
          <w:tcPr>
            <w:tcW w:type="auto" w:w="0"/>
            <w:shd w:fill="FFFFFF" w:color="000000" w:val="clear"/>
            <w:hideMark/>
          </w:tcPr>
          <w:p w:rsidRDefault="00062533" w:rsidP="00FF6BE9" w:rsidR="00062533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(livada)</w:t>
            </w:r>
          </w:p>
        </w:tc>
        <w:tc>
          <w:tcPr>
            <w:tcW w:type="auto" w:w="0"/>
            <w:vMerge/>
            <w:vAlign w:val="center"/>
            <w:hideMark/>
          </w:tcPr>
          <w:p w:rsidRDefault="00062533" w:rsidP="00F63A7E" w:rsidR="00062533">
            <w:pPr>
              <w:rPr>
                <w:color w:val="000000"/>
              </w:rPr>
            </w:pPr>
          </w:p>
        </w:tc>
        <w:tc>
          <w:tcPr>
            <w:tcW w:type="auto" w:w="0"/>
            <w:gridSpan w:val="3"/>
            <w:vMerge/>
            <w:shd w:fill="FFFFFF" w:color="000000" w:val="clear"/>
          </w:tcPr>
          <w:p w:rsidRDefault="00062533" w:rsidP="00FF6BE9" w:rsidR="00062533">
            <w:pPr>
              <w:jc w:val="right"/>
              <w:rPr>
                <w:color w:val="000000"/>
              </w:rPr>
            </w:pPr>
          </w:p>
        </w:tc>
      </w:tr>
      <w:tr w:rsidTr="00F966B6" w:rsidR="00FF6BE9">
        <w:trPr>
          <w:trHeight w:val="318"/>
        </w:trPr>
        <w:tc>
          <w:tcPr>
            <w:tcW w:type="auto" w:w="0"/>
            <w:shd w:fill="FFFFFF" w:color="000000" w:val="clear"/>
          </w:tcPr>
          <w:p w:rsidRDefault="00FF6BE9" w:rsidP="00876470" w:rsidR="00FF6BE9">
            <w:pPr>
              <w:jc w:val="center"/>
              <w:rPr>
                <w:color w:val="000000"/>
              </w:rPr>
            </w:pPr>
          </w:p>
        </w:tc>
        <w:tc>
          <w:tcPr>
            <w:tcW w:type="auto" w:w="0"/>
            <w:shd w:fill="FFFFFF" w:color="000000" w:val="clear"/>
            <w:hideMark/>
          </w:tcPr>
          <w:p w:rsidRDefault="00FF6BE9" w:rsidP="00876470" w:rsidR="00FF6BE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1589</w:t>
            </w:r>
          </w:p>
        </w:tc>
        <w:tc>
          <w:tcPr>
            <w:tcW w:type="auto" w:w="0"/>
            <w:shd w:fill="FFFFFF" w:color="000000" w:val="clear"/>
            <w:hideMark/>
          </w:tcPr>
          <w:p w:rsidRDefault="00FF6BE9" w:rsidP="00FF6BE9" w:rsidR="00FF6BE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PAŠNJAK</w:t>
            </w:r>
          </w:p>
        </w:tc>
        <w:tc>
          <w:tcPr>
            <w:tcW w:type="auto" w:w="0"/>
            <w:shd w:fill="FFFFFF" w:color="000000" w:val="clear"/>
            <w:hideMark/>
          </w:tcPr>
          <w:p w:rsidRDefault="00FF6BE9" w:rsidP="00F63A7E" w:rsidR="00FF6BE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ZA BRIŽAC</w:t>
            </w:r>
          </w:p>
        </w:tc>
        <w:tc>
          <w:tcPr>
            <w:tcW w:type="auto" w:w="0"/>
            <w:shd w:fill="FFFFFF" w:color="000000" w:val="clear"/>
          </w:tcPr>
          <w:p w:rsidRDefault="00FF6BE9" w:rsidP="00FF6BE9" w:rsidR="00FF6BE9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FFFFFF" w:color="000000" w:val="clear"/>
          </w:tcPr>
          <w:p w:rsidRDefault="00FF6BE9" w:rsidP="00FF6BE9" w:rsidR="00FF6BE9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F6BE9" w:rsidP="00FF6BE9" w:rsidR="00FF6BE9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966B6" w:rsidR="00FF6BE9">
        <w:trPr>
          <w:trHeight w:val="318"/>
        </w:trPr>
        <w:tc>
          <w:tcPr>
            <w:tcW w:type="auto" w:w="0"/>
            <w:shd w:fill="FFFFFF" w:color="000000" w:val="clear"/>
          </w:tcPr>
          <w:p w:rsidRDefault="00FF6BE9" w:rsidP="00876470" w:rsidR="00FF6BE9">
            <w:pPr>
              <w:jc w:val="center"/>
              <w:rPr>
                <w:color w:val="000000"/>
              </w:rPr>
            </w:pPr>
          </w:p>
        </w:tc>
        <w:tc>
          <w:tcPr>
            <w:tcW w:type="auto" w:w="0"/>
            <w:shd w:fill="FFFFFF" w:color="000000" w:val="clear"/>
            <w:hideMark/>
          </w:tcPr>
          <w:p w:rsidRDefault="00FF6BE9" w:rsidP="00876470" w:rsidR="00FF6BE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1590</w:t>
            </w:r>
          </w:p>
        </w:tc>
        <w:tc>
          <w:tcPr>
            <w:tcW w:type="auto" w:w="0"/>
            <w:shd w:fill="FFFFFF" w:color="000000" w:val="clear"/>
            <w:hideMark/>
          </w:tcPr>
          <w:p w:rsidRDefault="00FF6BE9" w:rsidP="00FF6BE9" w:rsidR="00FF6BE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PAŠNJAK</w:t>
            </w:r>
          </w:p>
        </w:tc>
        <w:tc>
          <w:tcPr>
            <w:tcW w:type="auto" w:w="0"/>
            <w:shd w:fill="FFFFFF" w:color="000000" w:val="clear"/>
            <w:hideMark/>
          </w:tcPr>
          <w:p w:rsidRDefault="00FF6BE9" w:rsidP="00F63A7E" w:rsidR="00FF6BE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BRIŽAC</w:t>
            </w:r>
          </w:p>
        </w:tc>
        <w:tc>
          <w:tcPr>
            <w:tcW w:type="auto" w:w="0"/>
            <w:shd w:fill="FFFFFF" w:color="000000" w:val="clear"/>
          </w:tcPr>
          <w:p w:rsidRDefault="00FF6BE9" w:rsidP="00FF6BE9" w:rsidR="00FF6BE9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FFFFFF" w:color="000000" w:val="clear"/>
          </w:tcPr>
          <w:p w:rsidRDefault="00FF6BE9" w:rsidP="00FF6BE9" w:rsidR="00FF6BE9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F6BE9" w:rsidP="00FF6BE9" w:rsidR="00FF6BE9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966B6" w:rsidR="00FF6BE9">
        <w:trPr>
          <w:trHeight w:val="318"/>
        </w:trPr>
        <w:tc>
          <w:tcPr>
            <w:tcW w:type="auto" w:w="0"/>
            <w:shd w:fill="FFFFFF" w:color="000000" w:val="clear"/>
          </w:tcPr>
          <w:p w:rsidRDefault="00FF6BE9" w:rsidP="00876470" w:rsidR="00FF6BE9">
            <w:pPr>
              <w:jc w:val="center"/>
              <w:rPr>
                <w:color w:val="000000"/>
              </w:rPr>
            </w:pPr>
          </w:p>
        </w:tc>
        <w:tc>
          <w:tcPr>
            <w:tcW w:type="auto" w:w="0"/>
            <w:shd w:fill="FFFFFF" w:color="000000" w:val="clear"/>
            <w:hideMark/>
          </w:tcPr>
          <w:p w:rsidRDefault="00FF6BE9" w:rsidP="00876470" w:rsidR="00FF6BE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1591</w:t>
            </w:r>
          </w:p>
        </w:tc>
        <w:tc>
          <w:tcPr>
            <w:tcW w:type="auto" w:w="0"/>
            <w:shd w:fill="FFFFFF" w:color="000000" w:val="clear"/>
            <w:hideMark/>
          </w:tcPr>
          <w:p w:rsidRDefault="00FF6BE9" w:rsidP="00FF6BE9" w:rsidR="00FF6BE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VINOGRAD</w:t>
            </w:r>
          </w:p>
        </w:tc>
        <w:tc>
          <w:tcPr>
            <w:tcW w:type="auto" w:w="0"/>
            <w:shd w:fill="FFFFFF" w:color="000000" w:val="clear"/>
            <w:hideMark/>
          </w:tcPr>
          <w:p w:rsidRDefault="00FF6BE9" w:rsidP="00F63A7E" w:rsidR="00FF6BE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BRIŽAC</w:t>
            </w:r>
          </w:p>
        </w:tc>
        <w:tc>
          <w:tcPr>
            <w:tcW w:type="auto" w:w="0"/>
            <w:shd w:fill="FFFFFF" w:color="000000" w:val="clear"/>
          </w:tcPr>
          <w:p w:rsidRDefault="00FF6BE9" w:rsidP="00FF6BE9" w:rsidR="00FF6BE9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FFFFFF" w:color="000000" w:val="clear"/>
          </w:tcPr>
          <w:p w:rsidRDefault="00FF6BE9" w:rsidP="00FF6BE9" w:rsidR="00FF6BE9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F6BE9" w:rsidP="00FF6BE9" w:rsidR="00FF6BE9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966B6" w:rsidR="00FF6BE9">
        <w:trPr>
          <w:trHeight w:val="318"/>
        </w:trPr>
        <w:tc>
          <w:tcPr>
            <w:tcW w:type="auto" w:w="0"/>
            <w:shd w:fill="FFFFFF" w:color="000000" w:val="clear"/>
          </w:tcPr>
          <w:p w:rsidRDefault="00FF6BE9" w:rsidP="00876470" w:rsidR="00FF6BE9">
            <w:pPr>
              <w:jc w:val="center"/>
              <w:rPr>
                <w:color w:val="000000"/>
              </w:rPr>
            </w:pPr>
          </w:p>
        </w:tc>
        <w:tc>
          <w:tcPr>
            <w:tcW w:type="auto" w:w="0"/>
            <w:shd w:fill="FFFFFF" w:color="000000" w:val="clear"/>
            <w:hideMark/>
          </w:tcPr>
          <w:p w:rsidRDefault="00FF6BE9" w:rsidP="00876470" w:rsidR="00FF6BE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1593</w:t>
            </w:r>
          </w:p>
        </w:tc>
        <w:tc>
          <w:tcPr>
            <w:tcW w:type="auto" w:w="0"/>
            <w:shd w:fill="FFFFFF" w:color="000000" w:val="clear"/>
            <w:hideMark/>
          </w:tcPr>
          <w:p w:rsidRDefault="00FF6BE9" w:rsidP="00FF6BE9" w:rsidR="00FF6BE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VINOGRAD</w:t>
            </w:r>
          </w:p>
        </w:tc>
        <w:tc>
          <w:tcPr>
            <w:tcW w:type="auto" w:w="0"/>
            <w:shd w:fill="FFFFFF" w:color="000000" w:val="clear"/>
            <w:hideMark/>
          </w:tcPr>
          <w:p w:rsidRDefault="00FF6BE9" w:rsidP="00F63A7E" w:rsidR="00FF6BE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POD MALO KRIŽIŠĆE</w:t>
            </w:r>
          </w:p>
        </w:tc>
        <w:tc>
          <w:tcPr>
            <w:tcW w:type="auto" w:w="0"/>
            <w:shd w:fill="FFFFFF" w:color="000000" w:val="clear"/>
          </w:tcPr>
          <w:p w:rsidRDefault="00FF6BE9" w:rsidP="00FF6BE9" w:rsidR="00FF6BE9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FFFFFF" w:color="000000" w:val="clear"/>
          </w:tcPr>
          <w:p w:rsidRDefault="00FF6BE9" w:rsidP="00FF6BE9" w:rsidR="00FF6BE9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F6BE9" w:rsidP="00FF6BE9" w:rsidR="00FF6BE9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966B6" w:rsidR="00FF6BE9">
        <w:trPr>
          <w:trHeight w:val="318"/>
        </w:trPr>
        <w:tc>
          <w:tcPr>
            <w:tcW w:type="auto" w:w="0"/>
            <w:shd w:fill="FFFFFF" w:color="000000" w:val="clear"/>
          </w:tcPr>
          <w:p w:rsidRDefault="00FF6BE9" w:rsidP="00876470" w:rsidR="00FF6BE9">
            <w:pPr>
              <w:jc w:val="center"/>
              <w:rPr>
                <w:color w:val="000000"/>
              </w:rPr>
            </w:pPr>
          </w:p>
        </w:tc>
        <w:tc>
          <w:tcPr>
            <w:tcW w:type="auto" w:w="0"/>
            <w:shd w:fill="FFFFFF" w:color="000000" w:val="clear"/>
            <w:hideMark/>
          </w:tcPr>
          <w:p w:rsidRDefault="00FF6BE9" w:rsidP="00876470" w:rsidR="00FF6BE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1594</w:t>
            </w:r>
          </w:p>
        </w:tc>
        <w:tc>
          <w:tcPr>
            <w:tcW w:type="auto" w:w="0"/>
            <w:shd w:fill="FFFFFF" w:color="000000" w:val="clear"/>
            <w:hideMark/>
          </w:tcPr>
          <w:p w:rsidRDefault="00FF6BE9" w:rsidP="00FF6BE9" w:rsidR="00FF6BE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PAŠNJAK</w:t>
            </w:r>
          </w:p>
        </w:tc>
        <w:tc>
          <w:tcPr>
            <w:tcW w:type="auto" w:w="0"/>
            <w:shd w:fill="FFFFFF" w:color="000000" w:val="clear"/>
            <w:hideMark/>
          </w:tcPr>
          <w:p w:rsidRDefault="00FF6BE9" w:rsidP="00F63A7E" w:rsidR="00FF6BE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POD MALO KRIŽIŠĆE</w:t>
            </w:r>
          </w:p>
        </w:tc>
        <w:tc>
          <w:tcPr>
            <w:tcW w:type="auto" w:w="0"/>
            <w:shd w:fill="FFFFFF" w:color="000000" w:val="clear"/>
          </w:tcPr>
          <w:p w:rsidRDefault="00FF6BE9" w:rsidP="00FF6BE9" w:rsidR="00FF6BE9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FFFFFF" w:color="000000" w:val="clear"/>
          </w:tcPr>
          <w:p w:rsidRDefault="00FF6BE9" w:rsidP="00FF6BE9" w:rsidR="00FF6BE9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F6BE9" w:rsidP="00FF6BE9" w:rsidR="00FF6BE9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966B6" w:rsidR="00FF6BE9">
        <w:trPr>
          <w:trHeight w:val="318"/>
        </w:trPr>
        <w:tc>
          <w:tcPr>
            <w:tcW w:type="auto" w:w="0"/>
            <w:shd w:fill="FFFFFF" w:color="000000" w:val="clear"/>
          </w:tcPr>
          <w:p w:rsidRDefault="00FF6BE9" w:rsidP="00876470" w:rsidR="00FF6BE9">
            <w:pPr>
              <w:jc w:val="center"/>
              <w:rPr>
                <w:color w:val="000000"/>
              </w:rPr>
            </w:pPr>
          </w:p>
        </w:tc>
        <w:tc>
          <w:tcPr>
            <w:tcW w:type="auto" w:w="0"/>
            <w:shd w:fill="FFFFFF" w:color="000000" w:val="clear"/>
            <w:hideMark/>
          </w:tcPr>
          <w:p w:rsidRDefault="00FF6BE9" w:rsidP="00876470" w:rsidR="00FF6BE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1595</w:t>
            </w:r>
          </w:p>
        </w:tc>
        <w:tc>
          <w:tcPr>
            <w:tcW w:type="auto" w:w="0"/>
            <w:shd w:fill="FFFFFF" w:color="000000" w:val="clear"/>
            <w:hideMark/>
          </w:tcPr>
          <w:p w:rsidRDefault="00FF6BE9" w:rsidP="00FF6BE9" w:rsidR="00FF6BE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ORANICA</w:t>
            </w:r>
          </w:p>
        </w:tc>
        <w:tc>
          <w:tcPr>
            <w:tcW w:type="auto" w:w="0"/>
            <w:shd w:fill="FFFFFF" w:color="000000" w:val="clear"/>
            <w:hideMark/>
          </w:tcPr>
          <w:p w:rsidRDefault="00FF6BE9" w:rsidP="00F63A7E" w:rsidR="00FF6BE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POD MALO KRIŽIŠĆE</w:t>
            </w:r>
          </w:p>
        </w:tc>
        <w:tc>
          <w:tcPr>
            <w:tcW w:type="auto" w:w="0"/>
            <w:shd w:fill="FFFFFF" w:color="000000" w:val="clear"/>
          </w:tcPr>
          <w:p w:rsidRDefault="00FF6BE9" w:rsidP="00FF6BE9" w:rsidR="00FF6BE9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FFFFFF" w:color="000000" w:val="clear"/>
          </w:tcPr>
          <w:p w:rsidRDefault="00FF6BE9" w:rsidP="00FF6BE9" w:rsidR="00FF6BE9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F6BE9" w:rsidP="00FF6BE9" w:rsidR="00FF6BE9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966B6" w:rsidR="00FF6BE9">
        <w:trPr>
          <w:trHeight w:val="318"/>
        </w:trPr>
        <w:tc>
          <w:tcPr>
            <w:tcW w:type="auto" w:w="0"/>
            <w:shd w:fill="FFFFFF" w:color="000000" w:val="clear"/>
          </w:tcPr>
          <w:p w:rsidRDefault="00FF6BE9" w:rsidP="00876470" w:rsidR="00FF6BE9">
            <w:pPr>
              <w:jc w:val="center"/>
              <w:rPr>
                <w:color w:val="000000"/>
              </w:rPr>
            </w:pPr>
          </w:p>
        </w:tc>
        <w:tc>
          <w:tcPr>
            <w:tcW w:type="auto" w:w="0"/>
            <w:shd w:fill="FFFFFF" w:color="000000" w:val="clear"/>
            <w:hideMark/>
          </w:tcPr>
          <w:p w:rsidRDefault="00FF6BE9" w:rsidP="00876470" w:rsidR="00FF6BE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1597</w:t>
            </w:r>
          </w:p>
        </w:tc>
        <w:tc>
          <w:tcPr>
            <w:tcW w:type="auto" w:w="0"/>
            <w:shd w:fill="FFFFFF" w:color="000000" w:val="clear"/>
            <w:hideMark/>
          </w:tcPr>
          <w:p w:rsidRDefault="00FF6BE9" w:rsidP="00FF6BE9" w:rsidR="00FF6BE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VINOGRAD</w:t>
            </w:r>
          </w:p>
        </w:tc>
        <w:tc>
          <w:tcPr>
            <w:tcW w:type="auto" w:w="0"/>
            <w:shd w:fill="FFFFFF" w:color="000000" w:val="clear"/>
            <w:hideMark/>
          </w:tcPr>
          <w:p w:rsidRDefault="00FF6BE9" w:rsidP="00F63A7E" w:rsidR="00FF6BE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POD MALO KRIŽIŠĆE</w:t>
            </w:r>
          </w:p>
        </w:tc>
        <w:tc>
          <w:tcPr>
            <w:tcW w:type="auto" w:w="0"/>
            <w:shd w:fill="FFFFFF" w:color="000000" w:val="clear"/>
          </w:tcPr>
          <w:p w:rsidRDefault="00FF6BE9" w:rsidP="00FF6BE9" w:rsidR="00FF6BE9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FFFFFF" w:color="000000" w:val="clear"/>
          </w:tcPr>
          <w:p w:rsidRDefault="00FF6BE9" w:rsidP="00FF6BE9" w:rsidR="00FF6BE9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F6BE9" w:rsidP="00FF6BE9" w:rsidR="00FF6BE9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966B6" w:rsidR="00FF6BE9">
        <w:trPr>
          <w:trHeight w:val="318"/>
        </w:trPr>
        <w:tc>
          <w:tcPr>
            <w:tcW w:type="auto" w:w="0"/>
            <w:shd w:fill="FFFFFF" w:color="000000" w:val="clear"/>
          </w:tcPr>
          <w:p w:rsidRDefault="00FF6BE9" w:rsidP="00876470" w:rsidR="00FF6BE9">
            <w:pPr>
              <w:jc w:val="center"/>
              <w:rPr>
                <w:color w:val="000000"/>
              </w:rPr>
            </w:pPr>
          </w:p>
        </w:tc>
        <w:tc>
          <w:tcPr>
            <w:tcW w:type="auto" w:w="0"/>
            <w:shd w:fill="FFFFFF" w:color="000000" w:val="clear"/>
            <w:hideMark/>
          </w:tcPr>
          <w:p w:rsidRDefault="00FF6BE9" w:rsidP="00876470" w:rsidR="00FF6BE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1598</w:t>
            </w:r>
          </w:p>
        </w:tc>
        <w:tc>
          <w:tcPr>
            <w:tcW w:type="auto" w:w="0"/>
            <w:shd w:fill="FFFFFF" w:color="000000" w:val="clear"/>
            <w:hideMark/>
          </w:tcPr>
          <w:p w:rsidRDefault="00FF6BE9" w:rsidP="00FF6BE9" w:rsidR="00FF6BE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VRT</w:t>
            </w:r>
          </w:p>
        </w:tc>
        <w:tc>
          <w:tcPr>
            <w:tcW w:type="auto" w:w="0"/>
            <w:shd w:fill="FFFFFF" w:color="000000" w:val="clear"/>
            <w:hideMark/>
          </w:tcPr>
          <w:p w:rsidRDefault="00FF6BE9" w:rsidP="00F63A7E" w:rsidR="00FF6BE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POD MALO KRIŽIŠĆE</w:t>
            </w:r>
          </w:p>
        </w:tc>
        <w:tc>
          <w:tcPr>
            <w:tcW w:type="auto" w:w="0"/>
            <w:shd w:fill="FFFFFF" w:color="000000" w:val="clear"/>
          </w:tcPr>
          <w:p w:rsidRDefault="00FF6BE9" w:rsidP="00FF6BE9" w:rsidR="00FF6BE9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FFFFFF" w:color="000000" w:val="clear"/>
          </w:tcPr>
          <w:p w:rsidRDefault="00FF6BE9" w:rsidP="00FF6BE9" w:rsidR="00FF6BE9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F6BE9" w:rsidP="00FF6BE9" w:rsidR="00FF6BE9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966B6" w:rsidR="00FF6BE9">
        <w:trPr>
          <w:trHeight w:val="318"/>
        </w:trPr>
        <w:tc>
          <w:tcPr>
            <w:tcW w:type="auto" w:w="0"/>
            <w:shd w:fill="FFFFFF" w:color="000000" w:val="clear"/>
          </w:tcPr>
          <w:p w:rsidRDefault="00FF6BE9" w:rsidP="00876470" w:rsidR="00FF6BE9">
            <w:pPr>
              <w:jc w:val="center"/>
              <w:rPr>
                <w:color w:val="000000"/>
              </w:rPr>
            </w:pPr>
          </w:p>
        </w:tc>
        <w:tc>
          <w:tcPr>
            <w:tcW w:type="auto" w:w="0"/>
            <w:shd w:fill="FFFFFF" w:color="000000" w:val="clear"/>
            <w:hideMark/>
          </w:tcPr>
          <w:p w:rsidRDefault="00FF6BE9" w:rsidP="00876470" w:rsidR="00FF6BE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1694</w:t>
            </w:r>
          </w:p>
        </w:tc>
        <w:tc>
          <w:tcPr>
            <w:tcW w:type="auto" w:w="0"/>
            <w:shd w:fill="FFFFFF" w:color="000000" w:val="clear"/>
            <w:hideMark/>
          </w:tcPr>
          <w:p w:rsidRDefault="00FF6BE9" w:rsidP="00FF6BE9" w:rsidR="00FF6BE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VINOGRAD</w:t>
            </w:r>
          </w:p>
        </w:tc>
        <w:tc>
          <w:tcPr>
            <w:tcW w:type="auto" w:w="0"/>
            <w:shd w:fill="FFFFFF" w:color="000000" w:val="clear"/>
            <w:hideMark/>
          </w:tcPr>
          <w:p w:rsidRDefault="00FF6BE9" w:rsidP="00F63A7E" w:rsidR="00FF6BE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METNJE</w:t>
            </w:r>
          </w:p>
        </w:tc>
        <w:tc>
          <w:tcPr>
            <w:tcW w:type="auto" w:w="0"/>
            <w:shd w:fill="FFFFFF" w:color="000000" w:val="clear"/>
          </w:tcPr>
          <w:p w:rsidRDefault="00FF6BE9" w:rsidP="00FF6BE9" w:rsidR="00FF6BE9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FFFFFF" w:color="000000" w:val="clear"/>
          </w:tcPr>
          <w:p w:rsidRDefault="00FF6BE9" w:rsidP="00FF6BE9" w:rsidR="00FF6BE9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F6BE9" w:rsidP="00FF6BE9" w:rsidR="00FF6BE9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966B6" w:rsidR="00FF6BE9">
        <w:trPr>
          <w:trHeight w:val="318"/>
        </w:trPr>
        <w:tc>
          <w:tcPr>
            <w:tcW w:type="auto" w:w="0"/>
            <w:shd w:fill="FFFFFF" w:color="000000" w:val="clear"/>
          </w:tcPr>
          <w:p w:rsidRDefault="00FF6BE9" w:rsidP="00876470" w:rsidR="00FF6BE9">
            <w:pPr>
              <w:jc w:val="center"/>
              <w:rPr>
                <w:color w:val="000000"/>
              </w:rPr>
            </w:pPr>
          </w:p>
        </w:tc>
        <w:tc>
          <w:tcPr>
            <w:tcW w:type="auto" w:w="0"/>
            <w:shd w:fill="FFFFFF" w:color="000000" w:val="clear"/>
            <w:hideMark/>
          </w:tcPr>
          <w:p w:rsidRDefault="00FF6BE9" w:rsidP="00876470" w:rsidR="00FF6BE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1695</w:t>
            </w:r>
          </w:p>
        </w:tc>
        <w:tc>
          <w:tcPr>
            <w:tcW w:type="auto" w:w="0"/>
            <w:shd w:fill="FFFFFF" w:color="000000" w:val="clear"/>
            <w:hideMark/>
          </w:tcPr>
          <w:p w:rsidRDefault="00FF6BE9" w:rsidP="00FF6BE9" w:rsidR="00FF6BE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LIVADA</w:t>
            </w:r>
          </w:p>
        </w:tc>
        <w:tc>
          <w:tcPr>
            <w:tcW w:type="auto" w:w="0"/>
            <w:shd w:fill="FFFFFF" w:color="000000" w:val="clear"/>
            <w:hideMark/>
          </w:tcPr>
          <w:p w:rsidRDefault="00FF6BE9" w:rsidP="00F63A7E" w:rsidR="00FF6BE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METNJE</w:t>
            </w:r>
          </w:p>
        </w:tc>
        <w:tc>
          <w:tcPr>
            <w:tcW w:type="auto" w:w="0"/>
            <w:shd w:fill="FFFFFF" w:color="000000" w:val="clear"/>
          </w:tcPr>
          <w:p w:rsidRDefault="00FF6BE9" w:rsidP="00FF6BE9" w:rsidR="00FF6BE9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FFFFFF" w:color="000000" w:val="clear"/>
          </w:tcPr>
          <w:p w:rsidRDefault="00FF6BE9" w:rsidP="00FF6BE9" w:rsidR="00FF6BE9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F6BE9" w:rsidP="00FF6BE9" w:rsidR="00FF6BE9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966B6" w:rsidR="00FF6BE9">
        <w:trPr>
          <w:trHeight w:val="318"/>
        </w:trPr>
        <w:tc>
          <w:tcPr>
            <w:tcW w:type="auto" w:w="0"/>
            <w:shd w:fill="FFFFFF" w:color="000000" w:val="clear"/>
          </w:tcPr>
          <w:p w:rsidRDefault="00FF6BE9" w:rsidP="00876470" w:rsidR="00FF6BE9">
            <w:pPr>
              <w:jc w:val="center"/>
              <w:rPr>
                <w:color w:val="000000"/>
              </w:rPr>
            </w:pPr>
          </w:p>
        </w:tc>
        <w:tc>
          <w:tcPr>
            <w:tcW w:type="auto" w:w="0"/>
            <w:shd w:fill="FFFFFF" w:color="000000" w:val="clear"/>
            <w:hideMark/>
          </w:tcPr>
          <w:p w:rsidRDefault="00FF6BE9" w:rsidP="00876470" w:rsidR="00FF6BE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1716</w:t>
            </w:r>
          </w:p>
        </w:tc>
        <w:tc>
          <w:tcPr>
            <w:tcW w:type="auto" w:w="0"/>
            <w:shd w:fill="FFFFFF" w:color="000000" w:val="clear"/>
            <w:hideMark/>
          </w:tcPr>
          <w:p w:rsidRDefault="00FF6BE9" w:rsidP="00FF6BE9" w:rsidR="00FF6BE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ŠUMA</w:t>
            </w:r>
          </w:p>
        </w:tc>
        <w:tc>
          <w:tcPr>
            <w:tcW w:type="auto" w:w="0"/>
            <w:shd w:fill="FFFFFF" w:color="000000" w:val="clear"/>
            <w:hideMark/>
          </w:tcPr>
          <w:p w:rsidRDefault="00FF6BE9" w:rsidP="00F63A7E" w:rsidR="00FF6BE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BOIŠKICA</w:t>
            </w:r>
          </w:p>
        </w:tc>
        <w:tc>
          <w:tcPr>
            <w:tcW w:type="auto" w:w="0"/>
            <w:shd w:fill="FFFFFF" w:color="000000" w:val="clear"/>
          </w:tcPr>
          <w:p w:rsidRDefault="00FF6BE9" w:rsidP="00FF6BE9" w:rsidR="00FF6BE9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FFFFFF" w:color="000000" w:val="clear"/>
          </w:tcPr>
          <w:p w:rsidRDefault="00FF6BE9" w:rsidP="00FF6BE9" w:rsidR="00FF6BE9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F6BE9" w:rsidP="00FF6BE9" w:rsidR="00FF6BE9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966B6" w:rsidR="00FF6BE9">
        <w:trPr>
          <w:trHeight w:val="318"/>
        </w:trPr>
        <w:tc>
          <w:tcPr>
            <w:tcW w:type="auto" w:w="0"/>
            <w:shd w:fill="FFFFFF" w:color="000000" w:val="clear"/>
          </w:tcPr>
          <w:p w:rsidRDefault="00FF6BE9" w:rsidP="00876470" w:rsidR="00FF6BE9">
            <w:pPr>
              <w:jc w:val="center"/>
              <w:rPr>
                <w:color w:val="000000"/>
              </w:rPr>
            </w:pPr>
          </w:p>
        </w:tc>
        <w:tc>
          <w:tcPr>
            <w:tcW w:type="auto" w:w="0"/>
            <w:shd w:fill="FFFFFF" w:color="000000" w:val="clear"/>
            <w:hideMark/>
          </w:tcPr>
          <w:p w:rsidRDefault="00FF6BE9" w:rsidP="00876470" w:rsidR="00FF6BE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1718</w:t>
            </w:r>
          </w:p>
        </w:tc>
        <w:tc>
          <w:tcPr>
            <w:tcW w:type="auto" w:w="0"/>
            <w:shd w:fill="FFFFFF" w:color="000000" w:val="clear"/>
            <w:hideMark/>
          </w:tcPr>
          <w:p w:rsidRDefault="00FF6BE9" w:rsidP="00FF6BE9" w:rsidR="00FF6BE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PAŠNJAK</w:t>
            </w:r>
          </w:p>
        </w:tc>
        <w:tc>
          <w:tcPr>
            <w:tcW w:type="auto" w:w="0"/>
            <w:shd w:fill="FFFFFF" w:color="000000" w:val="clear"/>
            <w:hideMark/>
          </w:tcPr>
          <w:p w:rsidRDefault="00FF6BE9" w:rsidP="00F63A7E" w:rsidR="00FF6BE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POD METNJE</w:t>
            </w:r>
          </w:p>
        </w:tc>
        <w:tc>
          <w:tcPr>
            <w:tcW w:type="auto" w:w="0"/>
            <w:shd w:fill="FFFFFF" w:color="000000" w:val="clear"/>
          </w:tcPr>
          <w:p w:rsidRDefault="00FF6BE9" w:rsidP="00FF6BE9" w:rsidR="00FF6BE9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FFFFFF" w:color="000000" w:val="clear"/>
          </w:tcPr>
          <w:p w:rsidRDefault="00FF6BE9" w:rsidP="00FF6BE9" w:rsidR="00FF6BE9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F6BE9" w:rsidP="00FF6BE9" w:rsidR="00FF6BE9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966B6" w:rsidR="00FF6BE9">
        <w:trPr>
          <w:trHeight w:val="318"/>
        </w:trPr>
        <w:tc>
          <w:tcPr>
            <w:tcW w:type="auto" w:w="0"/>
            <w:shd w:fill="FFFFFF" w:color="000000" w:val="clear"/>
          </w:tcPr>
          <w:p w:rsidRDefault="00FF6BE9" w:rsidP="00876470" w:rsidR="00FF6BE9">
            <w:pPr>
              <w:jc w:val="center"/>
              <w:rPr>
                <w:color w:val="000000"/>
              </w:rPr>
            </w:pPr>
          </w:p>
        </w:tc>
        <w:tc>
          <w:tcPr>
            <w:tcW w:type="auto" w:w="0"/>
            <w:shd w:fill="FFFFFF" w:color="000000" w:val="clear"/>
            <w:hideMark/>
          </w:tcPr>
          <w:p w:rsidRDefault="00FF6BE9" w:rsidP="00876470" w:rsidR="00FF6BE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1719</w:t>
            </w:r>
          </w:p>
        </w:tc>
        <w:tc>
          <w:tcPr>
            <w:tcW w:type="auto" w:w="0"/>
            <w:shd w:fill="FFFFFF" w:color="000000" w:val="clear"/>
            <w:hideMark/>
          </w:tcPr>
          <w:p w:rsidRDefault="00FF6BE9" w:rsidP="00FF6BE9" w:rsidR="00FF6BE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PAŠNJAK</w:t>
            </w:r>
          </w:p>
        </w:tc>
        <w:tc>
          <w:tcPr>
            <w:tcW w:type="auto" w:w="0"/>
            <w:shd w:fill="FFFFFF" w:color="000000" w:val="clear"/>
            <w:hideMark/>
          </w:tcPr>
          <w:p w:rsidRDefault="00FF6BE9" w:rsidP="00F63A7E" w:rsidR="00FF6BE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POD METNJE</w:t>
            </w:r>
          </w:p>
        </w:tc>
        <w:tc>
          <w:tcPr>
            <w:tcW w:type="auto" w:w="0"/>
            <w:shd w:fill="FFFFFF" w:color="000000" w:val="clear"/>
          </w:tcPr>
          <w:p w:rsidRDefault="00FF6BE9" w:rsidP="00FF6BE9" w:rsidR="00FF6BE9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FFFFFF" w:color="000000" w:val="clear"/>
          </w:tcPr>
          <w:p w:rsidRDefault="00FF6BE9" w:rsidP="00FF6BE9" w:rsidR="00FF6BE9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F6BE9" w:rsidP="00FF6BE9" w:rsidR="00FF6BE9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966B6" w:rsidR="00FF6BE9">
        <w:trPr>
          <w:trHeight w:val="318"/>
        </w:trPr>
        <w:tc>
          <w:tcPr>
            <w:tcW w:type="auto" w:w="0"/>
            <w:shd w:fill="auto" w:color="auto" w:val="clear"/>
            <w:noWrap/>
            <w:vAlign w:val="bottom"/>
          </w:tcPr>
          <w:p w:rsidRDefault="00FF6BE9" w:rsidP="00876470" w:rsidR="00FF6BE9">
            <w:pPr>
              <w:jc w:val="center"/>
              <w:rPr>
                <w:b/>
                <w:bCs w:val="false"/>
                <w:color w:val="000000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F6BE9" w:rsidP="00876470" w:rsidR="00FF6BE9">
            <w:pPr>
              <w:jc w:val="center"/>
              <w:rPr>
                <w:color w:val="000000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F6BE9" w:rsidP="00FF6BE9" w:rsidR="00FF6BE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F6BE9" w:rsidP="00F63A7E" w:rsidR="00FF6BE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F6BE9" w:rsidP="00FF6BE9" w:rsidR="00FF6BE9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F6BE9" w:rsidP="00FF6BE9" w:rsidR="00FF6BE9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F6BE9" w:rsidP="00FF6BE9" w:rsidR="00FF6BE9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966B6" w:rsidR="00FF6BE9">
        <w:trPr>
          <w:trHeight w:val="318"/>
        </w:trPr>
        <w:tc>
          <w:tcPr>
            <w:tcW w:type="auto" w:w="0"/>
            <w:shd w:fill="auto" w:color="auto" w:val="clear"/>
            <w:noWrap/>
            <w:vAlign w:val="bottom"/>
          </w:tcPr>
          <w:p w:rsidRDefault="00FF6BE9" w:rsidP="00876470" w:rsidR="00FF6BE9">
            <w:pPr>
              <w:jc w:val="center"/>
              <w:rPr>
                <w:color w:val="000000"/>
              </w:rPr>
            </w:pPr>
          </w:p>
        </w:tc>
        <w:tc>
          <w:tcPr>
            <w:tcW w:type="auto" w:w="0"/>
            <w:gridSpan w:val="5"/>
            <w:shd w:fill="auto" w:color="auto" w:val="clear"/>
            <w:noWrap/>
            <w:vAlign w:val="bottom"/>
            <w:hideMark/>
          </w:tcPr>
          <w:p w:rsidRDefault="00FF6BE9" w:rsidP="00F63A7E" w:rsidR="00FF6BE9">
            <w:pPr>
              <w:rPr>
                <w:b/>
                <w:bCs w:val="false"/>
                <w:color w:val="000000"/>
              </w:rPr>
            </w:pPr>
            <w:r>
              <w:rPr>
                <w:b/>
                <w:color w:val="000000"/>
              </w:rPr>
              <w:t>9.  z.k.ul. 527 k.o. Grimalda</w:t>
            </w:r>
          </w:p>
        </w:tc>
        <w:tc>
          <w:tcPr>
            <w:tcW w:type="auto" w:w="0"/>
            <w:shd w:fill="auto" w:color="auto" w:val="clear"/>
            <w:noWrap/>
            <w:vAlign w:val="bottom"/>
          </w:tcPr>
          <w:p w:rsidRDefault="00FF6BE9" w:rsidP="00FF6BE9" w:rsidR="00FF6BE9">
            <w:pPr>
              <w:jc w:val="right"/>
              <w:rPr>
                <w:b/>
                <w:bCs w:val="false"/>
                <w:color w:val="000000"/>
              </w:rPr>
            </w:pPr>
          </w:p>
        </w:tc>
      </w:tr>
      <w:tr w:rsidTr="00F966B6" w:rsidR="00FF6BE9">
        <w:trPr>
          <w:trHeight w:val="318"/>
        </w:trPr>
        <w:tc>
          <w:tcPr>
            <w:tcW w:type="auto" w:w="0"/>
            <w:shd w:fill="FFFFFF" w:color="000000" w:val="clear"/>
            <w:noWrap/>
          </w:tcPr>
          <w:p w:rsidRDefault="00FF6BE9" w:rsidP="00876470" w:rsidR="00FF6BE9">
            <w:pPr>
              <w:jc w:val="center"/>
              <w:rPr>
                <w:color w:val="000000"/>
              </w:rPr>
            </w:pPr>
          </w:p>
        </w:tc>
        <w:tc>
          <w:tcPr>
            <w:tcW w:type="auto" w:w="0"/>
            <w:shd w:fill="FFFFFF" w:color="000000" w:val="clear"/>
            <w:hideMark/>
          </w:tcPr>
          <w:p w:rsidRDefault="00FF6BE9" w:rsidP="00876470" w:rsidR="00FF6BE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847/1</w:t>
            </w:r>
          </w:p>
        </w:tc>
        <w:tc>
          <w:tcPr>
            <w:tcW w:type="auto" w:w="0"/>
            <w:shd w:fill="FFFFFF" w:color="000000" w:val="clear"/>
            <w:hideMark/>
          </w:tcPr>
          <w:p w:rsidRDefault="00FF6BE9" w:rsidP="00FF6BE9" w:rsidR="00FF6BE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ORANICA</w:t>
            </w:r>
          </w:p>
        </w:tc>
        <w:tc>
          <w:tcPr>
            <w:tcW w:type="auto" w:w="0"/>
            <w:shd w:fill="FFFFFF" w:color="000000" w:val="clear"/>
            <w:hideMark/>
          </w:tcPr>
          <w:p w:rsidRDefault="00FF6BE9" w:rsidP="00F63A7E" w:rsidR="00FF6BE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BRAJDE</w:t>
            </w:r>
          </w:p>
        </w:tc>
        <w:tc>
          <w:tcPr>
            <w:tcW w:type="auto" w:w="0"/>
            <w:shd w:fill="FFFFFF" w:color="000000" w:val="clear"/>
          </w:tcPr>
          <w:p w:rsidRDefault="00FF6BE9" w:rsidP="00FF6BE9" w:rsidR="00FF6BE9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FFFFFF" w:color="000000" w:val="clear"/>
          </w:tcPr>
          <w:p w:rsidRDefault="00FF6BE9" w:rsidP="00FF6BE9" w:rsidR="00FF6BE9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F6BE9" w:rsidP="00FF6BE9" w:rsidR="00FF6BE9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966B6" w:rsidR="00FF6BE9">
        <w:trPr>
          <w:trHeight w:val="318"/>
        </w:trPr>
        <w:tc>
          <w:tcPr>
            <w:tcW w:type="auto" w:w="0"/>
            <w:shd w:fill="FFFFFF" w:color="000000" w:val="clear"/>
          </w:tcPr>
          <w:p w:rsidRDefault="00FF6BE9" w:rsidP="00876470" w:rsidR="00FF6BE9">
            <w:pPr>
              <w:jc w:val="center"/>
              <w:rPr>
                <w:color w:val="000000"/>
              </w:rPr>
            </w:pPr>
          </w:p>
        </w:tc>
        <w:tc>
          <w:tcPr>
            <w:tcW w:type="auto" w:w="0"/>
            <w:shd w:fill="FFFFFF" w:color="000000" w:val="clear"/>
            <w:hideMark/>
          </w:tcPr>
          <w:p w:rsidRDefault="00FF6BE9" w:rsidP="00876470" w:rsidR="00FF6BE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849</w:t>
            </w:r>
          </w:p>
        </w:tc>
        <w:tc>
          <w:tcPr>
            <w:tcW w:type="auto" w:w="0"/>
            <w:shd w:fill="FFFFFF" w:color="000000" w:val="clear"/>
            <w:hideMark/>
          </w:tcPr>
          <w:p w:rsidRDefault="00FF6BE9" w:rsidP="00FF6BE9" w:rsidR="00FF6BE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PAŠNJAK</w:t>
            </w:r>
          </w:p>
        </w:tc>
        <w:tc>
          <w:tcPr>
            <w:tcW w:type="auto" w:w="0"/>
            <w:shd w:fill="FFFFFF" w:color="000000" w:val="clear"/>
            <w:hideMark/>
          </w:tcPr>
          <w:p w:rsidRDefault="00FF6BE9" w:rsidP="00F63A7E" w:rsidR="00FF6BE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BRAJDE</w:t>
            </w:r>
          </w:p>
        </w:tc>
        <w:tc>
          <w:tcPr>
            <w:tcW w:type="auto" w:w="0"/>
            <w:shd w:fill="FFFFFF" w:color="000000" w:val="clear"/>
          </w:tcPr>
          <w:p w:rsidRDefault="00FF6BE9" w:rsidP="00FF6BE9" w:rsidR="00FF6BE9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FFFFFF" w:color="000000" w:val="clear"/>
          </w:tcPr>
          <w:p w:rsidRDefault="00FF6BE9" w:rsidP="00FF6BE9" w:rsidR="00FF6BE9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F6BE9" w:rsidP="00FF6BE9" w:rsidR="00FF6BE9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966B6" w:rsidR="00FF6BE9">
        <w:trPr>
          <w:trHeight w:val="318"/>
        </w:trPr>
        <w:tc>
          <w:tcPr>
            <w:tcW w:type="auto" w:w="0"/>
            <w:shd w:fill="FFFFFF" w:color="000000" w:val="clear"/>
          </w:tcPr>
          <w:p w:rsidRDefault="00FF6BE9" w:rsidP="00876470" w:rsidR="00FF6BE9">
            <w:pPr>
              <w:jc w:val="center"/>
              <w:rPr>
                <w:color w:val="000000"/>
              </w:rPr>
            </w:pPr>
          </w:p>
        </w:tc>
        <w:tc>
          <w:tcPr>
            <w:tcW w:type="auto" w:w="0"/>
            <w:shd w:fill="FFFFFF" w:color="000000" w:val="clear"/>
            <w:hideMark/>
          </w:tcPr>
          <w:p w:rsidRDefault="00FF6BE9" w:rsidP="00876470" w:rsidR="00FF6BE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891/1</w:t>
            </w:r>
          </w:p>
        </w:tc>
        <w:tc>
          <w:tcPr>
            <w:tcW w:type="auto" w:w="0"/>
            <w:shd w:fill="FFFFFF" w:color="000000" w:val="clear"/>
            <w:hideMark/>
          </w:tcPr>
          <w:p w:rsidRDefault="00FF6BE9" w:rsidP="00FF6BE9" w:rsidR="00FF6BE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LIVADA</w:t>
            </w:r>
          </w:p>
        </w:tc>
        <w:tc>
          <w:tcPr>
            <w:tcW w:type="auto" w:w="0"/>
            <w:shd w:fill="FFFFFF" w:color="000000" w:val="clear"/>
            <w:hideMark/>
          </w:tcPr>
          <w:p w:rsidRDefault="00FF6BE9" w:rsidP="00F63A7E" w:rsidR="00FF6BE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MEJICA</w:t>
            </w:r>
          </w:p>
        </w:tc>
        <w:tc>
          <w:tcPr>
            <w:tcW w:type="auto" w:w="0"/>
            <w:shd w:fill="FFFFFF" w:color="000000" w:val="clear"/>
          </w:tcPr>
          <w:p w:rsidRDefault="00FF6BE9" w:rsidP="00FF6BE9" w:rsidR="00FF6BE9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FFFFFF" w:color="000000" w:val="clear"/>
          </w:tcPr>
          <w:p w:rsidRDefault="00FF6BE9" w:rsidP="00FF6BE9" w:rsidR="00FF6BE9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F6BE9" w:rsidP="00FF6BE9" w:rsidR="00FF6BE9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966B6" w:rsidR="00FF6BE9">
        <w:trPr>
          <w:trHeight w:val="318"/>
        </w:trPr>
        <w:tc>
          <w:tcPr>
            <w:tcW w:type="auto" w:w="0"/>
            <w:shd w:fill="FFFFFF" w:color="000000" w:val="clear"/>
          </w:tcPr>
          <w:p w:rsidRDefault="00FF6BE9" w:rsidP="00876470" w:rsidR="00FF6BE9">
            <w:pPr>
              <w:jc w:val="center"/>
              <w:rPr>
                <w:color w:val="000000"/>
              </w:rPr>
            </w:pPr>
          </w:p>
        </w:tc>
        <w:tc>
          <w:tcPr>
            <w:tcW w:type="auto" w:w="0"/>
            <w:shd w:fill="FFFFFF" w:color="000000" w:val="clear"/>
            <w:hideMark/>
          </w:tcPr>
          <w:p w:rsidRDefault="00FF6BE9" w:rsidP="00876470" w:rsidR="00FF6BE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892/1</w:t>
            </w:r>
          </w:p>
        </w:tc>
        <w:tc>
          <w:tcPr>
            <w:tcW w:type="auto" w:w="0"/>
            <w:shd w:fill="FFFFFF" w:color="000000" w:val="clear"/>
            <w:hideMark/>
          </w:tcPr>
          <w:p w:rsidRDefault="00FF6BE9" w:rsidP="00FF6BE9" w:rsidR="00FF6BE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LIVADA</w:t>
            </w:r>
          </w:p>
        </w:tc>
        <w:tc>
          <w:tcPr>
            <w:tcW w:type="auto" w:w="0"/>
            <w:shd w:fill="FFFFFF" w:color="000000" w:val="clear"/>
            <w:hideMark/>
          </w:tcPr>
          <w:p w:rsidRDefault="00FF6BE9" w:rsidP="00F63A7E" w:rsidR="00FF6BE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MEJICA</w:t>
            </w:r>
          </w:p>
        </w:tc>
        <w:tc>
          <w:tcPr>
            <w:tcW w:type="auto" w:w="0"/>
            <w:shd w:fill="FFFFFF" w:color="000000" w:val="clear"/>
          </w:tcPr>
          <w:p w:rsidRDefault="00FF6BE9" w:rsidP="00FF6BE9" w:rsidR="00FF6BE9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FFFFFF" w:color="000000" w:val="clear"/>
          </w:tcPr>
          <w:p w:rsidRDefault="00FF6BE9" w:rsidP="00FF6BE9" w:rsidR="00FF6BE9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F6BE9" w:rsidP="00FF6BE9" w:rsidR="00FF6BE9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966B6" w:rsidR="00FF6BE9">
        <w:trPr>
          <w:trHeight w:val="318"/>
        </w:trPr>
        <w:tc>
          <w:tcPr>
            <w:tcW w:type="auto" w:w="0"/>
            <w:shd w:fill="FFFFFF" w:color="000000" w:val="clear"/>
          </w:tcPr>
          <w:p w:rsidRDefault="00FF6BE9" w:rsidP="00876470" w:rsidR="00FF6BE9">
            <w:pPr>
              <w:jc w:val="center"/>
              <w:rPr>
                <w:color w:val="000000"/>
              </w:rPr>
            </w:pPr>
          </w:p>
        </w:tc>
        <w:tc>
          <w:tcPr>
            <w:tcW w:type="auto" w:w="0"/>
            <w:shd w:fill="FFFFFF" w:color="000000" w:val="clear"/>
            <w:hideMark/>
          </w:tcPr>
          <w:p w:rsidRDefault="00FF6BE9" w:rsidP="00876470" w:rsidR="00FF6BE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892/3</w:t>
            </w:r>
          </w:p>
        </w:tc>
        <w:tc>
          <w:tcPr>
            <w:tcW w:type="auto" w:w="0"/>
            <w:shd w:fill="FFFFFF" w:color="000000" w:val="clear"/>
            <w:hideMark/>
          </w:tcPr>
          <w:p w:rsidRDefault="00FF6BE9" w:rsidP="00FF6BE9" w:rsidR="00FF6BE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LIVADA</w:t>
            </w:r>
          </w:p>
        </w:tc>
        <w:tc>
          <w:tcPr>
            <w:tcW w:type="auto" w:w="0"/>
            <w:shd w:fill="FFFFFF" w:color="000000" w:val="clear"/>
            <w:hideMark/>
          </w:tcPr>
          <w:p w:rsidRDefault="00FF6BE9" w:rsidP="00F63A7E" w:rsidR="00FF6BE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MEJICA</w:t>
            </w:r>
          </w:p>
        </w:tc>
        <w:tc>
          <w:tcPr>
            <w:tcW w:type="auto" w:w="0"/>
            <w:shd w:fill="FFFFFF" w:color="000000" w:val="clear"/>
          </w:tcPr>
          <w:p w:rsidRDefault="00FF6BE9" w:rsidP="00FF6BE9" w:rsidR="00FF6BE9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FFFFFF" w:color="000000" w:val="clear"/>
          </w:tcPr>
          <w:p w:rsidRDefault="00FF6BE9" w:rsidP="00FF6BE9" w:rsidR="00FF6BE9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F6BE9" w:rsidP="00FF6BE9" w:rsidR="00FF6BE9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966B6" w:rsidR="00FF6BE9">
        <w:trPr>
          <w:trHeight w:val="318"/>
        </w:trPr>
        <w:tc>
          <w:tcPr>
            <w:tcW w:type="auto" w:w="0"/>
            <w:shd w:fill="FFFFFF" w:color="000000" w:val="clear"/>
          </w:tcPr>
          <w:p w:rsidRDefault="00FF6BE9" w:rsidP="00876470" w:rsidR="00FF6BE9">
            <w:pPr>
              <w:jc w:val="center"/>
              <w:rPr>
                <w:color w:val="000000"/>
              </w:rPr>
            </w:pPr>
          </w:p>
        </w:tc>
        <w:tc>
          <w:tcPr>
            <w:tcW w:type="auto" w:w="0"/>
            <w:shd w:fill="FFFFFF" w:color="000000" w:val="clear"/>
            <w:hideMark/>
          </w:tcPr>
          <w:p w:rsidRDefault="00FF6BE9" w:rsidP="00876470" w:rsidR="00FF6BE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932</w:t>
            </w:r>
          </w:p>
        </w:tc>
        <w:tc>
          <w:tcPr>
            <w:tcW w:type="auto" w:w="0"/>
            <w:shd w:fill="FFFFFF" w:color="000000" w:val="clear"/>
            <w:hideMark/>
          </w:tcPr>
          <w:p w:rsidRDefault="00FF6BE9" w:rsidP="00FF6BE9" w:rsidR="00FF6BE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PAŠNJAK</w:t>
            </w:r>
          </w:p>
        </w:tc>
        <w:tc>
          <w:tcPr>
            <w:tcW w:type="auto" w:w="0"/>
            <w:shd w:fill="FFFFFF" w:color="000000" w:val="clear"/>
            <w:hideMark/>
          </w:tcPr>
          <w:p w:rsidRDefault="00FF6BE9" w:rsidP="00F63A7E" w:rsidR="00FF6BE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POD MEJICE</w:t>
            </w:r>
          </w:p>
        </w:tc>
        <w:tc>
          <w:tcPr>
            <w:tcW w:type="auto" w:w="0"/>
            <w:shd w:fill="FFFFFF" w:color="000000" w:val="clear"/>
          </w:tcPr>
          <w:p w:rsidRDefault="00FF6BE9" w:rsidP="00FF6BE9" w:rsidR="00FF6BE9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FFFFFF" w:color="000000" w:val="clear"/>
          </w:tcPr>
          <w:p w:rsidRDefault="00FF6BE9" w:rsidP="00FF6BE9" w:rsidR="00FF6BE9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F6BE9" w:rsidP="00FF6BE9" w:rsidR="00FF6BE9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966B6" w:rsidR="00FF6BE9">
        <w:trPr>
          <w:trHeight w:val="318"/>
        </w:trPr>
        <w:tc>
          <w:tcPr>
            <w:tcW w:type="auto" w:w="0"/>
            <w:shd w:fill="FFFFFF" w:color="000000" w:val="clear"/>
          </w:tcPr>
          <w:p w:rsidRDefault="00FF6BE9" w:rsidP="00876470" w:rsidR="00FF6BE9">
            <w:pPr>
              <w:jc w:val="center"/>
              <w:rPr>
                <w:color w:val="000000"/>
              </w:rPr>
            </w:pPr>
          </w:p>
        </w:tc>
        <w:tc>
          <w:tcPr>
            <w:tcW w:type="auto" w:w="0"/>
            <w:shd w:fill="FFFFFF" w:color="000000" w:val="clear"/>
            <w:hideMark/>
          </w:tcPr>
          <w:p w:rsidRDefault="00FF6BE9" w:rsidP="00876470" w:rsidR="00FF6BE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960</w:t>
            </w:r>
          </w:p>
        </w:tc>
        <w:tc>
          <w:tcPr>
            <w:tcW w:type="auto" w:w="0"/>
            <w:shd w:fill="FFFFFF" w:color="000000" w:val="clear"/>
            <w:hideMark/>
          </w:tcPr>
          <w:p w:rsidRDefault="00FF6BE9" w:rsidP="00FF6BE9" w:rsidR="00FF6BE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PAŠNJAK</w:t>
            </w:r>
          </w:p>
        </w:tc>
        <w:tc>
          <w:tcPr>
            <w:tcW w:type="auto" w:w="0"/>
            <w:shd w:fill="FFFFFF" w:color="000000" w:val="clear"/>
            <w:hideMark/>
          </w:tcPr>
          <w:p w:rsidRDefault="00FF6BE9" w:rsidP="00F63A7E" w:rsidR="00FF6BE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CERIĆI</w:t>
            </w:r>
          </w:p>
        </w:tc>
        <w:tc>
          <w:tcPr>
            <w:tcW w:type="auto" w:w="0"/>
            <w:shd w:fill="FFFFFF" w:color="000000" w:val="clear"/>
          </w:tcPr>
          <w:p w:rsidRDefault="00FF6BE9" w:rsidP="00FF6BE9" w:rsidR="00FF6BE9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FFFFFF" w:color="000000" w:val="clear"/>
          </w:tcPr>
          <w:p w:rsidRDefault="00FF6BE9" w:rsidP="00FF6BE9" w:rsidR="00FF6BE9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F6BE9" w:rsidP="00FF6BE9" w:rsidR="00FF6BE9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966B6" w:rsidR="00FF6BE9">
        <w:trPr>
          <w:trHeight w:val="318"/>
        </w:trPr>
        <w:tc>
          <w:tcPr>
            <w:tcW w:type="auto" w:w="0"/>
            <w:shd w:fill="FFFFFF" w:color="000000" w:val="clear"/>
          </w:tcPr>
          <w:p w:rsidRDefault="00FF6BE9" w:rsidP="00876470" w:rsidR="00FF6BE9">
            <w:pPr>
              <w:jc w:val="center"/>
              <w:rPr>
                <w:color w:val="000000"/>
              </w:rPr>
            </w:pPr>
          </w:p>
        </w:tc>
        <w:tc>
          <w:tcPr>
            <w:tcW w:type="auto" w:w="0"/>
            <w:shd w:fill="FFFFFF" w:color="000000" w:val="clear"/>
            <w:hideMark/>
          </w:tcPr>
          <w:p w:rsidRDefault="00FF6BE9" w:rsidP="00876470" w:rsidR="00FF6BE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962</w:t>
            </w:r>
          </w:p>
        </w:tc>
        <w:tc>
          <w:tcPr>
            <w:tcW w:type="auto" w:w="0"/>
            <w:shd w:fill="FFFFFF" w:color="000000" w:val="clear"/>
            <w:hideMark/>
          </w:tcPr>
          <w:p w:rsidRDefault="00FF6BE9" w:rsidP="00FF6BE9" w:rsidR="00FF6BE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ŠUMA</w:t>
            </w:r>
          </w:p>
        </w:tc>
        <w:tc>
          <w:tcPr>
            <w:tcW w:type="auto" w:w="0"/>
            <w:shd w:fill="FFFFFF" w:color="000000" w:val="clear"/>
            <w:hideMark/>
          </w:tcPr>
          <w:p w:rsidRDefault="00FF6BE9" w:rsidP="00F63A7E" w:rsidR="00FF6BE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CERIĆI</w:t>
            </w:r>
          </w:p>
        </w:tc>
        <w:tc>
          <w:tcPr>
            <w:tcW w:type="auto" w:w="0"/>
            <w:shd w:fill="FFFFFF" w:color="000000" w:val="clear"/>
          </w:tcPr>
          <w:p w:rsidRDefault="00FF6BE9" w:rsidP="00FF6BE9" w:rsidR="00FF6BE9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FFFFFF" w:color="000000" w:val="clear"/>
          </w:tcPr>
          <w:p w:rsidRDefault="00FF6BE9" w:rsidP="00FF6BE9" w:rsidR="00FF6BE9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F6BE9" w:rsidP="00FF6BE9" w:rsidR="00FF6BE9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966B6" w:rsidR="00FF6BE9">
        <w:trPr>
          <w:trHeight w:val="318"/>
        </w:trPr>
        <w:tc>
          <w:tcPr>
            <w:tcW w:type="auto" w:w="0"/>
            <w:shd w:fill="FFFFFF" w:color="000000" w:val="clear"/>
          </w:tcPr>
          <w:p w:rsidRDefault="00FF6BE9" w:rsidP="00876470" w:rsidR="00FF6BE9">
            <w:pPr>
              <w:jc w:val="center"/>
              <w:rPr>
                <w:color w:val="000000"/>
              </w:rPr>
            </w:pPr>
          </w:p>
        </w:tc>
        <w:tc>
          <w:tcPr>
            <w:tcW w:type="auto" w:w="0"/>
            <w:shd w:fill="FFFFFF" w:color="000000" w:val="clear"/>
            <w:hideMark/>
          </w:tcPr>
          <w:p w:rsidRDefault="00FF6BE9" w:rsidP="00876470" w:rsidR="00FF6BE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991/1</w:t>
            </w:r>
          </w:p>
        </w:tc>
        <w:tc>
          <w:tcPr>
            <w:tcW w:type="auto" w:w="0"/>
            <w:shd w:fill="FFFFFF" w:color="000000" w:val="clear"/>
            <w:hideMark/>
          </w:tcPr>
          <w:p w:rsidRDefault="00FF6BE9" w:rsidP="00FF6BE9" w:rsidR="00FF6BE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ORANICA</w:t>
            </w:r>
          </w:p>
        </w:tc>
        <w:tc>
          <w:tcPr>
            <w:tcW w:type="auto" w:w="0"/>
            <w:shd w:fill="FFFFFF" w:color="000000" w:val="clear"/>
            <w:hideMark/>
          </w:tcPr>
          <w:p w:rsidRDefault="00FF6BE9" w:rsidP="00F63A7E" w:rsidR="00FF6BE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POD SV.ANDREJ</w:t>
            </w:r>
          </w:p>
        </w:tc>
        <w:tc>
          <w:tcPr>
            <w:tcW w:type="auto" w:w="0"/>
            <w:shd w:fill="FFFFFF" w:color="000000" w:val="clear"/>
          </w:tcPr>
          <w:p w:rsidRDefault="00FF6BE9" w:rsidP="00FF6BE9" w:rsidR="00FF6BE9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FFFFFF" w:color="000000" w:val="clear"/>
          </w:tcPr>
          <w:p w:rsidRDefault="00FF6BE9" w:rsidP="00FF6BE9" w:rsidR="00FF6BE9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F6BE9" w:rsidP="00FF6BE9" w:rsidR="00FF6BE9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966B6" w:rsidR="00FF6BE9">
        <w:trPr>
          <w:trHeight w:val="318"/>
        </w:trPr>
        <w:tc>
          <w:tcPr>
            <w:tcW w:type="auto" w:w="0"/>
            <w:shd w:fill="FFFFFF" w:color="000000" w:val="clear"/>
          </w:tcPr>
          <w:p w:rsidRDefault="00FF6BE9" w:rsidP="00876470" w:rsidR="00FF6BE9">
            <w:pPr>
              <w:jc w:val="center"/>
              <w:rPr>
                <w:color w:val="000000"/>
              </w:rPr>
            </w:pPr>
          </w:p>
        </w:tc>
        <w:tc>
          <w:tcPr>
            <w:tcW w:type="auto" w:w="0"/>
            <w:shd w:fill="FFFFFF" w:color="000000" w:val="clear"/>
            <w:hideMark/>
          </w:tcPr>
          <w:p w:rsidRDefault="00FF6BE9" w:rsidP="00876470" w:rsidR="00FF6BE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992/1</w:t>
            </w:r>
          </w:p>
        </w:tc>
        <w:tc>
          <w:tcPr>
            <w:tcW w:type="auto" w:w="0"/>
            <w:shd w:fill="FFFFFF" w:color="000000" w:val="clear"/>
            <w:hideMark/>
          </w:tcPr>
          <w:p w:rsidRDefault="00FF6BE9" w:rsidP="00FF6BE9" w:rsidR="00FF6BE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VINOGRAD</w:t>
            </w:r>
          </w:p>
        </w:tc>
        <w:tc>
          <w:tcPr>
            <w:tcW w:type="auto" w:w="0"/>
            <w:shd w:fill="FFFFFF" w:color="000000" w:val="clear"/>
            <w:hideMark/>
          </w:tcPr>
          <w:p w:rsidRDefault="00FF6BE9" w:rsidP="00F63A7E" w:rsidR="00FF6BE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POD SV.ANDREJ</w:t>
            </w:r>
          </w:p>
        </w:tc>
        <w:tc>
          <w:tcPr>
            <w:tcW w:type="auto" w:w="0"/>
            <w:shd w:fill="FFFFFF" w:color="000000" w:val="clear"/>
          </w:tcPr>
          <w:p w:rsidRDefault="00FF6BE9" w:rsidP="00FF6BE9" w:rsidR="00FF6BE9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FFFFFF" w:color="000000" w:val="clear"/>
          </w:tcPr>
          <w:p w:rsidRDefault="00FF6BE9" w:rsidP="00FF6BE9" w:rsidR="00FF6BE9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F6BE9" w:rsidP="00FF6BE9" w:rsidR="00FF6BE9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966B6" w:rsidR="00FF6BE9">
        <w:trPr>
          <w:trHeight w:val="318"/>
        </w:trPr>
        <w:tc>
          <w:tcPr>
            <w:tcW w:type="auto" w:w="0"/>
            <w:shd w:fill="FFFFFF" w:color="000000" w:val="clear"/>
          </w:tcPr>
          <w:p w:rsidRDefault="00FF6BE9" w:rsidP="00876470" w:rsidR="00FF6BE9">
            <w:pPr>
              <w:jc w:val="center"/>
              <w:rPr>
                <w:color w:val="000000"/>
              </w:rPr>
            </w:pPr>
          </w:p>
        </w:tc>
        <w:tc>
          <w:tcPr>
            <w:tcW w:type="auto" w:w="0"/>
            <w:shd w:fill="FFFFFF" w:color="000000" w:val="clear"/>
            <w:hideMark/>
          </w:tcPr>
          <w:p w:rsidRDefault="00FF6BE9" w:rsidP="00876470" w:rsidR="00FF6BE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993/1</w:t>
            </w:r>
          </w:p>
        </w:tc>
        <w:tc>
          <w:tcPr>
            <w:tcW w:type="auto" w:w="0"/>
            <w:shd w:fill="FFFFFF" w:color="000000" w:val="clear"/>
            <w:hideMark/>
          </w:tcPr>
          <w:p w:rsidRDefault="00FF6BE9" w:rsidP="00FF6BE9" w:rsidR="00FF6BE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ORANICA</w:t>
            </w:r>
          </w:p>
        </w:tc>
        <w:tc>
          <w:tcPr>
            <w:tcW w:type="auto" w:w="0"/>
            <w:shd w:fill="FFFFFF" w:color="000000" w:val="clear"/>
            <w:hideMark/>
          </w:tcPr>
          <w:p w:rsidRDefault="00FF6BE9" w:rsidP="00F63A7E" w:rsidR="00FF6BE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POD SV.ANDREJ</w:t>
            </w:r>
          </w:p>
        </w:tc>
        <w:tc>
          <w:tcPr>
            <w:tcW w:type="auto" w:w="0"/>
            <w:shd w:fill="FFFFFF" w:color="000000" w:val="clear"/>
          </w:tcPr>
          <w:p w:rsidRDefault="00FF6BE9" w:rsidP="00FF6BE9" w:rsidR="00FF6BE9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FFFFFF" w:color="000000" w:val="clear"/>
          </w:tcPr>
          <w:p w:rsidRDefault="00FF6BE9" w:rsidP="00FF6BE9" w:rsidR="00FF6BE9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F6BE9" w:rsidP="00FF6BE9" w:rsidR="00FF6BE9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966B6" w:rsidR="00FF6BE9">
        <w:trPr>
          <w:trHeight w:val="318"/>
        </w:trPr>
        <w:tc>
          <w:tcPr>
            <w:tcW w:type="auto" w:w="0"/>
            <w:shd w:fill="FFFFFF" w:color="000000" w:val="clear"/>
          </w:tcPr>
          <w:p w:rsidRDefault="00FF6BE9" w:rsidP="00876470" w:rsidR="00FF6BE9">
            <w:pPr>
              <w:jc w:val="center"/>
              <w:rPr>
                <w:color w:val="000000"/>
              </w:rPr>
            </w:pPr>
          </w:p>
        </w:tc>
        <w:tc>
          <w:tcPr>
            <w:tcW w:type="auto" w:w="0"/>
            <w:shd w:fill="FFFFFF" w:color="000000" w:val="clear"/>
            <w:hideMark/>
          </w:tcPr>
          <w:p w:rsidRDefault="00FF6BE9" w:rsidP="00876470" w:rsidR="00FF6BE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1023/1</w:t>
            </w:r>
          </w:p>
        </w:tc>
        <w:tc>
          <w:tcPr>
            <w:tcW w:type="auto" w:w="0"/>
            <w:shd w:fill="FFFFFF" w:color="000000" w:val="clear"/>
            <w:hideMark/>
          </w:tcPr>
          <w:p w:rsidRDefault="00FF6BE9" w:rsidP="00FF6BE9" w:rsidR="00FF6BE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VINOGRAD</w:t>
            </w:r>
          </w:p>
        </w:tc>
        <w:tc>
          <w:tcPr>
            <w:tcW w:type="auto" w:w="0"/>
            <w:shd w:fill="FFFFFF" w:color="000000" w:val="clear"/>
            <w:hideMark/>
          </w:tcPr>
          <w:p w:rsidRDefault="00FF6BE9" w:rsidP="00F63A7E" w:rsidR="00FF6BE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PRENKOVAC</w:t>
            </w:r>
          </w:p>
        </w:tc>
        <w:tc>
          <w:tcPr>
            <w:tcW w:type="auto" w:w="0"/>
            <w:shd w:fill="FFFFFF" w:color="000000" w:val="clear"/>
          </w:tcPr>
          <w:p w:rsidRDefault="00FF6BE9" w:rsidP="00FF6BE9" w:rsidR="00FF6BE9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FFFFFF" w:color="000000" w:val="clear"/>
          </w:tcPr>
          <w:p w:rsidRDefault="00FF6BE9" w:rsidP="00FF6BE9" w:rsidR="00FF6BE9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F6BE9" w:rsidP="00FF6BE9" w:rsidR="00FF6BE9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966B6" w:rsidR="00FF6BE9">
        <w:trPr>
          <w:trHeight w:val="318"/>
        </w:trPr>
        <w:tc>
          <w:tcPr>
            <w:tcW w:type="auto" w:w="0"/>
            <w:shd w:fill="FFFFFF" w:color="000000" w:val="clear"/>
          </w:tcPr>
          <w:p w:rsidRDefault="00FF6BE9" w:rsidP="00876470" w:rsidR="00FF6BE9">
            <w:pPr>
              <w:jc w:val="center"/>
              <w:rPr>
                <w:color w:val="000000"/>
              </w:rPr>
            </w:pPr>
          </w:p>
        </w:tc>
        <w:tc>
          <w:tcPr>
            <w:tcW w:type="auto" w:w="0"/>
            <w:shd w:fill="FFFFFF" w:color="000000" w:val="clear"/>
            <w:hideMark/>
          </w:tcPr>
          <w:p w:rsidRDefault="00FF6BE9" w:rsidP="00876470" w:rsidR="00FF6BE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1146/2</w:t>
            </w:r>
          </w:p>
        </w:tc>
        <w:tc>
          <w:tcPr>
            <w:tcW w:type="auto" w:w="0"/>
            <w:shd w:fill="FFFFFF" w:color="000000" w:val="clear"/>
            <w:hideMark/>
          </w:tcPr>
          <w:p w:rsidRDefault="00FF6BE9" w:rsidP="00FF6BE9" w:rsidR="00FF6BE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PAŠNJAK</w:t>
            </w:r>
          </w:p>
        </w:tc>
        <w:tc>
          <w:tcPr>
            <w:tcW w:type="auto" w:w="0"/>
            <w:shd w:fill="FFFFFF" w:color="000000" w:val="clear"/>
            <w:hideMark/>
          </w:tcPr>
          <w:p w:rsidRDefault="00FF6BE9" w:rsidP="00F63A7E" w:rsidR="00FF6BE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POD KRUŠNJAK</w:t>
            </w:r>
          </w:p>
        </w:tc>
        <w:tc>
          <w:tcPr>
            <w:tcW w:type="auto" w:w="0"/>
            <w:shd w:fill="FFFFFF" w:color="000000" w:val="clear"/>
          </w:tcPr>
          <w:p w:rsidRDefault="00FF6BE9" w:rsidP="00FF6BE9" w:rsidR="00FF6BE9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FFFFFF" w:color="000000" w:val="clear"/>
          </w:tcPr>
          <w:p w:rsidRDefault="00FF6BE9" w:rsidP="00FF6BE9" w:rsidR="00FF6BE9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F6BE9" w:rsidP="00FF6BE9" w:rsidR="00FF6BE9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966B6" w:rsidR="00FF6BE9">
        <w:trPr>
          <w:trHeight w:val="318"/>
        </w:trPr>
        <w:tc>
          <w:tcPr>
            <w:tcW w:type="auto" w:w="0"/>
            <w:shd w:fill="FFFFFF" w:color="000000" w:val="clear"/>
          </w:tcPr>
          <w:p w:rsidRDefault="00FF6BE9" w:rsidP="00876470" w:rsidR="00FF6BE9">
            <w:pPr>
              <w:jc w:val="center"/>
              <w:rPr>
                <w:color w:val="000000"/>
              </w:rPr>
            </w:pPr>
          </w:p>
        </w:tc>
        <w:tc>
          <w:tcPr>
            <w:tcW w:type="auto" w:w="0"/>
            <w:shd w:fill="FFFFFF" w:color="000000" w:val="clear"/>
            <w:hideMark/>
          </w:tcPr>
          <w:p w:rsidRDefault="00FF6BE9" w:rsidP="00876470" w:rsidR="00FF6BE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1151</w:t>
            </w:r>
          </w:p>
        </w:tc>
        <w:tc>
          <w:tcPr>
            <w:tcW w:type="auto" w:w="0"/>
            <w:shd w:fill="FFFFFF" w:color="000000" w:val="clear"/>
            <w:hideMark/>
          </w:tcPr>
          <w:p w:rsidRDefault="00FF6BE9" w:rsidP="00FF6BE9" w:rsidR="00FF6BE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PAŠNJAK</w:t>
            </w:r>
          </w:p>
        </w:tc>
        <w:tc>
          <w:tcPr>
            <w:tcW w:type="auto" w:w="0"/>
            <w:shd w:fill="FFFFFF" w:color="000000" w:val="clear"/>
            <w:hideMark/>
          </w:tcPr>
          <w:p w:rsidRDefault="00FF6BE9" w:rsidP="00F63A7E" w:rsidR="00FF6BE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KRIVEJAK</w:t>
            </w:r>
          </w:p>
        </w:tc>
        <w:tc>
          <w:tcPr>
            <w:tcW w:type="auto" w:w="0"/>
            <w:shd w:fill="FFFFFF" w:color="000000" w:val="clear"/>
          </w:tcPr>
          <w:p w:rsidRDefault="00FF6BE9" w:rsidP="00FF6BE9" w:rsidR="00FF6BE9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FFFFFF" w:color="000000" w:val="clear"/>
          </w:tcPr>
          <w:p w:rsidRDefault="00FF6BE9" w:rsidP="00FF6BE9" w:rsidR="00FF6BE9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F6BE9" w:rsidP="00FF6BE9" w:rsidR="00FF6BE9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966B6" w:rsidR="00FF6BE9">
        <w:trPr>
          <w:trHeight w:val="318"/>
        </w:trPr>
        <w:tc>
          <w:tcPr>
            <w:tcW w:type="auto" w:w="0"/>
            <w:shd w:fill="FFFFFF" w:color="000000" w:val="clear"/>
          </w:tcPr>
          <w:p w:rsidRDefault="00FF6BE9" w:rsidP="00876470" w:rsidR="00FF6BE9">
            <w:pPr>
              <w:jc w:val="center"/>
              <w:rPr>
                <w:color w:val="000000"/>
              </w:rPr>
            </w:pPr>
          </w:p>
        </w:tc>
        <w:tc>
          <w:tcPr>
            <w:tcW w:type="auto" w:w="0"/>
            <w:shd w:fill="FFFFFF" w:color="000000" w:val="clear"/>
            <w:hideMark/>
          </w:tcPr>
          <w:p w:rsidRDefault="00FF6BE9" w:rsidP="00876470" w:rsidR="00FF6BE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1160/2</w:t>
            </w:r>
          </w:p>
        </w:tc>
        <w:tc>
          <w:tcPr>
            <w:tcW w:type="auto" w:w="0"/>
            <w:shd w:fill="FFFFFF" w:color="000000" w:val="clear"/>
            <w:hideMark/>
          </w:tcPr>
          <w:p w:rsidRDefault="00FF6BE9" w:rsidP="00FF6BE9" w:rsidR="00FF6BE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PAŠNJAK</w:t>
            </w:r>
          </w:p>
        </w:tc>
        <w:tc>
          <w:tcPr>
            <w:tcW w:type="auto" w:w="0"/>
            <w:shd w:fill="FFFFFF" w:color="000000" w:val="clear"/>
            <w:hideMark/>
          </w:tcPr>
          <w:p w:rsidRDefault="00FF6BE9" w:rsidP="00F63A7E" w:rsidR="00FF6BE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KRIVEJAK</w:t>
            </w:r>
          </w:p>
        </w:tc>
        <w:tc>
          <w:tcPr>
            <w:tcW w:type="auto" w:w="0"/>
            <w:shd w:fill="FFFFFF" w:color="000000" w:val="clear"/>
          </w:tcPr>
          <w:p w:rsidRDefault="00FF6BE9" w:rsidP="00FF6BE9" w:rsidR="00FF6BE9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FFFFFF" w:color="000000" w:val="clear"/>
          </w:tcPr>
          <w:p w:rsidRDefault="00FF6BE9" w:rsidP="00FF6BE9" w:rsidR="00FF6BE9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F6BE9" w:rsidP="00FF6BE9" w:rsidR="00FF6BE9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966B6" w:rsidR="00FF6BE9">
        <w:trPr>
          <w:trHeight w:val="318"/>
        </w:trPr>
        <w:tc>
          <w:tcPr>
            <w:tcW w:type="auto" w:w="0"/>
            <w:shd w:fill="FFFFFF" w:color="000000" w:val="clear"/>
          </w:tcPr>
          <w:p w:rsidRDefault="00FF6BE9" w:rsidP="00876470" w:rsidR="00FF6BE9">
            <w:pPr>
              <w:jc w:val="center"/>
              <w:rPr>
                <w:color w:val="000000"/>
              </w:rPr>
            </w:pPr>
          </w:p>
        </w:tc>
        <w:tc>
          <w:tcPr>
            <w:tcW w:type="auto" w:w="0"/>
            <w:shd w:fill="FFFFFF" w:color="000000" w:val="clear"/>
            <w:hideMark/>
          </w:tcPr>
          <w:p w:rsidRDefault="00FF6BE9" w:rsidP="00876470" w:rsidR="00FF6BE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1186</w:t>
            </w:r>
          </w:p>
        </w:tc>
        <w:tc>
          <w:tcPr>
            <w:tcW w:type="auto" w:w="0"/>
            <w:shd w:fill="FFFFFF" w:color="000000" w:val="clear"/>
            <w:hideMark/>
          </w:tcPr>
          <w:p w:rsidRDefault="00FF6BE9" w:rsidP="00FF6BE9" w:rsidR="00FF6BE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PAŠNJAK</w:t>
            </w:r>
          </w:p>
        </w:tc>
        <w:tc>
          <w:tcPr>
            <w:tcW w:type="auto" w:w="0"/>
            <w:shd w:fill="FFFFFF" w:color="000000" w:val="clear"/>
            <w:hideMark/>
          </w:tcPr>
          <w:p w:rsidRDefault="00FF6BE9" w:rsidP="00F63A7E" w:rsidR="00FF6BE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BRIŠTIĆI</w:t>
            </w:r>
          </w:p>
        </w:tc>
        <w:tc>
          <w:tcPr>
            <w:tcW w:type="auto" w:w="0"/>
            <w:shd w:fill="FFFFFF" w:color="000000" w:val="clear"/>
          </w:tcPr>
          <w:p w:rsidRDefault="00FF6BE9" w:rsidP="00FF6BE9" w:rsidR="00FF6BE9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FFFFFF" w:color="000000" w:val="clear"/>
          </w:tcPr>
          <w:p w:rsidRDefault="00FF6BE9" w:rsidP="00FF6BE9" w:rsidR="00FF6BE9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F6BE9" w:rsidP="00FF6BE9" w:rsidR="00FF6BE9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966B6" w:rsidR="00FF6BE9">
        <w:trPr>
          <w:trHeight w:val="318"/>
        </w:trPr>
        <w:tc>
          <w:tcPr>
            <w:tcW w:type="auto" w:w="0"/>
            <w:shd w:fill="FFFFFF" w:color="000000" w:val="clear"/>
          </w:tcPr>
          <w:p w:rsidRDefault="00FF6BE9" w:rsidP="00876470" w:rsidR="00FF6BE9">
            <w:pPr>
              <w:jc w:val="center"/>
              <w:rPr>
                <w:color w:val="000000"/>
              </w:rPr>
            </w:pPr>
          </w:p>
        </w:tc>
        <w:tc>
          <w:tcPr>
            <w:tcW w:type="auto" w:w="0"/>
            <w:shd w:fill="FFFFFF" w:color="000000" w:val="clear"/>
            <w:hideMark/>
          </w:tcPr>
          <w:p w:rsidRDefault="00FF6BE9" w:rsidP="00876470" w:rsidR="00FF6BE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1211</w:t>
            </w:r>
          </w:p>
        </w:tc>
        <w:tc>
          <w:tcPr>
            <w:tcW w:type="auto" w:w="0"/>
            <w:shd w:fill="FFFFFF" w:color="000000" w:val="clear"/>
            <w:hideMark/>
          </w:tcPr>
          <w:p w:rsidRDefault="00FF6BE9" w:rsidP="00FF6BE9" w:rsidR="00FF6BE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LIVADA</w:t>
            </w:r>
          </w:p>
        </w:tc>
        <w:tc>
          <w:tcPr>
            <w:tcW w:type="auto" w:w="0"/>
            <w:shd w:fill="FFFFFF" w:color="000000" w:val="clear"/>
            <w:hideMark/>
          </w:tcPr>
          <w:p w:rsidRDefault="00FF6BE9" w:rsidP="00F63A7E" w:rsidR="00FF6BE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POLIMEJA</w:t>
            </w:r>
          </w:p>
        </w:tc>
        <w:tc>
          <w:tcPr>
            <w:tcW w:type="auto" w:w="0"/>
            <w:shd w:fill="FFFFFF" w:color="000000" w:val="clear"/>
          </w:tcPr>
          <w:p w:rsidRDefault="00FF6BE9" w:rsidP="00FF6BE9" w:rsidR="00FF6BE9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FFFFFF" w:color="000000" w:val="clear"/>
          </w:tcPr>
          <w:p w:rsidRDefault="00FF6BE9" w:rsidP="00FF6BE9" w:rsidR="00FF6BE9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F6BE9" w:rsidP="00FF6BE9" w:rsidR="00FF6BE9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966B6" w:rsidR="00FF6BE9">
        <w:trPr>
          <w:trHeight w:val="318"/>
        </w:trPr>
        <w:tc>
          <w:tcPr>
            <w:tcW w:type="auto" w:w="0"/>
            <w:shd w:fill="FFFFFF" w:color="000000" w:val="clear"/>
          </w:tcPr>
          <w:p w:rsidRDefault="00FF6BE9" w:rsidP="00876470" w:rsidR="00FF6BE9">
            <w:pPr>
              <w:jc w:val="center"/>
              <w:rPr>
                <w:color w:val="000000"/>
              </w:rPr>
            </w:pPr>
          </w:p>
        </w:tc>
        <w:tc>
          <w:tcPr>
            <w:tcW w:type="auto" w:w="0"/>
            <w:shd w:fill="FFFFFF" w:color="000000" w:val="clear"/>
            <w:hideMark/>
          </w:tcPr>
          <w:p w:rsidRDefault="00FF6BE9" w:rsidP="00876470" w:rsidR="00FF6BE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1212/1</w:t>
            </w:r>
          </w:p>
        </w:tc>
        <w:tc>
          <w:tcPr>
            <w:tcW w:type="auto" w:w="0"/>
            <w:shd w:fill="FFFFFF" w:color="000000" w:val="clear"/>
            <w:hideMark/>
          </w:tcPr>
          <w:p w:rsidRDefault="00FF6BE9" w:rsidP="00FF6BE9" w:rsidR="00FF6BE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PAŠNJAK</w:t>
            </w:r>
          </w:p>
        </w:tc>
        <w:tc>
          <w:tcPr>
            <w:tcW w:type="auto" w:w="0"/>
            <w:shd w:fill="FFFFFF" w:color="000000" w:val="clear"/>
            <w:hideMark/>
          </w:tcPr>
          <w:p w:rsidRDefault="00FF6BE9" w:rsidP="00F63A7E" w:rsidR="00FF6BE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POLIMEJA</w:t>
            </w:r>
          </w:p>
        </w:tc>
        <w:tc>
          <w:tcPr>
            <w:tcW w:type="auto" w:w="0"/>
            <w:shd w:fill="FFFFFF" w:color="000000" w:val="clear"/>
          </w:tcPr>
          <w:p w:rsidRDefault="00FF6BE9" w:rsidP="00FF6BE9" w:rsidR="00FF6BE9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FFFFFF" w:color="000000" w:val="clear"/>
          </w:tcPr>
          <w:p w:rsidRDefault="00FF6BE9" w:rsidP="00FF6BE9" w:rsidR="00FF6BE9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F6BE9" w:rsidP="00FF6BE9" w:rsidR="00FF6BE9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966B6" w:rsidR="00FF6BE9">
        <w:trPr>
          <w:trHeight w:val="318"/>
        </w:trPr>
        <w:tc>
          <w:tcPr>
            <w:tcW w:type="auto" w:w="0"/>
            <w:shd w:fill="FFFFFF" w:color="000000" w:val="clear"/>
          </w:tcPr>
          <w:p w:rsidRDefault="00FF6BE9" w:rsidP="00876470" w:rsidR="00FF6BE9">
            <w:pPr>
              <w:jc w:val="center"/>
              <w:rPr>
                <w:color w:val="000000"/>
              </w:rPr>
            </w:pPr>
          </w:p>
        </w:tc>
        <w:tc>
          <w:tcPr>
            <w:tcW w:type="auto" w:w="0"/>
            <w:shd w:fill="FFFFFF" w:color="000000" w:val="clear"/>
            <w:hideMark/>
          </w:tcPr>
          <w:p w:rsidRDefault="00FF6BE9" w:rsidP="00876470" w:rsidR="00FF6BE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1235/2</w:t>
            </w:r>
          </w:p>
        </w:tc>
        <w:tc>
          <w:tcPr>
            <w:tcW w:type="auto" w:w="0"/>
            <w:shd w:fill="FFFFFF" w:color="000000" w:val="clear"/>
            <w:hideMark/>
          </w:tcPr>
          <w:p w:rsidRDefault="00FF6BE9" w:rsidP="00FF6BE9" w:rsidR="00FF6BE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ORANICA</w:t>
            </w:r>
          </w:p>
        </w:tc>
        <w:tc>
          <w:tcPr>
            <w:tcW w:type="auto" w:w="0"/>
            <w:shd w:fill="FFFFFF" w:color="000000" w:val="clear"/>
            <w:hideMark/>
          </w:tcPr>
          <w:p w:rsidRDefault="00FF6BE9" w:rsidP="00F63A7E" w:rsidR="00FF6BE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GRAČIŠĆE</w:t>
            </w:r>
          </w:p>
        </w:tc>
        <w:tc>
          <w:tcPr>
            <w:tcW w:type="auto" w:w="0"/>
            <w:shd w:fill="FFFFFF" w:color="000000" w:val="clear"/>
          </w:tcPr>
          <w:p w:rsidRDefault="00FF6BE9" w:rsidP="00FF6BE9" w:rsidR="00FF6BE9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FFFFFF" w:color="000000" w:val="clear"/>
          </w:tcPr>
          <w:p w:rsidRDefault="00FF6BE9" w:rsidP="00FF6BE9" w:rsidR="00FF6BE9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F6BE9" w:rsidP="00FF6BE9" w:rsidR="00FF6BE9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966B6" w:rsidR="00FF6BE9">
        <w:trPr>
          <w:trHeight w:val="318"/>
        </w:trPr>
        <w:tc>
          <w:tcPr>
            <w:tcW w:type="auto" w:w="0"/>
            <w:shd w:fill="FFFFFF" w:color="000000" w:val="clear"/>
          </w:tcPr>
          <w:p w:rsidRDefault="00FF6BE9" w:rsidP="00876470" w:rsidR="00FF6BE9">
            <w:pPr>
              <w:jc w:val="center"/>
              <w:rPr>
                <w:color w:val="000000"/>
              </w:rPr>
            </w:pPr>
          </w:p>
        </w:tc>
        <w:tc>
          <w:tcPr>
            <w:tcW w:type="auto" w:w="0"/>
            <w:shd w:fill="FFFFFF" w:color="000000" w:val="clear"/>
            <w:hideMark/>
          </w:tcPr>
          <w:p w:rsidRDefault="00FF6BE9" w:rsidP="00876470" w:rsidR="00FF6BE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1236/2</w:t>
            </w:r>
          </w:p>
        </w:tc>
        <w:tc>
          <w:tcPr>
            <w:tcW w:type="auto" w:w="0"/>
            <w:shd w:fill="FFFFFF" w:color="000000" w:val="clear"/>
            <w:hideMark/>
          </w:tcPr>
          <w:p w:rsidRDefault="00FF6BE9" w:rsidP="00FF6BE9" w:rsidR="00FF6BE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LIVADA</w:t>
            </w:r>
          </w:p>
        </w:tc>
        <w:tc>
          <w:tcPr>
            <w:tcW w:type="auto" w:w="0"/>
            <w:shd w:fill="FFFFFF" w:color="000000" w:val="clear"/>
            <w:hideMark/>
          </w:tcPr>
          <w:p w:rsidRDefault="00FF6BE9" w:rsidP="00F63A7E" w:rsidR="00FF6BE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GRAČIŠĆE</w:t>
            </w:r>
          </w:p>
        </w:tc>
        <w:tc>
          <w:tcPr>
            <w:tcW w:type="auto" w:w="0"/>
            <w:shd w:fill="FFFFFF" w:color="000000" w:val="clear"/>
          </w:tcPr>
          <w:p w:rsidRDefault="00FF6BE9" w:rsidP="00FF6BE9" w:rsidR="00FF6BE9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FFFFFF" w:color="000000" w:val="clear"/>
          </w:tcPr>
          <w:p w:rsidRDefault="00FF6BE9" w:rsidP="00FF6BE9" w:rsidR="00FF6BE9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F6BE9" w:rsidP="00FF6BE9" w:rsidR="00FF6BE9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966B6" w:rsidR="00FF6BE9">
        <w:trPr>
          <w:trHeight w:val="318"/>
        </w:trPr>
        <w:tc>
          <w:tcPr>
            <w:tcW w:type="auto" w:w="0"/>
            <w:shd w:fill="FFFFFF" w:color="000000" w:val="clear"/>
          </w:tcPr>
          <w:p w:rsidRDefault="00FF6BE9" w:rsidP="00876470" w:rsidR="00FF6BE9">
            <w:pPr>
              <w:jc w:val="center"/>
              <w:rPr>
                <w:color w:val="000000"/>
              </w:rPr>
            </w:pPr>
          </w:p>
        </w:tc>
        <w:tc>
          <w:tcPr>
            <w:tcW w:type="auto" w:w="0"/>
            <w:shd w:fill="FFFFFF" w:color="000000" w:val="clear"/>
            <w:hideMark/>
          </w:tcPr>
          <w:p w:rsidRDefault="00FF6BE9" w:rsidP="00876470" w:rsidR="00FF6BE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1242/1</w:t>
            </w:r>
          </w:p>
        </w:tc>
        <w:tc>
          <w:tcPr>
            <w:tcW w:type="auto" w:w="0"/>
            <w:shd w:fill="FFFFFF" w:color="000000" w:val="clear"/>
            <w:hideMark/>
          </w:tcPr>
          <w:p w:rsidRDefault="00FF6BE9" w:rsidP="00FF6BE9" w:rsidR="00FF6BE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ORANICA</w:t>
            </w:r>
          </w:p>
        </w:tc>
        <w:tc>
          <w:tcPr>
            <w:tcW w:type="auto" w:w="0"/>
            <w:shd w:fill="FFFFFF" w:color="000000" w:val="clear"/>
            <w:hideMark/>
          </w:tcPr>
          <w:p w:rsidRDefault="00FF6BE9" w:rsidP="00F63A7E" w:rsidR="00FF6BE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GRAČIŠĆE</w:t>
            </w:r>
          </w:p>
        </w:tc>
        <w:tc>
          <w:tcPr>
            <w:tcW w:type="auto" w:w="0"/>
            <w:shd w:fill="FFFFFF" w:color="000000" w:val="clear"/>
          </w:tcPr>
          <w:p w:rsidRDefault="00FF6BE9" w:rsidP="00FF6BE9" w:rsidR="00FF6BE9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FFFFFF" w:color="000000" w:val="clear"/>
          </w:tcPr>
          <w:p w:rsidRDefault="00FF6BE9" w:rsidP="00FF6BE9" w:rsidR="00FF6BE9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F6BE9" w:rsidP="00FF6BE9" w:rsidR="00FF6BE9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966B6" w:rsidR="00FF6BE9">
        <w:trPr>
          <w:trHeight w:val="318"/>
        </w:trPr>
        <w:tc>
          <w:tcPr>
            <w:tcW w:type="auto" w:w="0"/>
            <w:shd w:fill="FFFFFF" w:color="000000" w:val="clear"/>
          </w:tcPr>
          <w:p w:rsidRDefault="00FF6BE9" w:rsidP="00876470" w:rsidR="00FF6BE9">
            <w:pPr>
              <w:jc w:val="center"/>
              <w:rPr>
                <w:color w:val="000000"/>
              </w:rPr>
            </w:pPr>
          </w:p>
        </w:tc>
        <w:tc>
          <w:tcPr>
            <w:tcW w:type="auto" w:w="0"/>
            <w:shd w:fill="FFFFFF" w:color="000000" w:val="clear"/>
            <w:hideMark/>
          </w:tcPr>
          <w:p w:rsidRDefault="00FF6BE9" w:rsidP="00876470" w:rsidR="00FF6BE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1252</w:t>
            </w:r>
          </w:p>
        </w:tc>
        <w:tc>
          <w:tcPr>
            <w:tcW w:type="auto" w:w="0"/>
            <w:shd w:fill="FFFFFF" w:color="000000" w:val="clear"/>
            <w:hideMark/>
          </w:tcPr>
          <w:p w:rsidRDefault="00FF6BE9" w:rsidP="00FF6BE9" w:rsidR="00FF6BE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ŠUMA</w:t>
            </w:r>
          </w:p>
        </w:tc>
        <w:tc>
          <w:tcPr>
            <w:tcW w:type="auto" w:w="0"/>
            <w:shd w:fill="FFFFFF" w:color="000000" w:val="clear"/>
            <w:hideMark/>
          </w:tcPr>
          <w:p w:rsidRDefault="00FF6BE9" w:rsidP="00F63A7E" w:rsidR="00FF6BE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BAREDINA</w:t>
            </w:r>
          </w:p>
        </w:tc>
        <w:tc>
          <w:tcPr>
            <w:tcW w:type="auto" w:w="0"/>
            <w:shd w:fill="FFFFFF" w:color="000000" w:val="clear"/>
          </w:tcPr>
          <w:p w:rsidRDefault="00FF6BE9" w:rsidP="00FF6BE9" w:rsidR="00FF6BE9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FFFFFF" w:color="000000" w:val="clear"/>
          </w:tcPr>
          <w:p w:rsidRDefault="00FF6BE9" w:rsidP="00FF6BE9" w:rsidR="00FF6BE9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F6BE9" w:rsidP="00FF6BE9" w:rsidR="00FF6BE9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966B6" w:rsidR="00FF6BE9">
        <w:trPr>
          <w:trHeight w:val="318"/>
        </w:trPr>
        <w:tc>
          <w:tcPr>
            <w:tcW w:type="auto" w:w="0"/>
            <w:shd w:fill="FFFFFF" w:color="000000" w:val="clear"/>
          </w:tcPr>
          <w:p w:rsidRDefault="00FF6BE9" w:rsidP="00876470" w:rsidR="00FF6BE9">
            <w:pPr>
              <w:jc w:val="center"/>
              <w:rPr>
                <w:color w:val="000000"/>
              </w:rPr>
            </w:pPr>
          </w:p>
        </w:tc>
        <w:tc>
          <w:tcPr>
            <w:tcW w:type="auto" w:w="0"/>
            <w:shd w:fill="FFFFFF" w:color="000000" w:val="clear"/>
            <w:hideMark/>
          </w:tcPr>
          <w:p w:rsidRDefault="00FF6BE9" w:rsidP="00876470" w:rsidR="00FF6BE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1253/1</w:t>
            </w:r>
          </w:p>
        </w:tc>
        <w:tc>
          <w:tcPr>
            <w:tcW w:type="auto" w:w="0"/>
            <w:shd w:fill="FFFFFF" w:color="000000" w:val="clear"/>
            <w:hideMark/>
          </w:tcPr>
          <w:p w:rsidRDefault="00FF6BE9" w:rsidP="00FF6BE9" w:rsidR="00FF6BE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PAŠNJAK</w:t>
            </w:r>
          </w:p>
        </w:tc>
        <w:tc>
          <w:tcPr>
            <w:tcW w:type="auto" w:w="0"/>
            <w:shd w:fill="FFFFFF" w:color="000000" w:val="clear"/>
            <w:hideMark/>
          </w:tcPr>
          <w:p w:rsidRDefault="00FF6BE9" w:rsidP="00F63A7E" w:rsidR="00FF6BE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NAD UMOLE</w:t>
            </w:r>
          </w:p>
        </w:tc>
        <w:tc>
          <w:tcPr>
            <w:tcW w:type="auto" w:w="0"/>
            <w:shd w:fill="FFFFFF" w:color="000000" w:val="clear"/>
          </w:tcPr>
          <w:p w:rsidRDefault="00FF6BE9" w:rsidP="00FF6BE9" w:rsidR="00FF6BE9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FFFFFF" w:color="000000" w:val="clear"/>
          </w:tcPr>
          <w:p w:rsidRDefault="00FF6BE9" w:rsidP="00FF6BE9" w:rsidR="00FF6BE9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F6BE9" w:rsidP="00FF6BE9" w:rsidR="00FF6BE9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966B6" w:rsidR="00FF6BE9">
        <w:trPr>
          <w:trHeight w:val="318"/>
        </w:trPr>
        <w:tc>
          <w:tcPr>
            <w:tcW w:type="auto" w:w="0"/>
            <w:shd w:fill="FFFFFF" w:color="000000" w:val="clear"/>
          </w:tcPr>
          <w:p w:rsidRDefault="00FF6BE9" w:rsidP="00876470" w:rsidR="00FF6BE9">
            <w:pPr>
              <w:jc w:val="center"/>
              <w:rPr>
                <w:color w:val="000000"/>
              </w:rPr>
            </w:pPr>
          </w:p>
        </w:tc>
        <w:tc>
          <w:tcPr>
            <w:tcW w:type="auto" w:w="0"/>
            <w:shd w:fill="FFFFFF" w:color="000000" w:val="clear"/>
            <w:hideMark/>
          </w:tcPr>
          <w:p w:rsidRDefault="00FF6BE9" w:rsidP="00876470" w:rsidR="00FF6BE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1253/4</w:t>
            </w:r>
          </w:p>
        </w:tc>
        <w:tc>
          <w:tcPr>
            <w:tcW w:type="auto" w:w="0"/>
            <w:shd w:fill="FFFFFF" w:color="000000" w:val="clear"/>
            <w:hideMark/>
          </w:tcPr>
          <w:p w:rsidRDefault="00FF6BE9" w:rsidP="00FF6BE9" w:rsidR="00FF6BE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PAŠNJAK</w:t>
            </w:r>
          </w:p>
        </w:tc>
        <w:tc>
          <w:tcPr>
            <w:tcW w:type="auto" w:w="0"/>
            <w:shd w:fill="FFFFFF" w:color="000000" w:val="clear"/>
            <w:hideMark/>
          </w:tcPr>
          <w:p w:rsidRDefault="00FF6BE9" w:rsidP="00F63A7E" w:rsidR="00FF6BE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NAD BRAJDE</w:t>
            </w:r>
          </w:p>
        </w:tc>
        <w:tc>
          <w:tcPr>
            <w:tcW w:type="auto" w:w="0"/>
            <w:shd w:fill="FFFFFF" w:color="000000" w:val="clear"/>
          </w:tcPr>
          <w:p w:rsidRDefault="00FF6BE9" w:rsidP="00FF6BE9" w:rsidR="00FF6BE9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FFFFFF" w:color="000000" w:val="clear"/>
          </w:tcPr>
          <w:p w:rsidRDefault="00FF6BE9" w:rsidP="00FF6BE9" w:rsidR="00FF6BE9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F6BE9" w:rsidP="00FF6BE9" w:rsidR="00FF6BE9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966B6" w:rsidR="00FF6BE9">
        <w:trPr>
          <w:trHeight w:val="318"/>
        </w:trPr>
        <w:tc>
          <w:tcPr>
            <w:tcW w:type="auto" w:w="0"/>
            <w:shd w:fill="FFFFFF" w:color="000000" w:val="clear"/>
          </w:tcPr>
          <w:p w:rsidRDefault="00FF6BE9" w:rsidP="00876470" w:rsidR="00FF6BE9">
            <w:pPr>
              <w:jc w:val="center"/>
              <w:rPr>
                <w:color w:val="000000"/>
              </w:rPr>
            </w:pPr>
          </w:p>
        </w:tc>
        <w:tc>
          <w:tcPr>
            <w:tcW w:type="auto" w:w="0"/>
            <w:shd w:fill="FFFFFF" w:color="000000" w:val="clear"/>
            <w:hideMark/>
          </w:tcPr>
          <w:p w:rsidRDefault="00FF6BE9" w:rsidP="00876470" w:rsidR="00FF6BE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1278/2</w:t>
            </w:r>
          </w:p>
        </w:tc>
        <w:tc>
          <w:tcPr>
            <w:tcW w:type="auto" w:w="0"/>
            <w:shd w:fill="FFFFFF" w:color="000000" w:val="clear"/>
            <w:hideMark/>
          </w:tcPr>
          <w:p w:rsidRDefault="00FF6BE9" w:rsidP="00FF6BE9" w:rsidR="00FF6BE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LIVADA</w:t>
            </w:r>
          </w:p>
        </w:tc>
        <w:tc>
          <w:tcPr>
            <w:tcW w:type="auto" w:w="0"/>
            <w:shd w:fill="FFFFFF" w:color="000000" w:val="clear"/>
            <w:hideMark/>
          </w:tcPr>
          <w:p w:rsidRDefault="00FF6BE9" w:rsidP="00F63A7E" w:rsidR="00FF6BE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POD ROČIŠĆE</w:t>
            </w:r>
          </w:p>
        </w:tc>
        <w:tc>
          <w:tcPr>
            <w:tcW w:type="auto" w:w="0"/>
            <w:shd w:fill="FFFFFF" w:color="000000" w:val="clear"/>
          </w:tcPr>
          <w:p w:rsidRDefault="00FF6BE9" w:rsidP="00FF6BE9" w:rsidR="00FF6BE9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FFFFFF" w:color="000000" w:val="clear"/>
          </w:tcPr>
          <w:p w:rsidRDefault="00FF6BE9" w:rsidP="00FF6BE9" w:rsidR="00FF6BE9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F6BE9" w:rsidP="00FF6BE9" w:rsidR="00FF6BE9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966B6" w:rsidR="00FF6BE9">
        <w:trPr>
          <w:trHeight w:val="318"/>
        </w:trPr>
        <w:tc>
          <w:tcPr>
            <w:tcW w:type="auto" w:w="0"/>
            <w:shd w:fill="FFFFFF" w:color="000000" w:val="clear"/>
          </w:tcPr>
          <w:p w:rsidRDefault="00FF6BE9" w:rsidP="00876470" w:rsidR="00FF6BE9">
            <w:pPr>
              <w:jc w:val="center"/>
              <w:rPr>
                <w:color w:val="000000"/>
              </w:rPr>
            </w:pPr>
          </w:p>
        </w:tc>
        <w:tc>
          <w:tcPr>
            <w:tcW w:type="auto" w:w="0"/>
            <w:shd w:fill="FFFFFF" w:color="000000" w:val="clear"/>
            <w:hideMark/>
          </w:tcPr>
          <w:p w:rsidRDefault="00FF6BE9" w:rsidP="00876470" w:rsidR="00FF6BE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1344/1</w:t>
            </w:r>
          </w:p>
        </w:tc>
        <w:tc>
          <w:tcPr>
            <w:tcW w:type="auto" w:w="0"/>
            <w:shd w:fill="FFFFFF" w:color="000000" w:val="clear"/>
            <w:hideMark/>
          </w:tcPr>
          <w:p w:rsidRDefault="00FF6BE9" w:rsidP="00FF6BE9" w:rsidR="00FF6BE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LIVADA</w:t>
            </w:r>
          </w:p>
        </w:tc>
        <w:tc>
          <w:tcPr>
            <w:tcW w:type="auto" w:w="0"/>
            <w:shd w:fill="FFFFFF" w:color="000000" w:val="clear"/>
            <w:hideMark/>
          </w:tcPr>
          <w:p w:rsidRDefault="00FF6BE9" w:rsidP="00F63A7E" w:rsidR="00FF6BE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RUPE</w:t>
            </w:r>
          </w:p>
        </w:tc>
        <w:tc>
          <w:tcPr>
            <w:tcW w:type="auto" w:w="0"/>
            <w:shd w:fill="FFFFFF" w:color="000000" w:val="clear"/>
          </w:tcPr>
          <w:p w:rsidRDefault="00FF6BE9" w:rsidP="00FF6BE9" w:rsidR="00FF6BE9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FFFFFF" w:color="000000" w:val="clear"/>
          </w:tcPr>
          <w:p w:rsidRDefault="00FF6BE9" w:rsidP="00FF6BE9" w:rsidR="00FF6BE9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F6BE9" w:rsidP="00FF6BE9" w:rsidR="00FF6BE9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966B6" w:rsidR="00FF6BE9">
        <w:trPr>
          <w:trHeight w:val="318"/>
        </w:trPr>
        <w:tc>
          <w:tcPr>
            <w:tcW w:type="auto" w:w="0"/>
            <w:shd w:fill="FFFFFF" w:color="000000" w:val="clear"/>
          </w:tcPr>
          <w:p w:rsidRDefault="00FF6BE9" w:rsidP="00876470" w:rsidR="00FF6BE9">
            <w:pPr>
              <w:jc w:val="center"/>
              <w:rPr>
                <w:color w:val="000000"/>
              </w:rPr>
            </w:pPr>
          </w:p>
        </w:tc>
        <w:tc>
          <w:tcPr>
            <w:tcW w:type="auto" w:w="0"/>
            <w:shd w:fill="FFFFFF" w:color="000000" w:val="clear"/>
            <w:hideMark/>
          </w:tcPr>
          <w:p w:rsidRDefault="00FF6BE9" w:rsidP="00876470" w:rsidR="00FF6BE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1345/1</w:t>
            </w:r>
          </w:p>
        </w:tc>
        <w:tc>
          <w:tcPr>
            <w:tcW w:type="auto" w:w="0"/>
            <w:shd w:fill="FFFFFF" w:color="000000" w:val="clear"/>
            <w:hideMark/>
          </w:tcPr>
          <w:p w:rsidRDefault="00FF6BE9" w:rsidP="00FF6BE9" w:rsidR="00FF6BE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ORANICA</w:t>
            </w:r>
          </w:p>
        </w:tc>
        <w:tc>
          <w:tcPr>
            <w:tcW w:type="auto" w:w="0"/>
            <w:shd w:fill="FFFFFF" w:color="000000" w:val="clear"/>
            <w:hideMark/>
          </w:tcPr>
          <w:p w:rsidRDefault="00FF6BE9" w:rsidP="00F63A7E" w:rsidR="00FF6BE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RUPE</w:t>
            </w:r>
          </w:p>
        </w:tc>
        <w:tc>
          <w:tcPr>
            <w:tcW w:type="auto" w:w="0"/>
            <w:shd w:fill="FFFFFF" w:color="000000" w:val="clear"/>
          </w:tcPr>
          <w:p w:rsidRDefault="00FF6BE9" w:rsidP="00FF6BE9" w:rsidR="00FF6BE9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FFFFFF" w:color="000000" w:val="clear"/>
          </w:tcPr>
          <w:p w:rsidRDefault="00FF6BE9" w:rsidP="00FF6BE9" w:rsidR="00FF6BE9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F6BE9" w:rsidP="00FF6BE9" w:rsidR="00FF6BE9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966B6" w:rsidR="00FF6BE9">
        <w:trPr>
          <w:trHeight w:val="318"/>
        </w:trPr>
        <w:tc>
          <w:tcPr>
            <w:tcW w:type="auto" w:w="0"/>
            <w:shd w:fill="FFFFFF" w:color="000000" w:val="clear"/>
          </w:tcPr>
          <w:p w:rsidRDefault="00FF6BE9" w:rsidP="00876470" w:rsidR="00FF6BE9">
            <w:pPr>
              <w:jc w:val="center"/>
              <w:rPr>
                <w:color w:val="000000"/>
              </w:rPr>
            </w:pPr>
          </w:p>
        </w:tc>
        <w:tc>
          <w:tcPr>
            <w:tcW w:type="auto" w:w="0"/>
            <w:shd w:fill="FFFFFF" w:color="000000" w:val="clear"/>
            <w:hideMark/>
          </w:tcPr>
          <w:p w:rsidRDefault="00FF6BE9" w:rsidP="00876470" w:rsidR="00FF6BE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1412/2</w:t>
            </w:r>
          </w:p>
        </w:tc>
        <w:tc>
          <w:tcPr>
            <w:tcW w:type="auto" w:w="0"/>
            <w:shd w:fill="FFFFFF" w:color="000000" w:val="clear"/>
            <w:hideMark/>
          </w:tcPr>
          <w:p w:rsidRDefault="00FF6BE9" w:rsidP="00FF6BE9" w:rsidR="00FF6BE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PAŠNJAK</w:t>
            </w:r>
          </w:p>
        </w:tc>
        <w:tc>
          <w:tcPr>
            <w:tcW w:type="auto" w:w="0"/>
            <w:shd w:fill="FFFFFF" w:color="000000" w:val="clear"/>
            <w:hideMark/>
          </w:tcPr>
          <w:p w:rsidRDefault="00FF6BE9" w:rsidP="00F63A7E" w:rsidR="00FF6BE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OSOJI</w:t>
            </w:r>
          </w:p>
        </w:tc>
        <w:tc>
          <w:tcPr>
            <w:tcW w:type="auto" w:w="0"/>
            <w:shd w:fill="FFFFFF" w:color="000000" w:val="clear"/>
          </w:tcPr>
          <w:p w:rsidRDefault="00FF6BE9" w:rsidP="00FF6BE9" w:rsidR="00FF6BE9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FFFFFF" w:color="000000" w:val="clear"/>
          </w:tcPr>
          <w:p w:rsidRDefault="00FF6BE9" w:rsidP="00FF6BE9" w:rsidR="00FF6BE9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F6BE9" w:rsidP="00FF6BE9" w:rsidR="00FF6BE9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966B6" w:rsidR="00FF6BE9">
        <w:trPr>
          <w:trHeight w:val="318"/>
        </w:trPr>
        <w:tc>
          <w:tcPr>
            <w:tcW w:type="auto" w:w="0"/>
            <w:shd w:fill="FFFFFF" w:color="000000" w:val="clear"/>
          </w:tcPr>
          <w:p w:rsidRDefault="00FF6BE9" w:rsidP="00876470" w:rsidR="00FF6BE9">
            <w:pPr>
              <w:jc w:val="center"/>
              <w:rPr>
                <w:color w:val="000000"/>
              </w:rPr>
            </w:pPr>
          </w:p>
        </w:tc>
        <w:tc>
          <w:tcPr>
            <w:tcW w:type="auto" w:w="0"/>
            <w:shd w:fill="FFFFFF" w:color="000000" w:val="clear"/>
            <w:hideMark/>
          </w:tcPr>
          <w:p w:rsidRDefault="00FF6BE9" w:rsidP="00876470" w:rsidR="00FF6BE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1433</w:t>
            </w:r>
          </w:p>
        </w:tc>
        <w:tc>
          <w:tcPr>
            <w:tcW w:type="auto" w:w="0"/>
            <w:shd w:fill="FFFFFF" w:color="000000" w:val="clear"/>
            <w:hideMark/>
          </w:tcPr>
          <w:p w:rsidRDefault="00FF6BE9" w:rsidP="00FF6BE9" w:rsidR="00FF6BE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VINOGRAD</w:t>
            </w:r>
          </w:p>
        </w:tc>
        <w:tc>
          <w:tcPr>
            <w:tcW w:type="auto" w:w="0"/>
            <w:shd w:fill="FFFFFF" w:color="000000" w:val="clear"/>
            <w:hideMark/>
          </w:tcPr>
          <w:p w:rsidRDefault="00FF6BE9" w:rsidP="00F63A7E" w:rsidR="00FF6BE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POD KANŠČAK</w:t>
            </w:r>
          </w:p>
        </w:tc>
        <w:tc>
          <w:tcPr>
            <w:tcW w:type="auto" w:w="0"/>
            <w:shd w:fill="FFFFFF" w:color="000000" w:val="clear"/>
          </w:tcPr>
          <w:p w:rsidRDefault="00FF6BE9" w:rsidP="00FF6BE9" w:rsidR="00FF6BE9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FFFFFF" w:color="000000" w:val="clear"/>
          </w:tcPr>
          <w:p w:rsidRDefault="00FF6BE9" w:rsidP="00FF6BE9" w:rsidR="00FF6BE9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F6BE9" w:rsidP="00FF6BE9" w:rsidR="00FF6BE9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966B6" w:rsidR="00FF6BE9">
        <w:trPr>
          <w:trHeight w:val="318"/>
        </w:trPr>
        <w:tc>
          <w:tcPr>
            <w:tcW w:type="auto" w:w="0"/>
            <w:shd w:fill="FFFFFF" w:color="000000" w:val="clear"/>
          </w:tcPr>
          <w:p w:rsidRDefault="00FF6BE9" w:rsidP="00876470" w:rsidR="00FF6BE9">
            <w:pPr>
              <w:jc w:val="center"/>
              <w:rPr>
                <w:color w:val="000000"/>
              </w:rPr>
            </w:pPr>
          </w:p>
        </w:tc>
        <w:tc>
          <w:tcPr>
            <w:tcW w:type="auto" w:w="0"/>
            <w:shd w:fill="FFFFFF" w:color="000000" w:val="clear"/>
            <w:hideMark/>
          </w:tcPr>
          <w:p w:rsidRDefault="00FF6BE9" w:rsidP="00876470" w:rsidR="00FF6BE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1434</w:t>
            </w:r>
          </w:p>
        </w:tc>
        <w:tc>
          <w:tcPr>
            <w:tcW w:type="auto" w:w="0"/>
            <w:shd w:fill="FFFFFF" w:color="000000" w:val="clear"/>
            <w:hideMark/>
          </w:tcPr>
          <w:p w:rsidRDefault="00FF6BE9" w:rsidP="00FF6BE9" w:rsidR="00FF6BE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PAŠNJAK</w:t>
            </w:r>
          </w:p>
        </w:tc>
        <w:tc>
          <w:tcPr>
            <w:tcW w:type="auto" w:w="0"/>
            <w:shd w:fill="FFFFFF" w:color="000000" w:val="clear"/>
            <w:hideMark/>
          </w:tcPr>
          <w:p w:rsidRDefault="00FF6BE9" w:rsidP="00F63A7E" w:rsidR="00FF6BE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POD KANŠČAK</w:t>
            </w:r>
          </w:p>
        </w:tc>
        <w:tc>
          <w:tcPr>
            <w:tcW w:type="auto" w:w="0"/>
            <w:shd w:fill="FFFFFF" w:color="000000" w:val="clear"/>
          </w:tcPr>
          <w:p w:rsidRDefault="00FF6BE9" w:rsidP="00FF6BE9" w:rsidR="00FF6BE9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FFFFFF" w:color="000000" w:val="clear"/>
          </w:tcPr>
          <w:p w:rsidRDefault="00FF6BE9" w:rsidP="00FF6BE9" w:rsidR="00FF6BE9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F6BE9" w:rsidP="00FF6BE9" w:rsidR="00FF6BE9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966B6" w:rsidR="00FF6BE9">
        <w:trPr>
          <w:trHeight w:val="318"/>
        </w:trPr>
        <w:tc>
          <w:tcPr>
            <w:tcW w:type="auto" w:w="0"/>
            <w:shd w:fill="FFFFFF" w:color="000000" w:val="clear"/>
          </w:tcPr>
          <w:p w:rsidRDefault="00FF6BE9" w:rsidP="00876470" w:rsidR="00FF6BE9">
            <w:pPr>
              <w:jc w:val="center"/>
              <w:rPr>
                <w:color w:val="000000"/>
              </w:rPr>
            </w:pPr>
          </w:p>
        </w:tc>
        <w:tc>
          <w:tcPr>
            <w:tcW w:type="auto" w:w="0"/>
            <w:shd w:fill="FFFFFF" w:color="000000" w:val="clear"/>
            <w:hideMark/>
          </w:tcPr>
          <w:p w:rsidRDefault="00FF6BE9" w:rsidP="00876470" w:rsidR="00FF6BE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1514/2</w:t>
            </w:r>
          </w:p>
        </w:tc>
        <w:tc>
          <w:tcPr>
            <w:tcW w:type="auto" w:w="0"/>
            <w:shd w:fill="FFFFFF" w:color="000000" w:val="clear"/>
            <w:hideMark/>
          </w:tcPr>
          <w:p w:rsidRDefault="00FF6BE9" w:rsidP="00FF6BE9" w:rsidR="00FF6BE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ŠUMA</w:t>
            </w:r>
          </w:p>
        </w:tc>
        <w:tc>
          <w:tcPr>
            <w:tcW w:type="auto" w:w="0"/>
            <w:shd w:fill="FFFFFF" w:color="000000" w:val="clear"/>
            <w:hideMark/>
          </w:tcPr>
          <w:p w:rsidRDefault="00FF6BE9" w:rsidP="00F63A7E" w:rsidR="00FF6BE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TOPLICE</w:t>
            </w:r>
          </w:p>
        </w:tc>
        <w:tc>
          <w:tcPr>
            <w:tcW w:type="auto" w:w="0"/>
            <w:shd w:fill="FFFFFF" w:color="000000" w:val="clear"/>
          </w:tcPr>
          <w:p w:rsidRDefault="00FF6BE9" w:rsidP="00FF6BE9" w:rsidR="00FF6BE9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FFFFFF" w:color="000000" w:val="clear"/>
          </w:tcPr>
          <w:p w:rsidRDefault="00FF6BE9" w:rsidP="00FF6BE9" w:rsidR="00FF6BE9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F6BE9" w:rsidP="00FF6BE9" w:rsidR="00FF6BE9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966B6" w:rsidR="00FF6BE9">
        <w:trPr>
          <w:trHeight w:val="318"/>
        </w:trPr>
        <w:tc>
          <w:tcPr>
            <w:tcW w:type="auto" w:w="0"/>
            <w:shd w:fill="FFFFFF" w:color="000000" w:val="clear"/>
          </w:tcPr>
          <w:p w:rsidRDefault="00FF6BE9" w:rsidP="00876470" w:rsidR="00FF6BE9">
            <w:pPr>
              <w:jc w:val="center"/>
              <w:rPr>
                <w:color w:val="000000"/>
              </w:rPr>
            </w:pPr>
          </w:p>
        </w:tc>
        <w:tc>
          <w:tcPr>
            <w:tcW w:type="auto" w:w="0"/>
            <w:shd w:fill="FFFFFF" w:color="000000" w:val="clear"/>
            <w:hideMark/>
          </w:tcPr>
          <w:p w:rsidRDefault="00FF6BE9" w:rsidP="00876470" w:rsidR="00FF6BE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1527/1</w:t>
            </w:r>
          </w:p>
        </w:tc>
        <w:tc>
          <w:tcPr>
            <w:tcW w:type="auto" w:w="0"/>
            <w:shd w:fill="FFFFFF" w:color="000000" w:val="clear"/>
            <w:hideMark/>
          </w:tcPr>
          <w:p w:rsidRDefault="00FF6BE9" w:rsidP="00FF6BE9" w:rsidR="00FF6BE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MASLINJAK</w:t>
            </w:r>
          </w:p>
        </w:tc>
        <w:tc>
          <w:tcPr>
            <w:tcW w:type="auto" w:w="0"/>
            <w:shd w:fill="FFFFFF" w:color="000000" w:val="clear"/>
            <w:hideMark/>
          </w:tcPr>
          <w:p w:rsidRDefault="00FF6BE9" w:rsidP="00F63A7E" w:rsidR="00FF6BE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DOLAC</w:t>
            </w:r>
          </w:p>
        </w:tc>
        <w:tc>
          <w:tcPr>
            <w:tcW w:type="auto" w:w="0"/>
            <w:shd w:fill="FFFFFF" w:color="000000" w:val="clear"/>
          </w:tcPr>
          <w:p w:rsidRDefault="00FF6BE9" w:rsidP="00FF6BE9" w:rsidR="00FF6BE9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FFFFFF" w:color="000000" w:val="clear"/>
          </w:tcPr>
          <w:p w:rsidRDefault="00FF6BE9" w:rsidP="00FF6BE9" w:rsidR="00FF6BE9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F6BE9" w:rsidP="00FF6BE9" w:rsidR="00FF6BE9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966B6" w:rsidR="00FF6BE9">
        <w:trPr>
          <w:trHeight w:val="318"/>
        </w:trPr>
        <w:tc>
          <w:tcPr>
            <w:tcW w:type="auto" w:w="0"/>
            <w:shd w:fill="FFFFFF" w:color="000000" w:val="clear"/>
          </w:tcPr>
          <w:p w:rsidRDefault="00FF6BE9" w:rsidP="00876470" w:rsidR="00FF6BE9">
            <w:pPr>
              <w:jc w:val="center"/>
              <w:rPr>
                <w:color w:val="000000"/>
              </w:rPr>
            </w:pPr>
          </w:p>
        </w:tc>
        <w:tc>
          <w:tcPr>
            <w:tcW w:type="auto" w:w="0"/>
            <w:shd w:fill="FFFFFF" w:color="000000" w:val="clear"/>
            <w:hideMark/>
          </w:tcPr>
          <w:p w:rsidRDefault="00FF6BE9" w:rsidP="00876470" w:rsidR="00FF6BE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1553/1</w:t>
            </w:r>
          </w:p>
        </w:tc>
        <w:tc>
          <w:tcPr>
            <w:tcW w:type="auto" w:w="0"/>
            <w:shd w:fill="FFFFFF" w:color="000000" w:val="clear"/>
            <w:hideMark/>
          </w:tcPr>
          <w:p w:rsidRDefault="00FF6BE9" w:rsidP="00FF6BE9" w:rsidR="00FF6BE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LIVADA</w:t>
            </w:r>
          </w:p>
        </w:tc>
        <w:tc>
          <w:tcPr>
            <w:tcW w:type="auto" w:w="0"/>
            <w:shd w:fill="FFFFFF" w:color="000000" w:val="clear"/>
            <w:hideMark/>
          </w:tcPr>
          <w:p w:rsidRDefault="00FF6BE9" w:rsidP="00F63A7E" w:rsidR="00FF6BE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DOLAC</w:t>
            </w:r>
          </w:p>
        </w:tc>
        <w:tc>
          <w:tcPr>
            <w:tcW w:type="auto" w:w="0"/>
            <w:shd w:fill="FFFFFF" w:color="000000" w:val="clear"/>
          </w:tcPr>
          <w:p w:rsidRDefault="00FF6BE9" w:rsidP="00FF6BE9" w:rsidR="00FF6BE9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FFFFFF" w:color="000000" w:val="clear"/>
          </w:tcPr>
          <w:p w:rsidRDefault="00FF6BE9" w:rsidP="00FF6BE9" w:rsidR="00FF6BE9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F6BE9" w:rsidP="00FF6BE9" w:rsidR="00FF6BE9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966B6" w:rsidR="00FF6BE9">
        <w:trPr>
          <w:trHeight w:val="318"/>
        </w:trPr>
        <w:tc>
          <w:tcPr>
            <w:tcW w:type="auto" w:w="0"/>
            <w:shd w:fill="FFFFFF" w:color="000000" w:val="clear"/>
          </w:tcPr>
          <w:p w:rsidRDefault="00FF6BE9" w:rsidP="00876470" w:rsidR="00FF6BE9">
            <w:pPr>
              <w:jc w:val="center"/>
              <w:rPr>
                <w:color w:val="000000"/>
              </w:rPr>
            </w:pPr>
          </w:p>
        </w:tc>
        <w:tc>
          <w:tcPr>
            <w:tcW w:type="auto" w:w="0"/>
            <w:shd w:fill="FFFFFF" w:color="000000" w:val="clear"/>
            <w:hideMark/>
          </w:tcPr>
          <w:p w:rsidRDefault="00FF6BE9" w:rsidP="00876470" w:rsidR="00FF6BE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1560/1</w:t>
            </w:r>
          </w:p>
        </w:tc>
        <w:tc>
          <w:tcPr>
            <w:tcW w:type="auto" w:w="0"/>
            <w:shd w:fill="FFFFFF" w:color="000000" w:val="clear"/>
            <w:hideMark/>
          </w:tcPr>
          <w:p w:rsidRDefault="00FF6BE9" w:rsidP="00FF6BE9" w:rsidR="00FF6BE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ORANICA</w:t>
            </w:r>
          </w:p>
        </w:tc>
        <w:tc>
          <w:tcPr>
            <w:tcW w:type="auto" w:w="0"/>
            <w:shd w:fill="FFFFFF" w:color="000000" w:val="clear"/>
            <w:hideMark/>
          </w:tcPr>
          <w:p w:rsidRDefault="00FF6BE9" w:rsidP="00F63A7E" w:rsidR="00FF6BE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DOLAC</w:t>
            </w:r>
          </w:p>
        </w:tc>
        <w:tc>
          <w:tcPr>
            <w:tcW w:type="auto" w:w="0"/>
            <w:shd w:fill="FFFFFF" w:color="000000" w:val="clear"/>
          </w:tcPr>
          <w:p w:rsidRDefault="00FF6BE9" w:rsidP="00FF6BE9" w:rsidR="00FF6BE9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FFFFFF" w:color="000000" w:val="clear"/>
          </w:tcPr>
          <w:p w:rsidRDefault="00FF6BE9" w:rsidP="00FF6BE9" w:rsidR="00FF6BE9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F6BE9" w:rsidP="00FF6BE9" w:rsidR="00FF6BE9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966B6" w:rsidR="00FF6BE9">
        <w:trPr>
          <w:trHeight w:val="318"/>
        </w:trPr>
        <w:tc>
          <w:tcPr>
            <w:tcW w:type="auto" w:w="0"/>
            <w:shd w:fill="FFFFFF" w:color="000000" w:val="clear"/>
          </w:tcPr>
          <w:p w:rsidRDefault="00FF6BE9" w:rsidP="00876470" w:rsidR="00FF6BE9">
            <w:pPr>
              <w:jc w:val="center"/>
              <w:rPr>
                <w:color w:val="000000"/>
              </w:rPr>
            </w:pPr>
          </w:p>
        </w:tc>
        <w:tc>
          <w:tcPr>
            <w:tcW w:type="auto" w:w="0"/>
            <w:shd w:fill="FFFFFF" w:color="000000" w:val="clear"/>
            <w:hideMark/>
          </w:tcPr>
          <w:p w:rsidRDefault="00FF6BE9" w:rsidP="00876470" w:rsidR="00FF6BE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1561/2</w:t>
            </w:r>
          </w:p>
        </w:tc>
        <w:tc>
          <w:tcPr>
            <w:tcW w:type="auto" w:w="0"/>
            <w:shd w:fill="FFFFFF" w:color="000000" w:val="clear"/>
            <w:hideMark/>
          </w:tcPr>
          <w:p w:rsidRDefault="00FF6BE9" w:rsidP="00FF6BE9" w:rsidR="00FF6BE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VINOGRAD</w:t>
            </w:r>
          </w:p>
        </w:tc>
        <w:tc>
          <w:tcPr>
            <w:tcW w:type="auto" w:w="0"/>
            <w:shd w:fill="FFFFFF" w:color="000000" w:val="clear"/>
            <w:hideMark/>
          </w:tcPr>
          <w:p w:rsidRDefault="00FF6BE9" w:rsidP="00F63A7E" w:rsidR="00FF6BE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DOLAC</w:t>
            </w:r>
          </w:p>
        </w:tc>
        <w:tc>
          <w:tcPr>
            <w:tcW w:type="auto" w:w="0"/>
            <w:shd w:fill="FFFFFF" w:color="000000" w:val="clear"/>
          </w:tcPr>
          <w:p w:rsidRDefault="00FF6BE9" w:rsidP="00FF6BE9" w:rsidR="00FF6BE9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FFFFFF" w:color="000000" w:val="clear"/>
          </w:tcPr>
          <w:p w:rsidRDefault="00FF6BE9" w:rsidP="00FF6BE9" w:rsidR="00FF6BE9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F6BE9" w:rsidP="00FF6BE9" w:rsidR="00FF6BE9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966B6" w:rsidR="00FF6BE9">
        <w:trPr>
          <w:trHeight w:val="318"/>
        </w:trPr>
        <w:tc>
          <w:tcPr>
            <w:tcW w:type="auto" w:w="0"/>
            <w:shd w:fill="FFFFFF" w:color="000000" w:val="clear"/>
          </w:tcPr>
          <w:p w:rsidRDefault="00FF6BE9" w:rsidP="00876470" w:rsidR="00FF6BE9">
            <w:pPr>
              <w:jc w:val="center"/>
              <w:rPr>
                <w:color w:val="000000"/>
              </w:rPr>
            </w:pPr>
          </w:p>
        </w:tc>
        <w:tc>
          <w:tcPr>
            <w:tcW w:type="auto" w:w="0"/>
            <w:shd w:fill="FFFFFF" w:color="000000" w:val="clear"/>
            <w:hideMark/>
          </w:tcPr>
          <w:p w:rsidRDefault="00FF6BE9" w:rsidP="00876470" w:rsidR="00FF6BE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1673/2</w:t>
            </w:r>
          </w:p>
        </w:tc>
        <w:tc>
          <w:tcPr>
            <w:tcW w:type="auto" w:w="0"/>
            <w:shd w:fill="FFFFFF" w:color="000000" w:val="clear"/>
            <w:hideMark/>
          </w:tcPr>
          <w:p w:rsidRDefault="00FF6BE9" w:rsidP="00FF6BE9" w:rsidR="00FF6BE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ORANICA</w:t>
            </w:r>
          </w:p>
        </w:tc>
        <w:tc>
          <w:tcPr>
            <w:tcW w:type="auto" w:w="0"/>
            <w:shd w:fill="FFFFFF" w:color="000000" w:val="clear"/>
            <w:hideMark/>
          </w:tcPr>
          <w:p w:rsidRDefault="00FF6BE9" w:rsidP="00F63A7E" w:rsidR="00FF6BE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DOLAC</w:t>
            </w:r>
          </w:p>
        </w:tc>
        <w:tc>
          <w:tcPr>
            <w:tcW w:type="auto" w:w="0"/>
            <w:shd w:fill="FFFFFF" w:color="000000" w:val="clear"/>
          </w:tcPr>
          <w:p w:rsidRDefault="00FF6BE9" w:rsidP="00FF6BE9" w:rsidR="00FF6BE9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FFFFFF" w:color="000000" w:val="clear"/>
          </w:tcPr>
          <w:p w:rsidRDefault="00FF6BE9" w:rsidP="00FF6BE9" w:rsidR="00FF6BE9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F6BE9" w:rsidP="00FF6BE9" w:rsidR="00FF6BE9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966B6" w:rsidR="00FF6BE9">
        <w:trPr>
          <w:trHeight w:val="318"/>
        </w:trPr>
        <w:tc>
          <w:tcPr>
            <w:tcW w:type="auto" w:w="0"/>
            <w:shd w:fill="FFFFFF" w:color="000000" w:val="clear"/>
          </w:tcPr>
          <w:p w:rsidRDefault="00FF6BE9" w:rsidP="00876470" w:rsidR="00FF6BE9">
            <w:pPr>
              <w:jc w:val="center"/>
              <w:rPr>
                <w:color w:val="000000"/>
              </w:rPr>
            </w:pPr>
          </w:p>
        </w:tc>
        <w:tc>
          <w:tcPr>
            <w:tcW w:type="auto" w:w="0"/>
            <w:shd w:fill="FFFFFF" w:color="000000" w:val="clear"/>
            <w:hideMark/>
          </w:tcPr>
          <w:p w:rsidRDefault="00FF6BE9" w:rsidP="00876470" w:rsidR="00FF6BE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1674/2</w:t>
            </w:r>
          </w:p>
        </w:tc>
        <w:tc>
          <w:tcPr>
            <w:tcW w:type="auto" w:w="0"/>
            <w:shd w:fill="FFFFFF" w:color="000000" w:val="clear"/>
            <w:hideMark/>
          </w:tcPr>
          <w:p w:rsidRDefault="00FF6BE9" w:rsidP="00FF6BE9" w:rsidR="00FF6BE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VINOGRAD</w:t>
            </w:r>
          </w:p>
        </w:tc>
        <w:tc>
          <w:tcPr>
            <w:tcW w:type="auto" w:w="0"/>
            <w:shd w:fill="FFFFFF" w:color="000000" w:val="clear"/>
            <w:hideMark/>
          </w:tcPr>
          <w:p w:rsidRDefault="00FF6BE9" w:rsidP="00F63A7E" w:rsidR="00FF6BE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DOLAC</w:t>
            </w:r>
          </w:p>
        </w:tc>
        <w:tc>
          <w:tcPr>
            <w:tcW w:type="auto" w:w="0"/>
            <w:shd w:fill="FFFFFF" w:color="000000" w:val="clear"/>
          </w:tcPr>
          <w:p w:rsidRDefault="00FF6BE9" w:rsidP="00FF6BE9" w:rsidR="00FF6BE9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FFFFFF" w:color="000000" w:val="clear"/>
          </w:tcPr>
          <w:p w:rsidRDefault="00FF6BE9" w:rsidP="00FF6BE9" w:rsidR="00FF6BE9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F6BE9" w:rsidP="00FF6BE9" w:rsidR="00FF6BE9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966B6" w:rsidR="00FF6BE9">
        <w:trPr>
          <w:trHeight w:val="318"/>
        </w:trPr>
        <w:tc>
          <w:tcPr>
            <w:tcW w:type="auto" w:w="0"/>
            <w:shd w:fill="FFFFFF" w:color="000000" w:val="clear"/>
          </w:tcPr>
          <w:p w:rsidRDefault="00FF6BE9" w:rsidP="00876470" w:rsidR="00FF6BE9">
            <w:pPr>
              <w:jc w:val="center"/>
              <w:rPr>
                <w:color w:val="000000"/>
              </w:rPr>
            </w:pPr>
          </w:p>
        </w:tc>
        <w:tc>
          <w:tcPr>
            <w:tcW w:type="auto" w:w="0"/>
            <w:shd w:fill="FFFFFF" w:color="000000" w:val="clear"/>
            <w:hideMark/>
          </w:tcPr>
          <w:p w:rsidRDefault="00FF6BE9" w:rsidP="00876470" w:rsidR="00FF6BE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1680/1</w:t>
            </w:r>
          </w:p>
        </w:tc>
        <w:tc>
          <w:tcPr>
            <w:tcW w:type="auto" w:w="0"/>
            <w:shd w:fill="FFFFFF" w:color="000000" w:val="clear"/>
            <w:hideMark/>
          </w:tcPr>
          <w:p w:rsidRDefault="00FF6BE9" w:rsidP="00FF6BE9" w:rsidR="00FF6BE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PAŠNJAK</w:t>
            </w:r>
          </w:p>
        </w:tc>
        <w:tc>
          <w:tcPr>
            <w:tcW w:type="auto" w:w="0"/>
            <w:shd w:fill="FFFFFF" w:color="000000" w:val="clear"/>
            <w:hideMark/>
          </w:tcPr>
          <w:p w:rsidRDefault="00FF6BE9" w:rsidP="00F63A7E" w:rsidR="00FF6BE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DOLAC</w:t>
            </w:r>
          </w:p>
        </w:tc>
        <w:tc>
          <w:tcPr>
            <w:tcW w:type="auto" w:w="0"/>
            <w:shd w:fill="FFFFFF" w:color="000000" w:val="clear"/>
          </w:tcPr>
          <w:p w:rsidRDefault="00FF6BE9" w:rsidP="00FF6BE9" w:rsidR="00FF6BE9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FFFFFF" w:color="000000" w:val="clear"/>
          </w:tcPr>
          <w:p w:rsidRDefault="00FF6BE9" w:rsidP="00FF6BE9" w:rsidR="00FF6BE9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F6BE9" w:rsidP="00FF6BE9" w:rsidR="00FF6BE9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966B6" w:rsidR="00FF6BE9">
        <w:trPr>
          <w:trHeight w:val="318"/>
        </w:trPr>
        <w:tc>
          <w:tcPr>
            <w:tcW w:type="auto" w:w="0"/>
            <w:shd w:fill="FFFFFF" w:color="000000" w:val="clear"/>
          </w:tcPr>
          <w:p w:rsidRDefault="00FF6BE9" w:rsidP="00876470" w:rsidR="00FF6BE9">
            <w:pPr>
              <w:jc w:val="center"/>
              <w:rPr>
                <w:color w:val="000000"/>
              </w:rPr>
            </w:pPr>
          </w:p>
        </w:tc>
        <w:tc>
          <w:tcPr>
            <w:tcW w:type="auto" w:w="0"/>
            <w:shd w:fill="FFFFFF" w:color="000000" w:val="clear"/>
            <w:hideMark/>
          </w:tcPr>
          <w:p w:rsidRDefault="00FF6BE9" w:rsidP="00876470" w:rsidR="00FF6BE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1741/1</w:t>
            </w:r>
          </w:p>
        </w:tc>
        <w:tc>
          <w:tcPr>
            <w:tcW w:type="auto" w:w="0"/>
            <w:shd w:fill="FFFFFF" w:color="000000" w:val="clear"/>
            <w:hideMark/>
          </w:tcPr>
          <w:p w:rsidRDefault="00FF6BE9" w:rsidP="00FF6BE9" w:rsidR="00FF6BE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PAŠNJAK</w:t>
            </w:r>
          </w:p>
        </w:tc>
        <w:tc>
          <w:tcPr>
            <w:tcW w:type="auto" w:w="0"/>
            <w:shd w:fill="FFFFFF" w:color="000000" w:val="clear"/>
            <w:hideMark/>
          </w:tcPr>
          <w:p w:rsidRDefault="00FF6BE9" w:rsidP="00F63A7E" w:rsidR="00FF6BE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ZABRIŽAC</w:t>
            </w:r>
          </w:p>
        </w:tc>
        <w:tc>
          <w:tcPr>
            <w:tcW w:type="auto" w:w="0"/>
            <w:shd w:fill="FFFFFF" w:color="000000" w:val="clear"/>
          </w:tcPr>
          <w:p w:rsidRDefault="00FF6BE9" w:rsidP="00FF6BE9" w:rsidR="00FF6BE9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FFFFFF" w:color="000000" w:val="clear"/>
          </w:tcPr>
          <w:p w:rsidRDefault="00FF6BE9" w:rsidP="00FF6BE9" w:rsidR="00FF6BE9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F6BE9" w:rsidP="00FF6BE9" w:rsidR="00FF6BE9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966B6" w:rsidR="00FF6BE9">
        <w:trPr>
          <w:trHeight w:val="318"/>
        </w:trPr>
        <w:tc>
          <w:tcPr>
            <w:tcW w:type="auto" w:w="0"/>
            <w:shd w:fill="FFFFFF" w:color="000000" w:val="clear"/>
          </w:tcPr>
          <w:p w:rsidRDefault="00FF6BE9" w:rsidP="00876470" w:rsidR="00FF6BE9">
            <w:pPr>
              <w:jc w:val="center"/>
              <w:rPr>
                <w:color w:val="000000"/>
              </w:rPr>
            </w:pPr>
          </w:p>
        </w:tc>
        <w:tc>
          <w:tcPr>
            <w:tcW w:type="auto" w:w="0"/>
            <w:shd w:fill="FFFFFF" w:color="000000" w:val="clear"/>
            <w:hideMark/>
          </w:tcPr>
          <w:p w:rsidRDefault="00FF6BE9" w:rsidP="00876470" w:rsidR="00FF6BE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1742/1</w:t>
            </w:r>
          </w:p>
        </w:tc>
        <w:tc>
          <w:tcPr>
            <w:tcW w:type="auto" w:w="0"/>
            <w:shd w:fill="FFFFFF" w:color="000000" w:val="clear"/>
            <w:hideMark/>
          </w:tcPr>
          <w:p w:rsidRDefault="00FF6BE9" w:rsidP="00FF6BE9" w:rsidR="00FF6BE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VINOGRAD</w:t>
            </w:r>
          </w:p>
        </w:tc>
        <w:tc>
          <w:tcPr>
            <w:tcW w:type="auto" w:w="0"/>
            <w:shd w:fill="FFFFFF" w:color="000000" w:val="clear"/>
            <w:hideMark/>
          </w:tcPr>
          <w:p w:rsidRDefault="00FF6BE9" w:rsidP="00F63A7E" w:rsidR="00FF6BE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ZABRIŽAC</w:t>
            </w:r>
          </w:p>
        </w:tc>
        <w:tc>
          <w:tcPr>
            <w:tcW w:type="auto" w:w="0"/>
            <w:shd w:fill="FFFFFF" w:color="000000" w:val="clear"/>
          </w:tcPr>
          <w:p w:rsidRDefault="00FF6BE9" w:rsidP="00FF6BE9" w:rsidR="00FF6BE9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FFFFFF" w:color="000000" w:val="clear"/>
          </w:tcPr>
          <w:p w:rsidRDefault="00FF6BE9" w:rsidP="00FF6BE9" w:rsidR="00FF6BE9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F6BE9" w:rsidP="00FF6BE9" w:rsidR="00FF6BE9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966B6" w:rsidR="00FF6BE9">
        <w:trPr>
          <w:trHeight w:val="318"/>
        </w:trPr>
        <w:tc>
          <w:tcPr>
            <w:tcW w:type="auto" w:w="0"/>
            <w:shd w:fill="FFFFFF" w:color="000000" w:val="clear"/>
          </w:tcPr>
          <w:p w:rsidRDefault="00FF6BE9" w:rsidP="00876470" w:rsidR="00FF6BE9">
            <w:pPr>
              <w:jc w:val="center"/>
              <w:rPr>
                <w:color w:val="000000"/>
              </w:rPr>
            </w:pPr>
          </w:p>
        </w:tc>
        <w:tc>
          <w:tcPr>
            <w:tcW w:type="auto" w:w="0"/>
            <w:shd w:fill="FFFFFF" w:color="000000" w:val="clear"/>
            <w:hideMark/>
          </w:tcPr>
          <w:p w:rsidRDefault="00FF6BE9" w:rsidP="00876470" w:rsidR="00FF6BE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1749/1</w:t>
            </w:r>
          </w:p>
        </w:tc>
        <w:tc>
          <w:tcPr>
            <w:tcW w:type="auto" w:w="0"/>
            <w:shd w:fill="FFFFFF" w:color="000000" w:val="clear"/>
            <w:hideMark/>
          </w:tcPr>
          <w:p w:rsidRDefault="00FF6BE9" w:rsidP="00FF6BE9" w:rsidR="00FF6BE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ŠUMA</w:t>
            </w:r>
          </w:p>
        </w:tc>
        <w:tc>
          <w:tcPr>
            <w:tcW w:type="auto" w:w="0"/>
            <w:shd w:fill="FFFFFF" w:color="000000" w:val="clear"/>
            <w:hideMark/>
          </w:tcPr>
          <w:p w:rsidRDefault="00FF6BE9" w:rsidP="00F63A7E" w:rsidR="00FF6BE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ŽUKOVIĆ</w:t>
            </w:r>
          </w:p>
        </w:tc>
        <w:tc>
          <w:tcPr>
            <w:tcW w:type="auto" w:w="0"/>
            <w:shd w:fill="FFFFFF" w:color="000000" w:val="clear"/>
          </w:tcPr>
          <w:p w:rsidRDefault="00FF6BE9" w:rsidP="00FF6BE9" w:rsidR="00FF6BE9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FFFFFF" w:color="000000" w:val="clear"/>
          </w:tcPr>
          <w:p w:rsidRDefault="00FF6BE9" w:rsidP="00FF6BE9" w:rsidR="00FF6BE9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F6BE9" w:rsidP="00FF6BE9" w:rsidR="00FF6BE9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966B6" w:rsidR="00FF6BE9">
        <w:trPr>
          <w:trHeight w:val="318"/>
        </w:trPr>
        <w:tc>
          <w:tcPr>
            <w:tcW w:type="auto" w:w="0"/>
            <w:shd w:fill="FFFFFF" w:color="000000" w:val="clear"/>
          </w:tcPr>
          <w:p w:rsidRDefault="00FF6BE9" w:rsidP="00876470" w:rsidR="00FF6BE9">
            <w:pPr>
              <w:jc w:val="center"/>
              <w:rPr>
                <w:color w:val="000000"/>
              </w:rPr>
            </w:pPr>
          </w:p>
        </w:tc>
        <w:tc>
          <w:tcPr>
            <w:tcW w:type="auto" w:w="0"/>
            <w:shd w:fill="FFFFFF" w:color="000000" w:val="clear"/>
            <w:hideMark/>
          </w:tcPr>
          <w:p w:rsidRDefault="00FF6BE9" w:rsidP="00876470" w:rsidR="00FF6BE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1751/1</w:t>
            </w:r>
          </w:p>
        </w:tc>
        <w:tc>
          <w:tcPr>
            <w:tcW w:type="auto" w:w="0"/>
            <w:shd w:fill="FFFFFF" w:color="000000" w:val="clear"/>
            <w:hideMark/>
          </w:tcPr>
          <w:p w:rsidRDefault="00FF6BE9" w:rsidP="00FF6BE9" w:rsidR="00FF6BE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ORANICA</w:t>
            </w:r>
          </w:p>
        </w:tc>
        <w:tc>
          <w:tcPr>
            <w:tcW w:type="auto" w:w="0"/>
            <w:shd w:fill="FFFFFF" w:color="000000" w:val="clear"/>
            <w:hideMark/>
          </w:tcPr>
          <w:p w:rsidRDefault="00FF6BE9" w:rsidP="00F63A7E" w:rsidR="00FF6BE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ŽUKOVIĆ</w:t>
            </w:r>
          </w:p>
        </w:tc>
        <w:tc>
          <w:tcPr>
            <w:tcW w:type="auto" w:w="0"/>
            <w:shd w:fill="FFFFFF" w:color="000000" w:val="clear"/>
          </w:tcPr>
          <w:p w:rsidRDefault="00FF6BE9" w:rsidP="00FF6BE9" w:rsidR="00FF6BE9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FFFFFF" w:color="000000" w:val="clear"/>
          </w:tcPr>
          <w:p w:rsidRDefault="00FF6BE9" w:rsidP="00FF6BE9" w:rsidR="00FF6BE9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F6BE9" w:rsidP="00FF6BE9" w:rsidR="00FF6BE9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966B6" w:rsidR="00FF6BE9">
        <w:trPr>
          <w:trHeight w:val="318"/>
        </w:trPr>
        <w:tc>
          <w:tcPr>
            <w:tcW w:type="auto" w:w="0"/>
            <w:shd w:fill="FFFFFF" w:color="000000" w:val="clear"/>
          </w:tcPr>
          <w:p w:rsidRDefault="00FF6BE9" w:rsidP="00876470" w:rsidR="00FF6BE9">
            <w:pPr>
              <w:jc w:val="center"/>
              <w:rPr>
                <w:color w:val="000000"/>
              </w:rPr>
            </w:pPr>
          </w:p>
        </w:tc>
        <w:tc>
          <w:tcPr>
            <w:tcW w:type="auto" w:w="0"/>
            <w:shd w:fill="FFFFFF" w:color="000000" w:val="clear"/>
            <w:hideMark/>
          </w:tcPr>
          <w:p w:rsidRDefault="00FF6BE9" w:rsidP="00876470" w:rsidR="00FF6BE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1756/2</w:t>
            </w:r>
          </w:p>
        </w:tc>
        <w:tc>
          <w:tcPr>
            <w:tcW w:type="auto" w:w="0"/>
            <w:shd w:fill="FFFFFF" w:color="000000" w:val="clear"/>
            <w:hideMark/>
          </w:tcPr>
          <w:p w:rsidRDefault="00FF6BE9" w:rsidP="00FF6BE9" w:rsidR="00FF6BE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LIVADA</w:t>
            </w:r>
          </w:p>
        </w:tc>
        <w:tc>
          <w:tcPr>
            <w:tcW w:type="auto" w:w="0"/>
            <w:shd w:fill="FFFFFF" w:color="000000" w:val="clear"/>
            <w:hideMark/>
          </w:tcPr>
          <w:p w:rsidRDefault="00FF6BE9" w:rsidP="00F63A7E" w:rsidR="00FF6BE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ŽUKOVIĆ</w:t>
            </w:r>
          </w:p>
        </w:tc>
        <w:tc>
          <w:tcPr>
            <w:tcW w:type="auto" w:w="0"/>
            <w:shd w:fill="FFFFFF" w:color="000000" w:val="clear"/>
          </w:tcPr>
          <w:p w:rsidRDefault="00FF6BE9" w:rsidP="00FF6BE9" w:rsidR="00FF6BE9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FFFFFF" w:color="000000" w:val="clear"/>
          </w:tcPr>
          <w:p w:rsidRDefault="00FF6BE9" w:rsidP="00FF6BE9" w:rsidR="00FF6BE9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F6BE9" w:rsidP="00FF6BE9" w:rsidR="00FF6BE9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966B6" w:rsidR="00FF6BE9">
        <w:trPr>
          <w:trHeight w:val="318"/>
        </w:trPr>
        <w:tc>
          <w:tcPr>
            <w:tcW w:type="auto" w:w="0"/>
            <w:shd w:fill="FFFFFF" w:color="000000" w:val="clear"/>
          </w:tcPr>
          <w:p w:rsidRDefault="00FF6BE9" w:rsidP="00876470" w:rsidR="00FF6BE9">
            <w:pPr>
              <w:jc w:val="center"/>
              <w:rPr>
                <w:color w:val="000000"/>
              </w:rPr>
            </w:pPr>
          </w:p>
        </w:tc>
        <w:tc>
          <w:tcPr>
            <w:tcW w:type="auto" w:w="0"/>
            <w:shd w:fill="FFFFFF" w:color="000000" w:val="clear"/>
            <w:hideMark/>
          </w:tcPr>
          <w:p w:rsidRDefault="00FF6BE9" w:rsidP="00876470" w:rsidR="00FF6BE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1762/2</w:t>
            </w:r>
          </w:p>
        </w:tc>
        <w:tc>
          <w:tcPr>
            <w:tcW w:type="auto" w:w="0"/>
            <w:shd w:fill="FFFFFF" w:color="000000" w:val="clear"/>
            <w:hideMark/>
          </w:tcPr>
          <w:p w:rsidRDefault="00FF6BE9" w:rsidP="00FF6BE9" w:rsidR="00FF6BE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VINOGRAD</w:t>
            </w:r>
          </w:p>
        </w:tc>
        <w:tc>
          <w:tcPr>
            <w:tcW w:type="auto" w:w="0"/>
            <w:shd w:fill="FFFFFF" w:color="000000" w:val="clear"/>
            <w:hideMark/>
          </w:tcPr>
          <w:p w:rsidRDefault="00FF6BE9" w:rsidP="00F63A7E" w:rsidR="00FF6BE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ŽUKOVIĆ</w:t>
            </w:r>
          </w:p>
        </w:tc>
        <w:tc>
          <w:tcPr>
            <w:tcW w:type="auto" w:w="0"/>
            <w:shd w:fill="FFFFFF" w:color="000000" w:val="clear"/>
          </w:tcPr>
          <w:p w:rsidRDefault="00FF6BE9" w:rsidP="00FF6BE9" w:rsidR="00FF6BE9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FFFFFF" w:color="000000" w:val="clear"/>
          </w:tcPr>
          <w:p w:rsidRDefault="00FF6BE9" w:rsidP="00FF6BE9" w:rsidR="00FF6BE9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F6BE9" w:rsidP="00FF6BE9" w:rsidR="00FF6BE9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966B6" w:rsidR="00FF6BE9">
        <w:trPr>
          <w:trHeight w:val="318"/>
        </w:trPr>
        <w:tc>
          <w:tcPr>
            <w:tcW w:type="auto" w:w="0"/>
            <w:shd w:fill="FFFFFF" w:color="000000" w:val="clear"/>
          </w:tcPr>
          <w:p w:rsidRDefault="00FF6BE9" w:rsidP="00876470" w:rsidR="00FF6BE9">
            <w:pPr>
              <w:jc w:val="center"/>
              <w:rPr>
                <w:color w:val="000000"/>
              </w:rPr>
            </w:pPr>
          </w:p>
        </w:tc>
        <w:tc>
          <w:tcPr>
            <w:tcW w:type="auto" w:w="0"/>
            <w:shd w:fill="FFFFFF" w:color="000000" w:val="clear"/>
            <w:hideMark/>
          </w:tcPr>
          <w:p w:rsidRDefault="00FF6BE9" w:rsidP="00876470" w:rsidR="00FF6BE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1768/2</w:t>
            </w:r>
          </w:p>
        </w:tc>
        <w:tc>
          <w:tcPr>
            <w:tcW w:type="auto" w:w="0"/>
            <w:shd w:fill="FFFFFF" w:color="000000" w:val="clear"/>
            <w:hideMark/>
          </w:tcPr>
          <w:p w:rsidRDefault="00FF6BE9" w:rsidP="00FF6BE9" w:rsidR="00FF6BE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ŠUMA</w:t>
            </w:r>
          </w:p>
        </w:tc>
        <w:tc>
          <w:tcPr>
            <w:tcW w:type="auto" w:w="0"/>
            <w:shd w:fill="FFFFFF" w:color="000000" w:val="clear"/>
            <w:hideMark/>
          </w:tcPr>
          <w:p w:rsidRDefault="00FF6BE9" w:rsidP="00F63A7E" w:rsidR="00FF6BE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ŽUKOVIĆ</w:t>
            </w:r>
          </w:p>
        </w:tc>
        <w:tc>
          <w:tcPr>
            <w:tcW w:type="auto" w:w="0"/>
            <w:shd w:fill="FFFFFF" w:color="000000" w:val="clear"/>
          </w:tcPr>
          <w:p w:rsidRDefault="00FF6BE9" w:rsidP="00FF6BE9" w:rsidR="00FF6BE9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FFFFFF" w:color="000000" w:val="clear"/>
          </w:tcPr>
          <w:p w:rsidRDefault="00FF6BE9" w:rsidP="00FF6BE9" w:rsidR="00FF6BE9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F6BE9" w:rsidP="00FF6BE9" w:rsidR="00FF6BE9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966B6" w:rsidR="00FF6BE9">
        <w:trPr>
          <w:trHeight w:val="318"/>
        </w:trPr>
        <w:tc>
          <w:tcPr>
            <w:tcW w:type="auto" w:w="0"/>
            <w:shd w:fill="FFFFFF" w:color="000000" w:val="clear"/>
          </w:tcPr>
          <w:p w:rsidRDefault="00FF6BE9" w:rsidP="00876470" w:rsidR="00FF6BE9">
            <w:pPr>
              <w:jc w:val="center"/>
              <w:rPr>
                <w:color w:val="000000"/>
              </w:rPr>
            </w:pPr>
          </w:p>
        </w:tc>
        <w:tc>
          <w:tcPr>
            <w:tcW w:type="auto" w:w="0"/>
            <w:shd w:fill="FFFFFF" w:color="000000" w:val="clear"/>
            <w:hideMark/>
          </w:tcPr>
          <w:p w:rsidRDefault="00FF6BE9" w:rsidP="00876470" w:rsidR="00FF6BE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3657</w:t>
            </w:r>
          </w:p>
        </w:tc>
        <w:tc>
          <w:tcPr>
            <w:tcW w:type="auto" w:w="0"/>
            <w:shd w:fill="FFFFFF" w:color="000000" w:val="clear"/>
            <w:hideMark/>
          </w:tcPr>
          <w:p w:rsidRDefault="00FF6BE9" w:rsidP="00FF6BE9" w:rsidR="00FF6BE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PAŠNJAK</w:t>
            </w:r>
          </w:p>
        </w:tc>
        <w:tc>
          <w:tcPr>
            <w:tcW w:type="auto" w:w="0"/>
            <w:shd w:fill="FFFFFF" w:color="000000" w:val="clear"/>
            <w:hideMark/>
          </w:tcPr>
          <w:p w:rsidRDefault="00FF6BE9" w:rsidP="00F63A7E" w:rsidR="00FF6BE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KABIJAK</w:t>
            </w:r>
          </w:p>
        </w:tc>
        <w:tc>
          <w:tcPr>
            <w:tcW w:type="auto" w:w="0"/>
            <w:shd w:fill="FFFFFF" w:color="000000" w:val="clear"/>
          </w:tcPr>
          <w:p w:rsidRDefault="00FF6BE9" w:rsidP="00FF6BE9" w:rsidR="00FF6BE9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FFFFFF" w:color="000000" w:val="clear"/>
          </w:tcPr>
          <w:p w:rsidRDefault="00FF6BE9" w:rsidP="00FF6BE9" w:rsidR="00FF6BE9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F6BE9" w:rsidP="00FF6BE9" w:rsidR="00FF6BE9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966B6" w:rsidR="00FF6BE9">
        <w:trPr>
          <w:trHeight w:val="318"/>
        </w:trPr>
        <w:tc>
          <w:tcPr>
            <w:tcW w:type="auto" w:w="0"/>
            <w:shd w:fill="FFFFFF" w:color="000000" w:val="clear"/>
          </w:tcPr>
          <w:p w:rsidRDefault="00FF6BE9" w:rsidP="00876470" w:rsidR="00FF6BE9">
            <w:pPr>
              <w:jc w:val="center"/>
              <w:rPr>
                <w:color w:val="000000"/>
              </w:rPr>
            </w:pPr>
          </w:p>
        </w:tc>
        <w:tc>
          <w:tcPr>
            <w:tcW w:type="auto" w:w="0"/>
            <w:shd w:fill="FFFFFF" w:color="000000" w:val="clear"/>
            <w:hideMark/>
          </w:tcPr>
          <w:p w:rsidRDefault="00FF6BE9" w:rsidP="00876470" w:rsidR="00FF6BE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3658</w:t>
            </w:r>
          </w:p>
        </w:tc>
        <w:tc>
          <w:tcPr>
            <w:tcW w:type="auto" w:w="0"/>
            <w:shd w:fill="FFFFFF" w:color="000000" w:val="clear"/>
            <w:hideMark/>
          </w:tcPr>
          <w:p w:rsidRDefault="00FF6BE9" w:rsidP="00FF6BE9" w:rsidR="00FF6BE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ORANICA</w:t>
            </w:r>
          </w:p>
        </w:tc>
        <w:tc>
          <w:tcPr>
            <w:tcW w:type="auto" w:w="0"/>
            <w:shd w:fill="FFFFFF" w:color="000000" w:val="clear"/>
            <w:hideMark/>
          </w:tcPr>
          <w:p w:rsidRDefault="00FF6BE9" w:rsidP="00F63A7E" w:rsidR="00FF6BE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KABIJAK</w:t>
            </w:r>
          </w:p>
        </w:tc>
        <w:tc>
          <w:tcPr>
            <w:tcW w:type="auto" w:w="0"/>
            <w:shd w:fill="FFFFFF" w:color="000000" w:val="clear"/>
          </w:tcPr>
          <w:p w:rsidRDefault="00FF6BE9" w:rsidP="00FF6BE9" w:rsidR="00FF6BE9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FFFFFF" w:color="000000" w:val="clear"/>
          </w:tcPr>
          <w:p w:rsidRDefault="00FF6BE9" w:rsidP="00FF6BE9" w:rsidR="00FF6BE9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F6BE9" w:rsidP="00FF6BE9" w:rsidR="00FF6BE9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966B6" w:rsidR="00FF6BE9">
        <w:trPr>
          <w:trHeight w:val="318"/>
        </w:trPr>
        <w:tc>
          <w:tcPr>
            <w:tcW w:type="auto" w:w="0"/>
            <w:shd w:fill="FFFFFF" w:color="000000" w:val="clear"/>
          </w:tcPr>
          <w:p w:rsidRDefault="00FF6BE9" w:rsidP="00876470" w:rsidR="00FF6BE9">
            <w:pPr>
              <w:jc w:val="center"/>
              <w:rPr>
                <w:color w:val="000000"/>
              </w:rPr>
            </w:pPr>
          </w:p>
        </w:tc>
        <w:tc>
          <w:tcPr>
            <w:tcW w:type="auto" w:w="0"/>
            <w:gridSpan w:val="5"/>
            <w:shd w:fill="FFFFFF" w:color="000000" w:val="clear"/>
            <w:hideMark/>
          </w:tcPr>
          <w:p w:rsidRDefault="00FF6BE9" w:rsidP="00F63A7E" w:rsidR="00FF6BE9">
            <w:pPr>
              <w:rPr>
                <w:color w:val="000000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F6BE9" w:rsidP="00FF6BE9" w:rsidR="00FF6BE9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966B6" w:rsidR="00FF6BE9">
        <w:trPr>
          <w:trHeight w:val="318"/>
        </w:trPr>
        <w:tc>
          <w:tcPr>
            <w:tcW w:type="auto" w:w="0"/>
            <w:shd w:fill="auto" w:color="auto" w:val="clear"/>
            <w:noWrap/>
            <w:vAlign w:val="bottom"/>
          </w:tcPr>
          <w:p w:rsidRDefault="00FF6BE9" w:rsidP="00876470" w:rsidR="00FF6BE9">
            <w:pPr>
              <w:jc w:val="center"/>
              <w:rPr>
                <w:color w:val="000000"/>
              </w:rPr>
            </w:pPr>
          </w:p>
        </w:tc>
        <w:tc>
          <w:tcPr>
            <w:tcW w:type="auto" w:w="0"/>
            <w:gridSpan w:val="5"/>
            <w:shd w:fill="auto" w:color="auto" w:val="clear"/>
            <w:noWrap/>
            <w:vAlign w:val="bottom"/>
            <w:hideMark/>
          </w:tcPr>
          <w:p w:rsidRDefault="00FF6BE9" w:rsidP="00F63A7E" w:rsidR="00FF6BE9">
            <w:pPr>
              <w:rPr>
                <w:b/>
                <w:bCs w:val="false"/>
                <w:color w:val="000000"/>
              </w:rPr>
            </w:pPr>
            <w:r>
              <w:rPr>
                <w:b/>
                <w:color w:val="000000"/>
              </w:rPr>
              <w:t>10.  z.k.ul. 481 k.o. Kršikla</w:t>
            </w:r>
          </w:p>
        </w:tc>
        <w:tc>
          <w:tcPr>
            <w:tcW w:type="auto" w:w="0"/>
            <w:shd w:fill="auto" w:color="auto" w:val="clear"/>
            <w:noWrap/>
            <w:vAlign w:val="bottom"/>
          </w:tcPr>
          <w:p w:rsidRDefault="00FF6BE9" w:rsidP="00FF6BE9" w:rsidR="00FF6BE9">
            <w:pPr>
              <w:jc w:val="right"/>
              <w:rPr>
                <w:b/>
                <w:bCs w:val="false"/>
                <w:color w:val="000000"/>
              </w:rPr>
            </w:pPr>
          </w:p>
        </w:tc>
      </w:tr>
      <w:tr w:rsidTr="00F966B6" w:rsidR="00FF6BE9">
        <w:trPr>
          <w:trHeight w:val="318"/>
        </w:trPr>
        <w:tc>
          <w:tcPr>
            <w:tcW w:type="auto" w:w="0"/>
            <w:shd w:fill="FFFFFF" w:color="000000" w:val="clear"/>
            <w:noWrap/>
          </w:tcPr>
          <w:p w:rsidRDefault="00FF6BE9" w:rsidP="00876470" w:rsidR="00FF6BE9">
            <w:pPr>
              <w:jc w:val="center"/>
              <w:rPr>
                <w:color w:val="000000"/>
              </w:rPr>
            </w:pPr>
          </w:p>
        </w:tc>
        <w:tc>
          <w:tcPr>
            <w:tcW w:type="auto" w:w="0"/>
            <w:shd w:fill="FFFFFF" w:color="000000" w:val="clear"/>
            <w:hideMark/>
          </w:tcPr>
          <w:p w:rsidRDefault="00FF6BE9" w:rsidP="00876470" w:rsidR="00FF6BE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39/32</w:t>
            </w:r>
          </w:p>
        </w:tc>
        <w:tc>
          <w:tcPr>
            <w:tcW w:type="auto" w:w="0"/>
            <w:shd w:fill="FFFFFF" w:color="000000" w:val="clear"/>
            <w:hideMark/>
          </w:tcPr>
          <w:p w:rsidRDefault="00FF6BE9" w:rsidP="00FF6BE9" w:rsidR="00FF6BE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PAŠNJAK</w:t>
            </w:r>
          </w:p>
        </w:tc>
        <w:tc>
          <w:tcPr>
            <w:tcW w:type="auto" w:w="0"/>
            <w:shd w:fill="FFFFFF" w:color="000000" w:val="clear"/>
            <w:hideMark/>
          </w:tcPr>
          <w:p w:rsidRDefault="00FF6BE9" w:rsidP="00F63A7E" w:rsidR="00FF6BE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ZA BRIŽAC</w:t>
            </w:r>
          </w:p>
        </w:tc>
        <w:tc>
          <w:tcPr>
            <w:tcW w:type="auto" w:w="0"/>
            <w:shd w:fill="FFFFFF" w:color="000000" w:val="clear"/>
          </w:tcPr>
          <w:p w:rsidRDefault="00FF6BE9" w:rsidP="00FF6BE9" w:rsidR="00FF6BE9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FFFFFF" w:color="000000" w:val="clear"/>
          </w:tcPr>
          <w:p w:rsidRDefault="00FF6BE9" w:rsidP="00FF6BE9" w:rsidR="00FF6BE9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F6BE9" w:rsidP="00FF6BE9" w:rsidR="00FF6BE9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966B6" w:rsidR="00FF6BE9">
        <w:trPr>
          <w:trHeight w:val="318"/>
        </w:trPr>
        <w:tc>
          <w:tcPr>
            <w:tcW w:type="auto" w:w="0"/>
            <w:shd w:fill="FFFFFF" w:color="000000" w:val="clear"/>
            <w:noWrap/>
          </w:tcPr>
          <w:p w:rsidRDefault="00FF6BE9" w:rsidP="00876470" w:rsidR="00FF6BE9">
            <w:pPr>
              <w:jc w:val="center"/>
              <w:rPr>
                <w:color w:val="000000"/>
              </w:rPr>
            </w:pPr>
          </w:p>
        </w:tc>
        <w:tc>
          <w:tcPr>
            <w:tcW w:type="auto" w:w="0"/>
            <w:shd w:fill="FFFFFF" w:color="000000" w:val="clear"/>
            <w:hideMark/>
          </w:tcPr>
          <w:p w:rsidRDefault="00FF6BE9" w:rsidP="00876470" w:rsidR="00FF6BE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39/33</w:t>
            </w:r>
          </w:p>
        </w:tc>
        <w:tc>
          <w:tcPr>
            <w:tcW w:type="auto" w:w="0"/>
            <w:shd w:fill="FFFFFF" w:color="000000" w:val="clear"/>
            <w:hideMark/>
          </w:tcPr>
          <w:p w:rsidRDefault="00FF6BE9" w:rsidP="00FF6BE9" w:rsidR="00FF6BE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ORANICA</w:t>
            </w:r>
          </w:p>
        </w:tc>
        <w:tc>
          <w:tcPr>
            <w:tcW w:type="auto" w:w="0"/>
            <w:shd w:fill="FFFFFF" w:color="000000" w:val="clear"/>
            <w:hideMark/>
          </w:tcPr>
          <w:p w:rsidRDefault="00FF6BE9" w:rsidP="00F63A7E" w:rsidR="00FF6BE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POD BUKOVE LOZE</w:t>
            </w:r>
          </w:p>
        </w:tc>
        <w:tc>
          <w:tcPr>
            <w:tcW w:type="auto" w:w="0"/>
            <w:shd w:fill="FFFFFF" w:color="000000" w:val="clear"/>
          </w:tcPr>
          <w:p w:rsidRDefault="00FF6BE9" w:rsidP="00FF6BE9" w:rsidR="00FF6BE9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FFFFFF" w:color="000000" w:val="clear"/>
          </w:tcPr>
          <w:p w:rsidRDefault="00FF6BE9" w:rsidP="00FF6BE9" w:rsidR="00FF6BE9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F6BE9" w:rsidP="00FF6BE9" w:rsidR="00FF6BE9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966B6" w:rsidR="00FF6BE9">
        <w:trPr>
          <w:trHeight w:val="318"/>
        </w:trPr>
        <w:tc>
          <w:tcPr>
            <w:tcW w:type="auto" w:w="0"/>
            <w:shd w:fill="FFFFFF" w:color="000000" w:val="clear"/>
            <w:noWrap/>
          </w:tcPr>
          <w:p w:rsidRDefault="00FF6BE9" w:rsidP="00876470" w:rsidR="00FF6BE9">
            <w:pPr>
              <w:jc w:val="center"/>
              <w:rPr>
                <w:color w:val="000000"/>
              </w:rPr>
            </w:pPr>
          </w:p>
        </w:tc>
        <w:tc>
          <w:tcPr>
            <w:tcW w:type="auto" w:w="0"/>
            <w:shd w:fill="FFFFFF" w:color="000000" w:val="clear"/>
            <w:hideMark/>
          </w:tcPr>
          <w:p w:rsidRDefault="00FF6BE9" w:rsidP="00876470" w:rsidR="00FF6BE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39/34</w:t>
            </w:r>
          </w:p>
        </w:tc>
        <w:tc>
          <w:tcPr>
            <w:tcW w:type="auto" w:w="0"/>
            <w:shd w:fill="FFFFFF" w:color="000000" w:val="clear"/>
            <w:hideMark/>
          </w:tcPr>
          <w:p w:rsidRDefault="00FF6BE9" w:rsidP="00FF6BE9" w:rsidR="00FF6BE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ORANICA</w:t>
            </w:r>
          </w:p>
        </w:tc>
        <w:tc>
          <w:tcPr>
            <w:tcW w:type="auto" w:w="0"/>
            <w:shd w:fill="FFFFFF" w:color="000000" w:val="clear"/>
            <w:hideMark/>
          </w:tcPr>
          <w:p w:rsidRDefault="00FF6BE9" w:rsidP="00F63A7E" w:rsidR="00FF6BE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POD BUKOVE LOZE</w:t>
            </w:r>
          </w:p>
        </w:tc>
        <w:tc>
          <w:tcPr>
            <w:tcW w:type="auto" w:w="0"/>
            <w:shd w:fill="FFFFFF" w:color="000000" w:val="clear"/>
          </w:tcPr>
          <w:p w:rsidRDefault="00FF6BE9" w:rsidP="00FF6BE9" w:rsidR="00FF6BE9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FFFFFF" w:color="000000" w:val="clear"/>
          </w:tcPr>
          <w:p w:rsidRDefault="00FF6BE9" w:rsidP="00FF6BE9" w:rsidR="00FF6BE9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F6BE9" w:rsidP="00FF6BE9" w:rsidR="00FF6BE9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966B6" w:rsidR="00FF6BE9">
        <w:trPr>
          <w:trHeight w:val="318"/>
        </w:trPr>
        <w:tc>
          <w:tcPr>
            <w:tcW w:type="auto" w:w="0"/>
            <w:shd w:fill="FFFFFF" w:color="000000" w:val="clear"/>
            <w:noWrap/>
          </w:tcPr>
          <w:p w:rsidRDefault="00FF6BE9" w:rsidP="00876470" w:rsidR="00FF6BE9">
            <w:pPr>
              <w:jc w:val="center"/>
              <w:rPr>
                <w:color w:val="000000"/>
              </w:rPr>
            </w:pPr>
          </w:p>
        </w:tc>
        <w:tc>
          <w:tcPr>
            <w:tcW w:type="auto" w:w="0"/>
            <w:shd w:fill="FFFFFF" w:color="000000" w:val="clear"/>
            <w:hideMark/>
          </w:tcPr>
          <w:p w:rsidRDefault="00FF6BE9" w:rsidP="00876470" w:rsidR="00FF6BE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39/35</w:t>
            </w:r>
          </w:p>
        </w:tc>
        <w:tc>
          <w:tcPr>
            <w:tcW w:type="auto" w:w="0"/>
            <w:shd w:fill="FFFFFF" w:color="000000" w:val="clear"/>
            <w:hideMark/>
          </w:tcPr>
          <w:p w:rsidRDefault="00FF6BE9" w:rsidP="00FF6BE9" w:rsidR="00FF6BE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ORANICA</w:t>
            </w:r>
          </w:p>
        </w:tc>
        <w:tc>
          <w:tcPr>
            <w:tcW w:type="auto" w:w="0"/>
            <w:shd w:fill="FFFFFF" w:color="000000" w:val="clear"/>
            <w:hideMark/>
          </w:tcPr>
          <w:p w:rsidRDefault="00FF6BE9" w:rsidP="00F63A7E" w:rsidR="00FF6BE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POD BUKOVE LOZE</w:t>
            </w:r>
          </w:p>
        </w:tc>
        <w:tc>
          <w:tcPr>
            <w:tcW w:type="auto" w:w="0"/>
            <w:shd w:fill="FFFFFF" w:color="000000" w:val="clear"/>
          </w:tcPr>
          <w:p w:rsidRDefault="00FF6BE9" w:rsidP="00FF6BE9" w:rsidR="00FF6BE9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FFFFFF" w:color="000000" w:val="clear"/>
          </w:tcPr>
          <w:p w:rsidRDefault="00FF6BE9" w:rsidP="00FF6BE9" w:rsidR="00FF6BE9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F6BE9" w:rsidP="00FF6BE9" w:rsidR="00FF6BE9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966B6" w:rsidR="00FF6BE9">
        <w:trPr>
          <w:trHeight w:val="318"/>
        </w:trPr>
        <w:tc>
          <w:tcPr>
            <w:tcW w:type="auto" w:w="0"/>
            <w:shd w:fill="FFFFFF" w:color="000000" w:val="clear"/>
            <w:noWrap/>
          </w:tcPr>
          <w:p w:rsidRDefault="00FF6BE9" w:rsidP="00876470" w:rsidR="00FF6BE9">
            <w:pPr>
              <w:jc w:val="center"/>
              <w:rPr>
                <w:color w:val="000000"/>
              </w:rPr>
            </w:pPr>
          </w:p>
        </w:tc>
        <w:tc>
          <w:tcPr>
            <w:tcW w:type="auto" w:w="0"/>
            <w:shd w:fill="FFFFFF" w:color="000000" w:val="clear"/>
            <w:hideMark/>
          </w:tcPr>
          <w:p w:rsidRDefault="00FF6BE9" w:rsidP="00876470" w:rsidR="00FF6BE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39/37</w:t>
            </w:r>
          </w:p>
        </w:tc>
        <w:tc>
          <w:tcPr>
            <w:tcW w:type="auto" w:w="0"/>
            <w:shd w:fill="FFFFFF" w:color="000000" w:val="clear"/>
            <w:hideMark/>
          </w:tcPr>
          <w:p w:rsidRDefault="00FF6BE9" w:rsidP="00FF6BE9" w:rsidR="00FF6BE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ORANICA</w:t>
            </w:r>
          </w:p>
        </w:tc>
        <w:tc>
          <w:tcPr>
            <w:tcW w:type="auto" w:w="0"/>
            <w:shd w:fill="FFFFFF" w:color="000000" w:val="clear"/>
            <w:hideMark/>
          </w:tcPr>
          <w:p w:rsidRDefault="00FF6BE9" w:rsidP="00F63A7E" w:rsidR="00FF6BE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BUKOVI LOZI</w:t>
            </w:r>
          </w:p>
        </w:tc>
        <w:tc>
          <w:tcPr>
            <w:tcW w:type="auto" w:w="0"/>
            <w:shd w:fill="FFFFFF" w:color="000000" w:val="clear"/>
          </w:tcPr>
          <w:p w:rsidRDefault="00FF6BE9" w:rsidP="00FF6BE9" w:rsidR="00FF6BE9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FFFFFF" w:color="000000" w:val="clear"/>
          </w:tcPr>
          <w:p w:rsidRDefault="00FF6BE9" w:rsidP="00FF6BE9" w:rsidR="00FF6BE9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F6BE9" w:rsidP="00FF6BE9" w:rsidR="00FF6BE9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966B6" w:rsidR="00FF6BE9">
        <w:trPr>
          <w:trHeight w:val="318"/>
        </w:trPr>
        <w:tc>
          <w:tcPr>
            <w:tcW w:type="auto" w:w="0"/>
            <w:shd w:fill="FFFFFF" w:color="000000" w:val="clear"/>
            <w:noWrap/>
          </w:tcPr>
          <w:p w:rsidRDefault="00FF6BE9" w:rsidP="00876470" w:rsidR="00FF6BE9">
            <w:pPr>
              <w:jc w:val="center"/>
              <w:rPr>
                <w:color w:val="000000"/>
              </w:rPr>
            </w:pPr>
          </w:p>
        </w:tc>
        <w:tc>
          <w:tcPr>
            <w:tcW w:type="auto" w:w="0"/>
            <w:shd w:fill="FFFFFF" w:color="000000" w:val="clear"/>
            <w:hideMark/>
          </w:tcPr>
          <w:p w:rsidRDefault="00FF6BE9" w:rsidP="00876470" w:rsidR="00FF6BE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39/38</w:t>
            </w:r>
          </w:p>
        </w:tc>
        <w:tc>
          <w:tcPr>
            <w:tcW w:type="auto" w:w="0"/>
            <w:shd w:fill="FFFFFF" w:color="000000" w:val="clear"/>
            <w:hideMark/>
          </w:tcPr>
          <w:p w:rsidRDefault="00FF6BE9" w:rsidP="00FF6BE9" w:rsidR="00FF6BE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ORANICA</w:t>
            </w:r>
          </w:p>
        </w:tc>
        <w:tc>
          <w:tcPr>
            <w:tcW w:type="auto" w:w="0"/>
            <w:shd w:fill="FFFFFF" w:color="000000" w:val="clear"/>
            <w:hideMark/>
          </w:tcPr>
          <w:p w:rsidRDefault="00FF6BE9" w:rsidP="00F63A7E" w:rsidR="00FF6BE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BUKOVI LOZI</w:t>
            </w:r>
          </w:p>
        </w:tc>
        <w:tc>
          <w:tcPr>
            <w:tcW w:type="auto" w:w="0"/>
            <w:shd w:fill="FFFFFF" w:color="000000" w:val="clear"/>
          </w:tcPr>
          <w:p w:rsidRDefault="00FF6BE9" w:rsidP="00FF6BE9" w:rsidR="00FF6BE9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FFFFFF" w:color="000000" w:val="clear"/>
          </w:tcPr>
          <w:p w:rsidRDefault="00FF6BE9" w:rsidP="00FF6BE9" w:rsidR="00FF6BE9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F6BE9" w:rsidP="00FF6BE9" w:rsidR="00FF6BE9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966B6" w:rsidR="00FF6BE9">
        <w:trPr>
          <w:trHeight w:val="318"/>
        </w:trPr>
        <w:tc>
          <w:tcPr>
            <w:tcW w:type="auto" w:w="0"/>
            <w:shd w:fill="FFFFFF" w:color="000000" w:val="clear"/>
            <w:noWrap/>
          </w:tcPr>
          <w:p w:rsidRDefault="00FF6BE9" w:rsidP="00876470" w:rsidR="00FF6BE9">
            <w:pPr>
              <w:jc w:val="center"/>
              <w:rPr>
                <w:color w:val="000000"/>
              </w:rPr>
            </w:pPr>
          </w:p>
        </w:tc>
        <w:tc>
          <w:tcPr>
            <w:tcW w:type="auto" w:w="0"/>
            <w:shd w:fill="FFFFFF" w:color="000000" w:val="clear"/>
            <w:hideMark/>
          </w:tcPr>
          <w:p w:rsidRDefault="00FF6BE9" w:rsidP="00876470" w:rsidR="00FF6BE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39/39</w:t>
            </w:r>
          </w:p>
        </w:tc>
        <w:tc>
          <w:tcPr>
            <w:tcW w:type="auto" w:w="0"/>
            <w:shd w:fill="FFFFFF" w:color="000000" w:val="clear"/>
            <w:hideMark/>
          </w:tcPr>
          <w:p w:rsidRDefault="00FF6BE9" w:rsidP="00FF6BE9" w:rsidR="00FF6BE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auto" w:w="0"/>
            <w:shd w:fill="FFFFFF" w:color="000000" w:val="clear"/>
            <w:hideMark/>
          </w:tcPr>
          <w:p w:rsidRDefault="00FF6BE9" w:rsidP="00F63A7E" w:rsidR="00FF6BE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BUKOVI LOZI</w:t>
            </w:r>
          </w:p>
        </w:tc>
        <w:tc>
          <w:tcPr>
            <w:tcW w:type="auto" w:w="0"/>
            <w:shd w:fill="FFFFFF" w:color="000000" w:val="clear"/>
          </w:tcPr>
          <w:p w:rsidRDefault="00FF6BE9" w:rsidP="00FF6BE9" w:rsidR="00FF6BE9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FFFFFF" w:color="000000" w:val="clear"/>
          </w:tcPr>
          <w:p w:rsidRDefault="00FF6BE9" w:rsidP="00FF6BE9" w:rsidR="00FF6BE9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F6BE9" w:rsidP="00FF6BE9" w:rsidR="00FF6BE9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966B6" w:rsidR="00FF6BE9">
        <w:trPr>
          <w:trHeight w:val="318"/>
        </w:trPr>
        <w:tc>
          <w:tcPr>
            <w:tcW w:type="auto" w:w="0"/>
            <w:shd w:fill="FFFFFF" w:color="000000" w:val="clear"/>
            <w:noWrap/>
          </w:tcPr>
          <w:p w:rsidRDefault="00FF6BE9" w:rsidP="00876470" w:rsidR="00FF6BE9">
            <w:pPr>
              <w:jc w:val="center"/>
              <w:rPr>
                <w:color w:val="000000"/>
              </w:rPr>
            </w:pPr>
          </w:p>
        </w:tc>
        <w:tc>
          <w:tcPr>
            <w:tcW w:type="auto" w:w="0"/>
            <w:shd w:fill="FFFFFF" w:color="000000" w:val="clear"/>
            <w:hideMark/>
          </w:tcPr>
          <w:p w:rsidRDefault="00FF6BE9" w:rsidP="00876470" w:rsidR="00FF6BE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39/40</w:t>
            </w:r>
          </w:p>
        </w:tc>
        <w:tc>
          <w:tcPr>
            <w:tcW w:type="auto" w:w="0"/>
            <w:shd w:fill="FFFFFF" w:color="000000" w:val="clear"/>
            <w:hideMark/>
          </w:tcPr>
          <w:p w:rsidRDefault="00FF6BE9" w:rsidP="00FF6BE9" w:rsidR="00FF6BE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ORANICA</w:t>
            </w:r>
          </w:p>
        </w:tc>
        <w:tc>
          <w:tcPr>
            <w:tcW w:type="auto" w:w="0"/>
            <w:shd w:fill="FFFFFF" w:color="000000" w:val="clear"/>
            <w:hideMark/>
          </w:tcPr>
          <w:p w:rsidRDefault="00FF6BE9" w:rsidP="00F63A7E" w:rsidR="00FF6BE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BUKOVI LOZI</w:t>
            </w:r>
          </w:p>
        </w:tc>
        <w:tc>
          <w:tcPr>
            <w:tcW w:type="auto" w:w="0"/>
            <w:shd w:fill="FFFFFF" w:color="000000" w:val="clear"/>
          </w:tcPr>
          <w:p w:rsidRDefault="00FF6BE9" w:rsidP="00FF6BE9" w:rsidR="00FF6BE9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FFFFFF" w:color="000000" w:val="clear"/>
          </w:tcPr>
          <w:p w:rsidRDefault="00FF6BE9" w:rsidP="00FF6BE9" w:rsidR="00FF6BE9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F6BE9" w:rsidP="00FF6BE9" w:rsidR="00FF6BE9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966B6" w:rsidR="00FF6BE9">
        <w:trPr>
          <w:trHeight w:val="318"/>
        </w:trPr>
        <w:tc>
          <w:tcPr>
            <w:tcW w:type="auto" w:w="0"/>
            <w:shd w:fill="FFFFFF" w:color="000000" w:val="clear"/>
            <w:noWrap/>
          </w:tcPr>
          <w:p w:rsidRDefault="00FF6BE9" w:rsidP="00876470" w:rsidR="00FF6BE9">
            <w:pPr>
              <w:jc w:val="center"/>
              <w:rPr>
                <w:color w:val="000000"/>
              </w:rPr>
            </w:pPr>
          </w:p>
        </w:tc>
        <w:tc>
          <w:tcPr>
            <w:tcW w:type="auto" w:w="0"/>
            <w:shd w:fill="FFFFFF" w:color="000000" w:val="clear"/>
            <w:hideMark/>
          </w:tcPr>
          <w:p w:rsidRDefault="00FF6BE9" w:rsidP="00876470" w:rsidR="00FF6BE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39/41</w:t>
            </w:r>
          </w:p>
        </w:tc>
        <w:tc>
          <w:tcPr>
            <w:tcW w:type="auto" w:w="0"/>
            <w:shd w:fill="FFFFFF" w:color="000000" w:val="clear"/>
            <w:hideMark/>
          </w:tcPr>
          <w:p w:rsidRDefault="00FF6BE9" w:rsidP="00FF6BE9" w:rsidR="00FF6BE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ORANICA</w:t>
            </w:r>
          </w:p>
        </w:tc>
        <w:tc>
          <w:tcPr>
            <w:tcW w:type="auto" w:w="0"/>
            <w:shd w:fill="FFFFFF" w:color="000000" w:val="clear"/>
            <w:hideMark/>
          </w:tcPr>
          <w:p w:rsidRDefault="00FF6BE9" w:rsidP="00F63A7E" w:rsidR="00FF6BE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BUKOVI LOZI</w:t>
            </w:r>
          </w:p>
        </w:tc>
        <w:tc>
          <w:tcPr>
            <w:tcW w:type="auto" w:w="0"/>
            <w:shd w:fill="FFFFFF" w:color="000000" w:val="clear"/>
          </w:tcPr>
          <w:p w:rsidRDefault="00FF6BE9" w:rsidP="00FF6BE9" w:rsidR="00FF6BE9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FFFFFF" w:color="000000" w:val="clear"/>
          </w:tcPr>
          <w:p w:rsidRDefault="00FF6BE9" w:rsidP="00FF6BE9" w:rsidR="00FF6BE9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F6BE9" w:rsidP="00FF6BE9" w:rsidR="00FF6BE9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966B6" w:rsidR="00FF6BE9">
        <w:trPr>
          <w:trHeight w:val="318"/>
        </w:trPr>
        <w:tc>
          <w:tcPr>
            <w:tcW w:type="auto" w:w="0"/>
            <w:shd w:fill="FFFFFF" w:color="000000" w:val="clear"/>
            <w:noWrap/>
          </w:tcPr>
          <w:p w:rsidRDefault="00FF6BE9" w:rsidP="00876470" w:rsidR="00FF6BE9">
            <w:pPr>
              <w:jc w:val="center"/>
              <w:rPr>
                <w:color w:val="000000"/>
              </w:rPr>
            </w:pPr>
          </w:p>
        </w:tc>
        <w:tc>
          <w:tcPr>
            <w:tcW w:type="auto" w:w="0"/>
            <w:gridSpan w:val="5"/>
            <w:shd w:fill="FFFFFF" w:color="000000" w:val="clear"/>
            <w:hideMark/>
          </w:tcPr>
          <w:p w:rsidRDefault="00FF6BE9" w:rsidP="00F63A7E" w:rsidR="00FF6BE9">
            <w:pPr>
              <w:rPr>
                <w:color w:val="000000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F6BE9" w:rsidP="00FF6BE9" w:rsidR="00FF6BE9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966B6" w:rsidR="00FF6BE9">
        <w:trPr>
          <w:trHeight w:val="318"/>
        </w:trPr>
        <w:tc>
          <w:tcPr>
            <w:tcW w:type="auto" w:w="0"/>
            <w:shd w:fill="auto" w:color="auto" w:val="clear"/>
            <w:noWrap/>
            <w:vAlign w:val="bottom"/>
          </w:tcPr>
          <w:p w:rsidRDefault="00FF6BE9" w:rsidP="00876470" w:rsidR="00FF6BE9">
            <w:pPr>
              <w:jc w:val="center"/>
              <w:rPr>
                <w:color w:val="000000"/>
              </w:rPr>
            </w:pPr>
          </w:p>
        </w:tc>
        <w:tc>
          <w:tcPr>
            <w:tcW w:type="auto" w:w="0"/>
            <w:gridSpan w:val="5"/>
            <w:shd w:fill="auto" w:color="auto" w:val="clear"/>
            <w:noWrap/>
            <w:vAlign w:val="bottom"/>
            <w:hideMark/>
          </w:tcPr>
          <w:p w:rsidRDefault="00FF6BE9" w:rsidP="00F63A7E" w:rsidR="00FF6BE9">
            <w:pPr>
              <w:rPr>
                <w:b/>
                <w:bCs w:val="false"/>
                <w:color w:val="000000"/>
              </w:rPr>
            </w:pPr>
            <w:r>
              <w:rPr>
                <w:b/>
                <w:color w:val="000000"/>
              </w:rPr>
              <w:t>11.  z.k.ul. 484 k.o. Kršikla</w:t>
            </w:r>
          </w:p>
        </w:tc>
        <w:tc>
          <w:tcPr>
            <w:tcW w:type="auto" w:w="0"/>
            <w:shd w:fill="auto" w:color="auto" w:val="clear"/>
            <w:noWrap/>
            <w:vAlign w:val="bottom"/>
          </w:tcPr>
          <w:p w:rsidRDefault="00FF6BE9" w:rsidP="00FF6BE9" w:rsidR="00FF6BE9">
            <w:pPr>
              <w:jc w:val="right"/>
              <w:rPr>
                <w:b/>
                <w:bCs w:val="false"/>
                <w:color w:val="000000"/>
              </w:rPr>
            </w:pPr>
          </w:p>
        </w:tc>
      </w:tr>
      <w:tr w:rsidTr="00F966B6" w:rsidR="00FF6BE9">
        <w:trPr>
          <w:trHeight w:val="318"/>
        </w:trPr>
        <w:tc>
          <w:tcPr>
            <w:tcW w:type="auto" w:w="0"/>
            <w:shd w:fill="FFFFFF" w:color="000000" w:val="clear"/>
          </w:tcPr>
          <w:p w:rsidRDefault="00FF6BE9" w:rsidP="00876470" w:rsidR="00FF6BE9">
            <w:pPr>
              <w:jc w:val="center"/>
              <w:rPr>
                <w:color w:val="000000"/>
              </w:rPr>
            </w:pPr>
          </w:p>
        </w:tc>
        <w:tc>
          <w:tcPr>
            <w:tcW w:type="auto" w:w="0"/>
            <w:shd w:fill="FFFFFF" w:color="000000" w:val="clear"/>
            <w:hideMark/>
          </w:tcPr>
          <w:p w:rsidRDefault="00FF6BE9" w:rsidP="00876470" w:rsidR="00FF6BE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39/15</w:t>
            </w:r>
          </w:p>
        </w:tc>
        <w:tc>
          <w:tcPr>
            <w:tcW w:type="auto" w:w="0"/>
            <w:shd w:fill="FFFFFF" w:color="000000" w:val="clear"/>
            <w:hideMark/>
          </w:tcPr>
          <w:p w:rsidRDefault="00FF6BE9" w:rsidP="00FF6BE9" w:rsidR="00FF6BE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LIVADA</w:t>
            </w:r>
          </w:p>
        </w:tc>
        <w:tc>
          <w:tcPr>
            <w:tcW w:type="auto" w:w="0"/>
            <w:shd w:fill="FFFFFF" w:color="000000" w:val="clear"/>
            <w:hideMark/>
          </w:tcPr>
          <w:p w:rsidRDefault="00FF6BE9" w:rsidP="00F63A7E" w:rsidR="00FF6BE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SINOKOŠA</w:t>
            </w:r>
          </w:p>
        </w:tc>
        <w:tc>
          <w:tcPr>
            <w:tcW w:type="auto" w:w="0"/>
            <w:shd w:fill="FFFFFF" w:color="000000" w:val="clear"/>
          </w:tcPr>
          <w:p w:rsidRDefault="00FF6BE9" w:rsidP="00FF6BE9" w:rsidR="00FF6BE9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FFFFFF" w:color="000000" w:val="clear"/>
          </w:tcPr>
          <w:p w:rsidRDefault="00FF6BE9" w:rsidP="00FF6BE9" w:rsidR="00FF6BE9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F6BE9" w:rsidP="00FF6BE9" w:rsidR="00FF6BE9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966B6" w:rsidR="00FF6BE9">
        <w:trPr>
          <w:trHeight w:val="318"/>
        </w:trPr>
        <w:tc>
          <w:tcPr>
            <w:tcW w:type="auto" w:w="0"/>
            <w:shd w:fill="FFFFFF" w:color="000000" w:val="clear"/>
          </w:tcPr>
          <w:p w:rsidRDefault="00FF6BE9" w:rsidP="00876470" w:rsidR="00FF6BE9">
            <w:pPr>
              <w:jc w:val="center"/>
              <w:rPr>
                <w:color w:val="000000"/>
              </w:rPr>
            </w:pPr>
          </w:p>
        </w:tc>
        <w:tc>
          <w:tcPr>
            <w:tcW w:type="auto" w:w="0"/>
            <w:shd w:fill="FFFFFF" w:color="000000" w:val="clear"/>
            <w:hideMark/>
          </w:tcPr>
          <w:p w:rsidRDefault="00FF6BE9" w:rsidP="00876470" w:rsidR="00FF6BE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39/16</w:t>
            </w:r>
          </w:p>
        </w:tc>
        <w:tc>
          <w:tcPr>
            <w:tcW w:type="auto" w:w="0"/>
            <w:shd w:fill="FFFFFF" w:color="000000" w:val="clear"/>
            <w:hideMark/>
          </w:tcPr>
          <w:p w:rsidRDefault="00FF6BE9" w:rsidP="00FF6BE9" w:rsidR="00FF6BE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ORANICA</w:t>
            </w:r>
          </w:p>
        </w:tc>
        <w:tc>
          <w:tcPr>
            <w:tcW w:type="auto" w:w="0"/>
            <w:shd w:fill="FFFFFF" w:color="000000" w:val="clear"/>
            <w:hideMark/>
          </w:tcPr>
          <w:p w:rsidRDefault="00FF6BE9" w:rsidP="00F63A7E" w:rsidR="00FF6BE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SINOKOŠA</w:t>
            </w:r>
          </w:p>
        </w:tc>
        <w:tc>
          <w:tcPr>
            <w:tcW w:type="auto" w:w="0"/>
            <w:shd w:fill="FFFFFF" w:color="000000" w:val="clear"/>
          </w:tcPr>
          <w:p w:rsidRDefault="00FF6BE9" w:rsidP="00FF6BE9" w:rsidR="00FF6BE9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FFFFFF" w:color="000000" w:val="clear"/>
          </w:tcPr>
          <w:p w:rsidRDefault="00FF6BE9" w:rsidP="00FF6BE9" w:rsidR="00FF6BE9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F6BE9" w:rsidP="00FF6BE9" w:rsidR="00FF6BE9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966B6" w:rsidR="00FF6BE9">
        <w:trPr>
          <w:trHeight w:val="318"/>
        </w:trPr>
        <w:tc>
          <w:tcPr>
            <w:tcW w:type="auto" w:w="0"/>
            <w:shd w:fill="FFFFFF" w:color="000000" w:val="clear"/>
          </w:tcPr>
          <w:p w:rsidRDefault="00FF6BE9" w:rsidP="00876470" w:rsidR="00FF6BE9">
            <w:pPr>
              <w:jc w:val="center"/>
              <w:rPr>
                <w:color w:val="000000"/>
              </w:rPr>
            </w:pPr>
          </w:p>
        </w:tc>
        <w:tc>
          <w:tcPr>
            <w:tcW w:type="auto" w:w="0"/>
            <w:shd w:fill="FFFFFF" w:color="000000" w:val="clear"/>
            <w:hideMark/>
          </w:tcPr>
          <w:p w:rsidRDefault="00FF6BE9" w:rsidP="00876470" w:rsidR="00FF6BE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39/43</w:t>
            </w:r>
          </w:p>
        </w:tc>
        <w:tc>
          <w:tcPr>
            <w:tcW w:type="auto" w:w="0"/>
            <w:shd w:fill="FFFFFF" w:color="000000" w:val="clear"/>
            <w:hideMark/>
          </w:tcPr>
          <w:p w:rsidRDefault="00FF6BE9" w:rsidP="00FF6BE9" w:rsidR="00FF6BE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PAŠNJAK</w:t>
            </w:r>
          </w:p>
        </w:tc>
        <w:tc>
          <w:tcPr>
            <w:tcW w:type="auto" w:w="0"/>
            <w:shd w:fill="FFFFFF" w:color="000000" w:val="clear"/>
            <w:hideMark/>
          </w:tcPr>
          <w:p w:rsidRDefault="00FF6BE9" w:rsidP="00F63A7E" w:rsidR="00FF6BE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BUKOVI LOZI</w:t>
            </w:r>
          </w:p>
        </w:tc>
        <w:tc>
          <w:tcPr>
            <w:tcW w:type="auto" w:w="0"/>
            <w:shd w:fill="FFFFFF" w:color="000000" w:val="clear"/>
          </w:tcPr>
          <w:p w:rsidRDefault="00FF6BE9" w:rsidP="00FF6BE9" w:rsidR="00FF6BE9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FFFFFF" w:color="000000" w:val="clear"/>
          </w:tcPr>
          <w:p w:rsidRDefault="00FF6BE9" w:rsidP="00FF6BE9" w:rsidR="00FF6BE9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F6BE9" w:rsidP="00FF6BE9" w:rsidR="00FF6BE9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966B6" w:rsidR="00FF6BE9">
        <w:trPr>
          <w:trHeight w:val="318"/>
        </w:trPr>
        <w:tc>
          <w:tcPr>
            <w:tcW w:type="auto" w:w="0"/>
            <w:shd w:fill="FFFFFF" w:color="000000" w:val="clear"/>
          </w:tcPr>
          <w:p w:rsidRDefault="00FF6BE9" w:rsidP="00876470" w:rsidR="00FF6BE9">
            <w:pPr>
              <w:jc w:val="center"/>
              <w:rPr>
                <w:color w:val="000000"/>
              </w:rPr>
            </w:pPr>
          </w:p>
        </w:tc>
        <w:tc>
          <w:tcPr>
            <w:tcW w:type="auto" w:w="0"/>
            <w:shd w:fill="FFFFFF" w:color="000000" w:val="clear"/>
            <w:hideMark/>
          </w:tcPr>
          <w:p w:rsidRDefault="00FF6BE9" w:rsidP="00876470" w:rsidR="00FF6BE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39/44</w:t>
            </w:r>
          </w:p>
        </w:tc>
        <w:tc>
          <w:tcPr>
            <w:tcW w:type="auto" w:w="0"/>
            <w:shd w:fill="FFFFFF" w:color="000000" w:val="clear"/>
            <w:hideMark/>
          </w:tcPr>
          <w:p w:rsidRDefault="00FF6BE9" w:rsidP="00FF6BE9" w:rsidR="00FF6BE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ŠUMA</w:t>
            </w:r>
          </w:p>
        </w:tc>
        <w:tc>
          <w:tcPr>
            <w:tcW w:type="auto" w:w="0"/>
            <w:shd w:fill="FFFFFF" w:color="000000" w:val="clear"/>
            <w:hideMark/>
          </w:tcPr>
          <w:p w:rsidRDefault="00FF6BE9" w:rsidP="00F63A7E" w:rsidR="00FF6BE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BUKOVI LOZI</w:t>
            </w:r>
          </w:p>
        </w:tc>
        <w:tc>
          <w:tcPr>
            <w:tcW w:type="auto" w:w="0"/>
            <w:shd w:fill="FFFFFF" w:color="000000" w:val="clear"/>
          </w:tcPr>
          <w:p w:rsidRDefault="00FF6BE9" w:rsidP="00FF6BE9" w:rsidR="00FF6BE9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FFFFFF" w:color="000000" w:val="clear"/>
          </w:tcPr>
          <w:p w:rsidRDefault="00FF6BE9" w:rsidP="00FF6BE9" w:rsidR="00FF6BE9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F6BE9" w:rsidP="00FF6BE9" w:rsidR="00FF6BE9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966B6" w:rsidR="00876470">
        <w:trPr>
          <w:trHeight w:hRule="exact" w:val="318"/>
        </w:trPr>
        <w:tc>
          <w:tcPr>
            <w:tcW w:type="auto" w:w="0"/>
            <w:shd w:fill="FFFFFF" w:color="000000" w:val="clear"/>
          </w:tcPr>
          <w:p w:rsidRDefault="00876470" w:rsidP="00876470" w:rsidR="00876470">
            <w:pPr>
              <w:jc w:val="center"/>
              <w:rPr>
                <w:color w:val="000000"/>
              </w:rPr>
            </w:pPr>
          </w:p>
        </w:tc>
        <w:tc>
          <w:tcPr>
            <w:tcW w:type="auto" w:w="0"/>
            <w:shd w:fill="FFFFFF" w:color="000000" w:val="clear"/>
            <w:hideMark/>
          </w:tcPr>
          <w:p w:rsidRDefault="00876470" w:rsidP="00876470" w:rsidR="00876470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39/45</w:t>
            </w:r>
          </w:p>
        </w:tc>
        <w:tc>
          <w:tcPr>
            <w:tcW w:type="auto" w:w="0"/>
            <w:shd w:fill="FFFFFF" w:color="000000" w:val="clear"/>
            <w:hideMark/>
          </w:tcPr>
          <w:p w:rsidRDefault="00876470" w:rsidP="00FF6BE9" w:rsidR="00876470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PAŠNJAK</w:t>
            </w:r>
          </w:p>
        </w:tc>
        <w:tc>
          <w:tcPr>
            <w:tcW w:type="auto" w:w="0"/>
            <w:shd w:fill="FFFFFF" w:color="000000" w:val="clear"/>
            <w:hideMark/>
          </w:tcPr>
          <w:p w:rsidRDefault="00876470" w:rsidP="00F63A7E" w:rsidR="00876470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BUKOVI LOZI</w:t>
            </w:r>
          </w:p>
        </w:tc>
        <w:tc>
          <w:tcPr>
            <w:tcW w:type="auto" w:w="0"/>
            <w:gridSpan w:val="3"/>
            <w:shd w:fill="FFFFFF" w:color="000000" w:val="clear"/>
          </w:tcPr>
          <w:p w:rsidRDefault="00876470" w:rsidP="00FF6BE9" w:rsidR="00876470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  <w:p w:rsidRDefault="00876470" w:rsidP="00FF6BE9" w:rsidR="00876470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966B6" w:rsidR="00FF6BE9">
        <w:trPr>
          <w:trHeight w:val="318"/>
        </w:trPr>
        <w:tc>
          <w:tcPr>
            <w:tcW w:type="auto" w:w="0"/>
            <w:shd w:fill="FFFFFF" w:color="000000" w:val="clear"/>
          </w:tcPr>
          <w:p w:rsidRDefault="00FF6BE9" w:rsidP="00876470" w:rsidR="00FF6BE9">
            <w:pPr>
              <w:jc w:val="center"/>
              <w:rPr>
                <w:color w:val="000000"/>
              </w:rPr>
            </w:pPr>
          </w:p>
        </w:tc>
        <w:tc>
          <w:tcPr>
            <w:tcW w:type="auto" w:w="0"/>
            <w:shd w:fill="FFFFFF" w:color="000000" w:val="clear"/>
            <w:hideMark/>
          </w:tcPr>
          <w:p w:rsidRDefault="00FF6BE9" w:rsidP="00876470" w:rsidR="00FF6BE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39/53</w:t>
            </w:r>
          </w:p>
        </w:tc>
        <w:tc>
          <w:tcPr>
            <w:tcW w:type="auto" w:w="0"/>
            <w:shd w:fill="FFFFFF" w:color="000000" w:val="clear"/>
            <w:hideMark/>
          </w:tcPr>
          <w:p w:rsidRDefault="00FF6BE9" w:rsidP="00FF6BE9" w:rsidR="00FF6BE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LIVADA</w:t>
            </w:r>
          </w:p>
        </w:tc>
        <w:tc>
          <w:tcPr>
            <w:tcW w:type="auto" w:w="0"/>
            <w:shd w:fill="FFFFFF" w:color="000000" w:val="clear"/>
            <w:hideMark/>
          </w:tcPr>
          <w:p w:rsidRDefault="00FF6BE9" w:rsidP="00F63A7E" w:rsidR="00FF6BE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NAD ROMOTINE</w:t>
            </w:r>
          </w:p>
        </w:tc>
        <w:tc>
          <w:tcPr>
            <w:tcW w:type="auto" w:w="0"/>
            <w:shd w:fill="FFFFFF" w:color="000000" w:val="clear"/>
          </w:tcPr>
          <w:p w:rsidRDefault="00FF6BE9" w:rsidP="00FF6BE9" w:rsidR="00FF6BE9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FFFFFF" w:color="000000" w:val="clear"/>
          </w:tcPr>
          <w:p w:rsidRDefault="00FF6BE9" w:rsidP="00FF6BE9" w:rsidR="00FF6BE9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F6BE9" w:rsidP="00FF6BE9" w:rsidR="00FF6BE9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966B6" w:rsidR="00FF6BE9">
        <w:trPr>
          <w:trHeight w:val="318"/>
        </w:trPr>
        <w:tc>
          <w:tcPr>
            <w:tcW w:type="auto" w:w="0"/>
            <w:shd w:fill="FFFFFF" w:color="000000" w:val="clear"/>
          </w:tcPr>
          <w:p w:rsidRDefault="00FF6BE9" w:rsidP="00876470" w:rsidR="00FF6BE9">
            <w:pPr>
              <w:jc w:val="center"/>
              <w:rPr>
                <w:color w:val="000000"/>
              </w:rPr>
            </w:pPr>
          </w:p>
        </w:tc>
        <w:tc>
          <w:tcPr>
            <w:tcW w:type="auto" w:w="0"/>
            <w:shd w:fill="FFFFFF" w:color="000000" w:val="clear"/>
            <w:hideMark/>
          </w:tcPr>
          <w:p w:rsidRDefault="00FF6BE9" w:rsidP="00876470" w:rsidR="00FF6BE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39/54</w:t>
            </w:r>
          </w:p>
        </w:tc>
        <w:tc>
          <w:tcPr>
            <w:tcW w:type="auto" w:w="0"/>
            <w:shd w:fill="FFFFFF" w:color="000000" w:val="clear"/>
            <w:hideMark/>
          </w:tcPr>
          <w:p w:rsidRDefault="00FF6BE9" w:rsidP="00FF6BE9" w:rsidR="00FF6BE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PAŠNJAK</w:t>
            </w:r>
          </w:p>
        </w:tc>
        <w:tc>
          <w:tcPr>
            <w:tcW w:type="auto" w:w="0"/>
            <w:shd w:fill="FFFFFF" w:color="000000" w:val="clear"/>
            <w:hideMark/>
          </w:tcPr>
          <w:p w:rsidRDefault="00FF6BE9" w:rsidP="00F63A7E" w:rsidR="00FF6BE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NAD ROMOTINE</w:t>
            </w:r>
          </w:p>
        </w:tc>
        <w:tc>
          <w:tcPr>
            <w:tcW w:type="auto" w:w="0"/>
            <w:shd w:fill="FFFFFF" w:color="000000" w:val="clear"/>
          </w:tcPr>
          <w:p w:rsidRDefault="00FF6BE9" w:rsidP="00FF6BE9" w:rsidR="00FF6BE9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FFFFFF" w:color="000000" w:val="clear"/>
          </w:tcPr>
          <w:p w:rsidRDefault="00FF6BE9" w:rsidP="00FF6BE9" w:rsidR="00FF6BE9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F6BE9" w:rsidP="00FF6BE9" w:rsidR="00FF6BE9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966B6" w:rsidR="00FF6BE9">
        <w:trPr>
          <w:trHeight w:val="318"/>
        </w:trPr>
        <w:tc>
          <w:tcPr>
            <w:tcW w:type="auto" w:w="0"/>
            <w:shd w:fill="FFFFFF" w:color="000000" w:val="clear"/>
          </w:tcPr>
          <w:p w:rsidRDefault="00FF6BE9" w:rsidP="00876470" w:rsidR="00FF6BE9">
            <w:pPr>
              <w:jc w:val="center"/>
              <w:rPr>
                <w:color w:val="000000"/>
              </w:rPr>
            </w:pPr>
          </w:p>
        </w:tc>
        <w:tc>
          <w:tcPr>
            <w:tcW w:type="auto" w:w="0"/>
            <w:shd w:fill="FFFFFF" w:color="000000" w:val="clear"/>
            <w:hideMark/>
          </w:tcPr>
          <w:p w:rsidRDefault="00FF6BE9" w:rsidP="00876470" w:rsidR="00FF6BE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52/53</w:t>
            </w:r>
          </w:p>
        </w:tc>
        <w:tc>
          <w:tcPr>
            <w:tcW w:type="auto" w:w="0"/>
            <w:shd w:fill="FFFFFF" w:color="000000" w:val="clear"/>
            <w:hideMark/>
          </w:tcPr>
          <w:p w:rsidRDefault="00FF6BE9" w:rsidP="00FF6BE9" w:rsidR="00FF6BE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VINOGRAD</w:t>
            </w:r>
          </w:p>
        </w:tc>
        <w:tc>
          <w:tcPr>
            <w:tcW w:type="auto" w:w="0"/>
            <w:shd w:fill="FFFFFF" w:color="000000" w:val="clear"/>
            <w:hideMark/>
          </w:tcPr>
          <w:p w:rsidRDefault="00FF6BE9" w:rsidP="00F63A7E" w:rsidR="00FF6BE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POD SOLINE</w:t>
            </w:r>
          </w:p>
        </w:tc>
        <w:tc>
          <w:tcPr>
            <w:tcW w:type="auto" w:w="0"/>
            <w:shd w:fill="FFFFFF" w:color="000000" w:val="clear"/>
          </w:tcPr>
          <w:p w:rsidRDefault="00FF6BE9" w:rsidP="00FF6BE9" w:rsidR="00FF6BE9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FFFFFF" w:color="000000" w:val="clear"/>
          </w:tcPr>
          <w:p w:rsidRDefault="00FF6BE9" w:rsidP="00FF6BE9" w:rsidR="00FF6BE9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F6BE9" w:rsidP="00FF6BE9" w:rsidR="00FF6BE9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966B6" w:rsidR="00FF6BE9">
        <w:trPr>
          <w:trHeight w:val="318"/>
        </w:trPr>
        <w:tc>
          <w:tcPr>
            <w:tcW w:type="auto" w:w="0"/>
            <w:shd w:fill="FFFFFF" w:color="000000" w:val="clear"/>
          </w:tcPr>
          <w:p w:rsidRDefault="00FF6BE9" w:rsidP="00876470" w:rsidR="00FF6BE9">
            <w:pPr>
              <w:jc w:val="center"/>
              <w:rPr>
                <w:color w:val="000000"/>
              </w:rPr>
            </w:pPr>
          </w:p>
        </w:tc>
        <w:tc>
          <w:tcPr>
            <w:tcW w:type="auto" w:w="0"/>
            <w:shd w:fill="FFFFFF" w:color="000000" w:val="clear"/>
            <w:hideMark/>
          </w:tcPr>
          <w:p w:rsidRDefault="00FF6BE9" w:rsidP="00876470" w:rsidR="00FF6BE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52/54</w:t>
            </w:r>
          </w:p>
        </w:tc>
        <w:tc>
          <w:tcPr>
            <w:tcW w:type="auto" w:w="0"/>
            <w:shd w:fill="FFFFFF" w:color="000000" w:val="clear"/>
            <w:hideMark/>
          </w:tcPr>
          <w:p w:rsidRDefault="00FF6BE9" w:rsidP="00FF6BE9" w:rsidR="00FF6BE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PAŠNJAK</w:t>
            </w:r>
          </w:p>
        </w:tc>
        <w:tc>
          <w:tcPr>
            <w:tcW w:type="auto" w:w="0"/>
            <w:shd w:fill="FFFFFF" w:color="000000" w:val="clear"/>
            <w:hideMark/>
          </w:tcPr>
          <w:p w:rsidRDefault="00FF6BE9" w:rsidP="00F63A7E" w:rsidR="00FF6BE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POD SOLINE</w:t>
            </w:r>
          </w:p>
        </w:tc>
        <w:tc>
          <w:tcPr>
            <w:tcW w:type="auto" w:w="0"/>
            <w:shd w:fill="FFFFFF" w:color="000000" w:val="clear"/>
          </w:tcPr>
          <w:p w:rsidRDefault="00FF6BE9" w:rsidP="00FF6BE9" w:rsidR="00FF6BE9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FFFFFF" w:color="000000" w:val="clear"/>
          </w:tcPr>
          <w:p w:rsidRDefault="00FF6BE9" w:rsidP="00FF6BE9" w:rsidR="00FF6BE9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F6BE9" w:rsidP="00FF6BE9" w:rsidR="00FF6BE9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966B6" w:rsidR="00FF6BE9">
        <w:trPr>
          <w:trHeight w:val="318"/>
        </w:trPr>
        <w:tc>
          <w:tcPr>
            <w:tcW w:type="auto" w:w="0"/>
            <w:shd w:fill="FFFFFF" w:color="000000" w:val="clear"/>
          </w:tcPr>
          <w:p w:rsidRDefault="00FF6BE9" w:rsidP="00876470" w:rsidR="00FF6BE9">
            <w:pPr>
              <w:jc w:val="center"/>
              <w:rPr>
                <w:color w:val="000000"/>
              </w:rPr>
            </w:pPr>
          </w:p>
        </w:tc>
        <w:tc>
          <w:tcPr>
            <w:tcW w:type="auto" w:w="0"/>
            <w:shd w:fill="FFFFFF" w:color="000000" w:val="clear"/>
            <w:hideMark/>
          </w:tcPr>
          <w:p w:rsidRDefault="00FF6BE9" w:rsidP="00876470" w:rsidR="00FF6BE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52/55</w:t>
            </w:r>
          </w:p>
        </w:tc>
        <w:tc>
          <w:tcPr>
            <w:tcW w:type="auto" w:w="0"/>
            <w:shd w:fill="FFFFFF" w:color="000000" w:val="clear"/>
            <w:hideMark/>
          </w:tcPr>
          <w:p w:rsidRDefault="00FF6BE9" w:rsidP="00FF6BE9" w:rsidR="00FF6BE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ORANICA</w:t>
            </w:r>
          </w:p>
        </w:tc>
        <w:tc>
          <w:tcPr>
            <w:tcW w:type="auto" w:w="0"/>
            <w:shd w:fill="FFFFFF" w:color="000000" w:val="clear"/>
            <w:hideMark/>
          </w:tcPr>
          <w:p w:rsidRDefault="00FF6BE9" w:rsidP="00F63A7E" w:rsidR="00FF6BE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POD SADINE</w:t>
            </w:r>
          </w:p>
        </w:tc>
        <w:tc>
          <w:tcPr>
            <w:tcW w:type="auto" w:w="0"/>
            <w:shd w:fill="FFFFFF" w:color="000000" w:val="clear"/>
          </w:tcPr>
          <w:p w:rsidRDefault="00FF6BE9" w:rsidP="00FF6BE9" w:rsidR="00FF6BE9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FFFFFF" w:color="000000" w:val="clear"/>
          </w:tcPr>
          <w:p w:rsidRDefault="00FF6BE9" w:rsidP="00FF6BE9" w:rsidR="00FF6BE9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F6BE9" w:rsidP="00FF6BE9" w:rsidR="00FF6BE9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966B6" w:rsidR="00FF6BE9">
        <w:trPr>
          <w:trHeight w:val="318"/>
        </w:trPr>
        <w:tc>
          <w:tcPr>
            <w:tcW w:type="auto" w:w="0"/>
            <w:shd w:fill="FFFFFF" w:color="000000" w:val="clear"/>
          </w:tcPr>
          <w:p w:rsidRDefault="00FF6BE9" w:rsidP="00876470" w:rsidR="00FF6BE9">
            <w:pPr>
              <w:jc w:val="center"/>
              <w:rPr>
                <w:color w:val="000000"/>
              </w:rPr>
            </w:pPr>
          </w:p>
        </w:tc>
        <w:tc>
          <w:tcPr>
            <w:tcW w:type="auto" w:w="0"/>
            <w:shd w:fill="FFFFFF" w:color="000000" w:val="clear"/>
            <w:hideMark/>
          </w:tcPr>
          <w:p w:rsidRDefault="00FF6BE9" w:rsidP="00876470" w:rsidR="00FF6BE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52/56</w:t>
            </w:r>
          </w:p>
        </w:tc>
        <w:tc>
          <w:tcPr>
            <w:tcW w:type="auto" w:w="0"/>
            <w:shd w:fill="FFFFFF" w:color="000000" w:val="clear"/>
            <w:hideMark/>
          </w:tcPr>
          <w:p w:rsidRDefault="00FF6BE9" w:rsidP="00FF6BE9" w:rsidR="00FF6BE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ŠUMA</w:t>
            </w:r>
          </w:p>
        </w:tc>
        <w:tc>
          <w:tcPr>
            <w:tcW w:type="auto" w:w="0"/>
            <w:shd w:fill="FFFFFF" w:color="000000" w:val="clear"/>
            <w:hideMark/>
          </w:tcPr>
          <w:p w:rsidRDefault="00FF6BE9" w:rsidP="00F63A7E" w:rsidR="00FF6BE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POD SADINE</w:t>
            </w:r>
          </w:p>
        </w:tc>
        <w:tc>
          <w:tcPr>
            <w:tcW w:type="auto" w:w="0"/>
            <w:shd w:fill="FFFFFF" w:color="000000" w:val="clear"/>
          </w:tcPr>
          <w:p w:rsidRDefault="00FF6BE9" w:rsidP="00FF6BE9" w:rsidR="00FF6BE9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FFFFFF" w:color="000000" w:val="clear"/>
          </w:tcPr>
          <w:p w:rsidRDefault="00FF6BE9" w:rsidP="00FF6BE9" w:rsidR="00FF6BE9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F6BE9" w:rsidP="00FF6BE9" w:rsidR="00FF6BE9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966B6" w:rsidR="00FF6BE9">
        <w:trPr>
          <w:trHeight w:val="318"/>
        </w:trPr>
        <w:tc>
          <w:tcPr>
            <w:tcW w:type="auto" w:w="0"/>
            <w:shd w:fill="FFFFFF" w:color="000000" w:val="clear"/>
          </w:tcPr>
          <w:p w:rsidRDefault="00FF6BE9" w:rsidP="00876470" w:rsidR="00FF6BE9">
            <w:pPr>
              <w:jc w:val="center"/>
              <w:rPr>
                <w:color w:val="000000"/>
              </w:rPr>
            </w:pPr>
          </w:p>
        </w:tc>
        <w:tc>
          <w:tcPr>
            <w:tcW w:type="auto" w:w="0"/>
            <w:shd w:fill="FFFFFF" w:color="000000" w:val="clear"/>
            <w:hideMark/>
          </w:tcPr>
          <w:p w:rsidRDefault="00FF6BE9" w:rsidP="00876470" w:rsidR="00FF6BE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52/94</w:t>
            </w:r>
          </w:p>
        </w:tc>
        <w:tc>
          <w:tcPr>
            <w:tcW w:type="auto" w:w="0"/>
            <w:shd w:fill="FFFFFF" w:color="000000" w:val="clear"/>
            <w:hideMark/>
          </w:tcPr>
          <w:p w:rsidRDefault="00FF6BE9" w:rsidP="00FF6BE9" w:rsidR="00FF6BE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ORANICA</w:t>
            </w:r>
          </w:p>
        </w:tc>
        <w:tc>
          <w:tcPr>
            <w:tcW w:type="auto" w:w="0"/>
            <w:shd w:fill="FFFFFF" w:color="000000" w:val="clear"/>
            <w:hideMark/>
          </w:tcPr>
          <w:p w:rsidRDefault="00FF6BE9" w:rsidP="00F63A7E" w:rsidR="00FF6BE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NA LAZIĆU</w:t>
            </w:r>
          </w:p>
        </w:tc>
        <w:tc>
          <w:tcPr>
            <w:tcW w:type="auto" w:w="0"/>
            <w:shd w:fill="FFFFFF" w:color="000000" w:val="clear"/>
          </w:tcPr>
          <w:p w:rsidRDefault="00FF6BE9" w:rsidP="00FF6BE9" w:rsidR="00FF6BE9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FFFFFF" w:color="000000" w:val="clear"/>
          </w:tcPr>
          <w:p w:rsidRDefault="00FF6BE9" w:rsidP="00FF6BE9" w:rsidR="00FF6BE9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F6BE9" w:rsidP="00FF6BE9" w:rsidR="00FF6BE9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966B6" w:rsidR="00FF6BE9">
        <w:trPr>
          <w:trHeight w:val="318"/>
        </w:trPr>
        <w:tc>
          <w:tcPr>
            <w:tcW w:type="auto" w:w="0"/>
            <w:shd w:fill="FFFFFF" w:color="000000" w:val="clear"/>
          </w:tcPr>
          <w:p w:rsidRDefault="00FF6BE9" w:rsidP="00876470" w:rsidR="00FF6BE9">
            <w:pPr>
              <w:jc w:val="center"/>
              <w:rPr>
                <w:color w:val="000000"/>
              </w:rPr>
            </w:pPr>
          </w:p>
        </w:tc>
        <w:tc>
          <w:tcPr>
            <w:tcW w:type="auto" w:w="0"/>
            <w:shd w:fill="FFFFFF" w:color="000000" w:val="clear"/>
            <w:hideMark/>
          </w:tcPr>
          <w:p w:rsidRDefault="00FF6BE9" w:rsidP="00876470" w:rsidR="00FF6BE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340/1</w:t>
            </w:r>
          </w:p>
        </w:tc>
        <w:tc>
          <w:tcPr>
            <w:tcW w:type="auto" w:w="0"/>
            <w:shd w:fill="FFFFFF" w:color="000000" w:val="clear"/>
            <w:hideMark/>
          </w:tcPr>
          <w:p w:rsidRDefault="00FF6BE9" w:rsidP="00FF6BE9" w:rsidR="00FF6BE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ORANICA</w:t>
            </w:r>
          </w:p>
        </w:tc>
        <w:tc>
          <w:tcPr>
            <w:tcW w:type="auto" w:w="0"/>
            <w:shd w:fill="FFFFFF" w:color="000000" w:val="clear"/>
            <w:hideMark/>
          </w:tcPr>
          <w:p w:rsidRDefault="00FF6BE9" w:rsidP="00F63A7E" w:rsidR="00FF6BE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ROSUJI</w:t>
            </w:r>
          </w:p>
        </w:tc>
        <w:tc>
          <w:tcPr>
            <w:tcW w:type="auto" w:w="0"/>
            <w:shd w:fill="FFFFFF" w:color="000000" w:val="clear"/>
          </w:tcPr>
          <w:p w:rsidRDefault="00FF6BE9" w:rsidP="00FF6BE9" w:rsidR="00FF6BE9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FFFFFF" w:color="000000" w:val="clear"/>
          </w:tcPr>
          <w:p w:rsidRDefault="00FF6BE9" w:rsidP="00FF6BE9" w:rsidR="00FF6BE9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F6BE9" w:rsidP="00FF6BE9" w:rsidR="00FF6BE9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966B6" w:rsidR="00FF6BE9">
        <w:trPr>
          <w:trHeight w:val="318"/>
        </w:trPr>
        <w:tc>
          <w:tcPr>
            <w:tcW w:type="auto" w:w="0"/>
            <w:shd w:fill="FFFFFF" w:color="000000" w:val="clear"/>
          </w:tcPr>
          <w:p w:rsidRDefault="00FF6BE9" w:rsidP="00876470" w:rsidR="00FF6BE9">
            <w:pPr>
              <w:jc w:val="center"/>
              <w:rPr>
                <w:color w:val="000000"/>
              </w:rPr>
            </w:pPr>
          </w:p>
        </w:tc>
        <w:tc>
          <w:tcPr>
            <w:tcW w:type="auto" w:w="0"/>
            <w:shd w:fill="FFFFFF" w:color="000000" w:val="clear"/>
            <w:hideMark/>
          </w:tcPr>
          <w:p w:rsidRDefault="00FF6BE9" w:rsidP="00876470" w:rsidR="00FF6BE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340/2</w:t>
            </w:r>
          </w:p>
        </w:tc>
        <w:tc>
          <w:tcPr>
            <w:tcW w:type="auto" w:w="0"/>
            <w:shd w:fill="FFFFFF" w:color="000000" w:val="clear"/>
            <w:hideMark/>
          </w:tcPr>
          <w:p w:rsidRDefault="00FF6BE9" w:rsidP="00FF6BE9" w:rsidR="00FF6BE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PAŠNJAK</w:t>
            </w:r>
          </w:p>
        </w:tc>
        <w:tc>
          <w:tcPr>
            <w:tcW w:type="auto" w:w="0"/>
            <w:shd w:fill="FFFFFF" w:color="000000" w:val="clear"/>
            <w:hideMark/>
          </w:tcPr>
          <w:p w:rsidRDefault="00FF6BE9" w:rsidP="00F63A7E" w:rsidR="00FF6BE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ROSUJI</w:t>
            </w:r>
          </w:p>
        </w:tc>
        <w:tc>
          <w:tcPr>
            <w:tcW w:type="auto" w:w="0"/>
            <w:shd w:fill="FFFFFF" w:color="000000" w:val="clear"/>
          </w:tcPr>
          <w:p w:rsidRDefault="00FF6BE9" w:rsidP="00FF6BE9" w:rsidR="00FF6BE9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FFFFFF" w:color="000000" w:val="clear"/>
          </w:tcPr>
          <w:p w:rsidRDefault="00FF6BE9" w:rsidP="00FF6BE9" w:rsidR="00FF6BE9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F6BE9" w:rsidP="00FF6BE9" w:rsidR="00FF6BE9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966B6" w:rsidR="00FF6BE9">
        <w:trPr>
          <w:trHeight w:val="318"/>
        </w:trPr>
        <w:tc>
          <w:tcPr>
            <w:tcW w:type="auto" w:w="0"/>
            <w:shd w:fill="FFFFFF" w:color="000000" w:val="clear"/>
          </w:tcPr>
          <w:p w:rsidRDefault="00FF6BE9" w:rsidP="00876470" w:rsidR="00FF6BE9">
            <w:pPr>
              <w:jc w:val="center"/>
              <w:rPr>
                <w:color w:val="000000"/>
              </w:rPr>
            </w:pPr>
          </w:p>
        </w:tc>
        <w:tc>
          <w:tcPr>
            <w:tcW w:type="auto" w:w="0"/>
            <w:shd w:fill="FFFFFF" w:color="000000" w:val="clear"/>
            <w:hideMark/>
          </w:tcPr>
          <w:p w:rsidRDefault="00FF6BE9" w:rsidP="00876470" w:rsidR="00FF6BE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345/2</w:t>
            </w:r>
          </w:p>
        </w:tc>
        <w:tc>
          <w:tcPr>
            <w:tcW w:type="auto" w:w="0"/>
            <w:shd w:fill="FFFFFF" w:color="000000" w:val="clear"/>
            <w:hideMark/>
          </w:tcPr>
          <w:p w:rsidRDefault="00FF6BE9" w:rsidP="00FF6BE9" w:rsidR="00FF6BE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LIVADA</w:t>
            </w:r>
          </w:p>
        </w:tc>
        <w:tc>
          <w:tcPr>
            <w:tcW w:type="auto" w:w="0"/>
            <w:shd w:fill="FFFFFF" w:color="000000" w:val="clear"/>
            <w:hideMark/>
          </w:tcPr>
          <w:p w:rsidRDefault="00FF6BE9" w:rsidP="00F63A7E" w:rsidR="00FF6BE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ROSUJI</w:t>
            </w:r>
          </w:p>
        </w:tc>
        <w:tc>
          <w:tcPr>
            <w:tcW w:type="auto" w:w="0"/>
            <w:shd w:fill="FFFFFF" w:color="000000" w:val="clear"/>
          </w:tcPr>
          <w:p w:rsidRDefault="00FF6BE9" w:rsidP="00FF6BE9" w:rsidR="00FF6BE9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FFFFFF" w:color="000000" w:val="clear"/>
          </w:tcPr>
          <w:p w:rsidRDefault="00FF6BE9" w:rsidP="00FF6BE9" w:rsidR="00FF6BE9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F6BE9" w:rsidP="00FF6BE9" w:rsidR="00FF6BE9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966B6" w:rsidR="00FF6BE9">
        <w:trPr>
          <w:trHeight w:val="318"/>
        </w:trPr>
        <w:tc>
          <w:tcPr>
            <w:tcW w:type="auto" w:w="0"/>
            <w:shd w:fill="FFFFFF" w:color="000000" w:val="clear"/>
          </w:tcPr>
          <w:p w:rsidRDefault="00FF6BE9" w:rsidP="00876470" w:rsidR="00FF6BE9">
            <w:pPr>
              <w:jc w:val="center"/>
              <w:rPr>
                <w:color w:val="000000"/>
              </w:rPr>
            </w:pPr>
          </w:p>
        </w:tc>
        <w:tc>
          <w:tcPr>
            <w:tcW w:type="auto" w:w="0"/>
            <w:shd w:fill="FFFFFF" w:color="000000" w:val="clear"/>
            <w:hideMark/>
          </w:tcPr>
          <w:p w:rsidRDefault="00FF6BE9" w:rsidP="00876470" w:rsidR="00FF6BE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364/2</w:t>
            </w:r>
          </w:p>
        </w:tc>
        <w:tc>
          <w:tcPr>
            <w:tcW w:type="auto" w:w="0"/>
            <w:shd w:fill="FFFFFF" w:color="000000" w:val="clear"/>
            <w:hideMark/>
          </w:tcPr>
          <w:p w:rsidRDefault="00FF6BE9" w:rsidP="00FF6BE9" w:rsidR="00FF6BE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LIVADA</w:t>
            </w:r>
          </w:p>
        </w:tc>
        <w:tc>
          <w:tcPr>
            <w:tcW w:type="auto" w:w="0"/>
            <w:shd w:fill="FFFFFF" w:color="000000" w:val="clear"/>
            <w:hideMark/>
          </w:tcPr>
          <w:p w:rsidRDefault="00FF6BE9" w:rsidP="00F63A7E" w:rsidR="00FF6BE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STRAN</w:t>
            </w:r>
          </w:p>
        </w:tc>
        <w:tc>
          <w:tcPr>
            <w:tcW w:type="auto" w:w="0"/>
            <w:shd w:fill="FFFFFF" w:color="000000" w:val="clear"/>
          </w:tcPr>
          <w:p w:rsidRDefault="00FF6BE9" w:rsidP="00FF6BE9" w:rsidR="00FF6BE9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FFFFFF" w:color="000000" w:val="clear"/>
          </w:tcPr>
          <w:p w:rsidRDefault="00FF6BE9" w:rsidP="00FF6BE9" w:rsidR="00FF6BE9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F6BE9" w:rsidP="00FF6BE9" w:rsidR="00FF6BE9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966B6" w:rsidR="00FF6BE9">
        <w:trPr>
          <w:trHeight w:val="318"/>
        </w:trPr>
        <w:tc>
          <w:tcPr>
            <w:tcW w:type="auto" w:w="0"/>
            <w:shd w:fill="FFFFFF" w:color="000000" w:val="clear"/>
          </w:tcPr>
          <w:p w:rsidRDefault="00FF6BE9" w:rsidP="00876470" w:rsidR="00FF6BE9">
            <w:pPr>
              <w:jc w:val="center"/>
              <w:rPr>
                <w:color w:val="000000"/>
              </w:rPr>
            </w:pPr>
          </w:p>
        </w:tc>
        <w:tc>
          <w:tcPr>
            <w:tcW w:type="auto" w:w="0"/>
            <w:gridSpan w:val="5"/>
            <w:shd w:fill="FFFFFF" w:color="000000" w:val="clear"/>
            <w:hideMark/>
          </w:tcPr>
          <w:p w:rsidRDefault="00FF6BE9" w:rsidP="00F63A7E" w:rsidR="00FF6BE9">
            <w:pPr>
              <w:rPr>
                <w:color w:val="000000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F6BE9" w:rsidP="00FF6BE9" w:rsidR="00FF6BE9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966B6" w:rsidR="00FF6BE9">
        <w:trPr>
          <w:trHeight w:val="318"/>
        </w:trPr>
        <w:tc>
          <w:tcPr>
            <w:tcW w:type="auto" w:w="0"/>
            <w:shd w:fill="auto" w:color="auto" w:val="clear"/>
            <w:noWrap/>
            <w:vAlign w:val="bottom"/>
          </w:tcPr>
          <w:p w:rsidRDefault="00FF6BE9" w:rsidP="00876470" w:rsidR="00FF6BE9">
            <w:pPr>
              <w:jc w:val="center"/>
              <w:rPr>
                <w:color w:val="000000"/>
              </w:rPr>
            </w:pPr>
          </w:p>
        </w:tc>
        <w:tc>
          <w:tcPr>
            <w:tcW w:type="auto" w:w="0"/>
            <w:gridSpan w:val="5"/>
            <w:shd w:fill="auto" w:color="auto" w:val="clear"/>
            <w:noWrap/>
            <w:vAlign w:val="bottom"/>
            <w:hideMark/>
          </w:tcPr>
          <w:p w:rsidRDefault="00FF6BE9" w:rsidP="00F63A7E" w:rsidR="00FF6BE9">
            <w:pPr>
              <w:rPr>
                <w:b/>
                <w:bCs w:val="false"/>
                <w:color w:val="000000"/>
              </w:rPr>
            </w:pPr>
            <w:r>
              <w:rPr>
                <w:b/>
                <w:color w:val="000000"/>
              </w:rPr>
              <w:t>12.  z.k.ul. 295 k.o. Grimalda</w:t>
            </w:r>
          </w:p>
        </w:tc>
        <w:tc>
          <w:tcPr>
            <w:tcW w:type="auto" w:w="0"/>
            <w:shd w:fill="auto" w:color="auto" w:val="clear"/>
            <w:noWrap/>
            <w:vAlign w:val="bottom"/>
          </w:tcPr>
          <w:p w:rsidRDefault="00FF6BE9" w:rsidP="00FF6BE9" w:rsidR="00FF6BE9">
            <w:pPr>
              <w:jc w:val="right"/>
              <w:rPr>
                <w:b/>
                <w:bCs w:val="false"/>
                <w:color w:val="000000"/>
              </w:rPr>
            </w:pPr>
          </w:p>
        </w:tc>
      </w:tr>
      <w:tr w:rsidTr="00F966B6" w:rsidR="00FF6BE9">
        <w:trPr>
          <w:trHeight w:val="318"/>
        </w:trPr>
        <w:tc>
          <w:tcPr>
            <w:tcW w:type="auto" w:w="0"/>
            <w:shd w:fill="FFFFFF" w:color="000000" w:val="clear"/>
          </w:tcPr>
          <w:p w:rsidRDefault="00FF6BE9" w:rsidP="00876470" w:rsidR="00FF6BE9">
            <w:pPr>
              <w:jc w:val="center"/>
              <w:rPr>
                <w:color w:val="000000"/>
              </w:rPr>
            </w:pPr>
          </w:p>
        </w:tc>
        <w:tc>
          <w:tcPr>
            <w:tcW w:type="auto" w:w="0"/>
            <w:shd w:fill="FFFFFF" w:color="000000" w:val="clear"/>
            <w:hideMark/>
          </w:tcPr>
          <w:p w:rsidRDefault="00FF6BE9" w:rsidP="00876470" w:rsidR="00FF6BE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723</w:t>
            </w:r>
          </w:p>
        </w:tc>
        <w:tc>
          <w:tcPr>
            <w:tcW w:type="auto" w:w="0"/>
            <w:shd w:fill="FFFFFF" w:color="000000" w:val="clear"/>
            <w:hideMark/>
          </w:tcPr>
          <w:p w:rsidRDefault="00FF6BE9" w:rsidP="00FF6BE9" w:rsidR="00FF6BE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ŠUMA</w:t>
            </w:r>
          </w:p>
        </w:tc>
        <w:tc>
          <w:tcPr>
            <w:tcW w:type="auto" w:w="0"/>
            <w:shd w:fill="FFFFFF" w:color="000000" w:val="clear"/>
            <w:hideMark/>
          </w:tcPr>
          <w:p w:rsidRDefault="00FF6BE9" w:rsidP="00F63A7E" w:rsidR="00FF6BE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SETEROVICA</w:t>
            </w:r>
          </w:p>
        </w:tc>
        <w:tc>
          <w:tcPr>
            <w:tcW w:type="auto" w:w="0"/>
            <w:shd w:fill="FFFFFF" w:color="000000" w:val="clear"/>
          </w:tcPr>
          <w:p w:rsidRDefault="00FF6BE9" w:rsidP="00FF6BE9" w:rsidR="00FF6BE9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F6BE9" w:rsidP="00FF6BE9" w:rsidR="00FF6BE9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F6BE9" w:rsidP="00FF6BE9" w:rsidR="00FF6BE9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966B6" w:rsidR="00FF6BE9">
        <w:trPr>
          <w:trHeight w:val="318"/>
        </w:trPr>
        <w:tc>
          <w:tcPr>
            <w:tcW w:type="auto" w:w="0"/>
            <w:shd w:fill="FFFFFF" w:color="000000" w:val="clear"/>
          </w:tcPr>
          <w:p w:rsidRDefault="00FF6BE9" w:rsidP="00876470" w:rsidR="00FF6BE9">
            <w:pPr>
              <w:jc w:val="center"/>
              <w:rPr>
                <w:color w:val="000000"/>
              </w:rPr>
            </w:pPr>
          </w:p>
        </w:tc>
        <w:tc>
          <w:tcPr>
            <w:tcW w:type="auto" w:w="0"/>
            <w:shd w:fill="FFFFFF" w:color="000000" w:val="clear"/>
            <w:hideMark/>
          </w:tcPr>
          <w:p w:rsidRDefault="00FF6BE9" w:rsidP="00876470" w:rsidR="00FF6BE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737</w:t>
            </w:r>
          </w:p>
        </w:tc>
        <w:tc>
          <w:tcPr>
            <w:tcW w:type="auto" w:w="0"/>
            <w:shd w:fill="FFFFFF" w:color="000000" w:val="clear"/>
            <w:hideMark/>
          </w:tcPr>
          <w:p w:rsidRDefault="00FF6BE9" w:rsidP="00FF6BE9" w:rsidR="00FF6BE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ŠUMA</w:t>
            </w:r>
          </w:p>
        </w:tc>
        <w:tc>
          <w:tcPr>
            <w:tcW w:type="auto" w:w="0"/>
            <w:shd w:fill="FFFFFF" w:color="000000" w:val="clear"/>
            <w:hideMark/>
          </w:tcPr>
          <w:p w:rsidRDefault="00FF6BE9" w:rsidP="00F63A7E" w:rsidR="00FF6BE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RČIĆ</w:t>
            </w:r>
          </w:p>
        </w:tc>
        <w:tc>
          <w:tcPr>
            <w:tcW w:type="auto" w:w="0"/>
            <w:shd w:fill="FFFFFF" w:color="000000" w:val="clear"/>
          </w:tcPr>
          <w:p w:rsidRDefault="00FF6BE9" w:rsidP="00FF6BE9" w:rsidR="00FF6BE9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F6BE9" w:rsidP="00FF6BE9" w:rsidR="00FF6BE9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F6BE9" w:rsidP="00FF6BE9" w:rsidR="00FF6BE9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966B6" w:rsidR="00FF6BE9">
        <w:trPr>
          <w:trHeight w:val="318"/>
        </w:trPr>
        <w:tc>
          <w:tcPr>
            <w:tcW w:type="auto" w:w="0"/>
            <w:shd w:fill="FFFFFF" w:color="000000" w:val="clear"/>
          </w:tcPr>
          <w:p w:rsidRDefault="00FF6BE9" w:rsidP="00876470" w:rsidR="00FF6BE9">
            <w:pPr>
              <w:jc w:val="center"/>
              <w:rPr>
                <w:color w:val="000000"/>
              </w:rPr>
            </w:pPr>
          </w:p>
        </w:tc>
        <w:tc>
          <w:tcPr>
            <w:tcW w:type="auto" w:w="0"/>
            <w:shd w:fill="FFFFFF" w:color="000000" w:val="clear"/>
            <w:hideMark/>
          </w:tcPr>
          <w:p w:rsidRDefault="00FF6BE9" w:rsidP="00876470" w:rsidR="00FF6BE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738</w:t>
            </w:r>
          </w:p>
        </w:tc>
        <w:tc>
          <w:tcPr>
            <w:tcW w:type="auto" w:w="0"/>
            <w:shd w:fill="FFFFFF" w:color="000000" w:val="clear"/>
            <w:hideMark/>
          </w:tcPr>
          <w:p w:rsidRDefault="00FF6BE9" w:rsidP="00FF6BE9" w:rsidR="00FF6BE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ORANICA</w:t>
            </w:r>
          </w:p>
        </w:tc>
        <w:tc>
          <w:tcPr>
            <w:tcW w:type="auto" w:w="0"/>
            <w:shd w:fill="FFFFFF" w:color="000000" w:val="clear"/>
            <w:hideMark/>
          </w:tcPr>
          <w:p w:rsidRDefault="00FF6BE9" w:rsidP="00F63A7E" w:rsidR="00FF6BE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RČIĆ</w:t>
            </w:r>
          </w:p>
        </w:tc>
        <w:tc>
          <w:tcPr>
            <w:tcW w:type="auto" w:w="0"/>
            <w:shd w:fill="FFFFFF" w:color="000000" w:val="clear"/>
          </w:tcPr>
          <w:p w:rsidRDefault="00FF6BE9" w:rsidP="00FF6BE9" w:rsidR="00FF6BE9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F6BE9" w:rsidP="00FF6BE9" w:rsidR="00FF6BE9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F6BE9" w:rsidP="00FF6BE9" w:rsidR="00FF6BE9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966B6" w:rsidR="00FF6BE9">
        <w:trPr>
          <w:trHeight w:val="318"/>
        </w:trPr>
        <w:tc>
          <w:tcPr>
            <w:tcW w:type="auto" w:w="0"/>
            <w:shd w:fill="FFFFFF" w:color="000000" w:val="clear"/>
          </w:tcPr>
          <w:p w:rsidRDefault="00FF6BE9" w:rsidP="00876470" w:rsidR="00FF6BE9">
            <w:pPr>
              <w:jc w:val="center"/>
              <w:rPr>
                <w:color w:val="000000"/>
              </w:rPr>
            </w:pPr>
          </w:p>
        </w:tc>
        <w:tc>
          <w:tcPr>
            <w:tcW w:type="auto" w:w="0"/>
            <w:gridSpan w:val="5"/>
            <w:shd w:fill="FFFFFF" w:color="000000" w:val="clear"/>
            <w:hideMark/>
          </w:tcPr>
          <w:p w:rsidRDefault="00FF6BE9" w:rsidP="00F63A7E" w:rsidR="00FF6BE9">
            <w:pPr>
              <w:rPr>
                <w:color w:val="000000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F6BE9" w:rsidP="00FF6BE9" w:rsidR="00FF6BE9">
            <w:pPr>
              <w:jc w:val="right"/>
              <w:rPr>
                <w:color w:val="000000"/>
              </w:rPr>
            </w:pPr>
          </w:p>
        </w:tc>
      </w:tr>
      <w:tr w:rsidTr="00F966B6" w:rsidR="00FF6BE9">
        <w:trPr>
          <w:trHeight w:val="318"/>
        </w:trPr>
        <w:tc>
          <w:tcPr>
            <w:tcW w:type="auto" w:w="0"/>
            <w:shd w:fill="FFFFFF" w:color="000000" w:val="clear"/>
          </w:tcPr>
          <w:p w:rsidRDefault="00FF6BE9" w:rsidP="00876470" w:rsidR="00FF6BE9">
            <w:pPr>
              <w:jc w:val="center"/>
              <w:rPr>
                <w:color w:val="000000"/>
              </w:rPr>
            </w:pPr>
          </w:p>
        </w:tc>
        <w:tc>
          <w:tcPr>
            <w:tcW w:type="auto" w:w="0"/>
            <w:gridSpan w:val="5"/>
            <w:shd w:fill="auto" w:color="auto" w:val="clear"/>
            <w:noWrap/>
            <w:vAlign w:val="bottom"/>
            <w:hideMark/>
          </w:tcPr>
          <w:p w:rsidRDefault="00FF6BE9" w:rsidP="002C4939" w:rsidR="00FF6BE9">
            <w:pPr>
              <w:rPr>
                <w:b/>
                <w:bCs w:val="false"/>
                <w:color w:val="000000"/>
              </w:rPr>
            </w:pPr>
            <w:r>
              <w:rPr>
                <w:b/>
                <w:color w:val="000000"/>
              </w:rPr>
              <w:t>1</w:t>
            </w:r>
            <w:r w:rsidR="002C4939">
              <w:rPr>
                <w:b/>
                <w:color w:val="000000"/>
              </w:rPr>
              <w:t>3</w:t>
            </w:r>
            <w:r>
              <w:rPr>
                <w:b/>
                <w:color w:val="000000"/>
              </w:rPr>
              <w:t>.  z.k.ul. 295 k.o. Grimalda</w:t>
            </w:r>
          </w:p>
        </w:tc>
        <w:tc>
          <w:tcPr>
            <w:tcW w:type="auto" w:w="0"/>
            <w:shd w:fill="auto" w:color="auto" w:val="clear"/>
            <w:noWrap/>
            <w:vAlign w:val="bottom"/>
          </w:tcPr>
          <w:p w:rsidRDefault="00FF6BE9" w:rsidP="00FF6BE9" w:rsidR="00FF6BE9">
            <w:pPr>
              <w:jc w:val="right"/>
              <w:rPr>
                <w:b/>
                <w:bCs w:val="false"/>
                <w:color w:val="000000"/>
              </w:rPr>
            </w:pPr>
          </w:p>
        </w:tc>
      </w:tr>
      <w:tr w:rsidTr="00F966B6" w:rsidR="00FF6BE9">
        <w:trPr>
          <w:trHeight w:val="318"/>
        </w:trPr>
        <w:tc>
          <w:tcPr>
            <w:tcW w:type="auto" w:w="0"/>
            <w:shd w:fill="FFFFFF" w:color="000000" w:val="clear"/>
          </w:tcPr>
          <w:p w:rsidRDefault="00FF6BE9" w:rsidP="00876470" w:rsidR="00FF6BE9">
            <w:pPr>
              <w:jc w:val="center"/>
              <w:rPr>
                <w:color w:val="000000"/>
              </w:rPr>
            </w:pPr>
          </w:p>
        </w:tc>
        <w:tc>
          <w:tcPr>
            <w:tcW w:type="auto" w:w="0"/>
            <w:shd w:fill="FFFFFF" w:color="000000" w:val="clear"/>
            <w:hideMark/>
          </w:tcPr>
          <w:p w:rsidRDefault="00FF6BE9" w:rsidP="00876470" w:rsidR="00FF6BE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705</w:t>
            </w:r>
          </w:p>
        </w:tc>
        <w:tc>
          <w:tcPr>
            <w:tcW w:type="auto" w:w="0"/>
            <w:shd w:fill="FFFFFF" w:color="000000" w:val="clear"/>
            <w:hideMark/>
          </w:tcPr>
          <w:p w:rsidRDefault="00FF6BE9" w:rsidP="00FF6BE9" w:rsidR="00FF6BE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VINOGRAD</w:t>
            </w:r>
          </w:p>
        </w:tc>
        <w:tc>
          <w:tcPr>
            <w:tcW w:type="auto" w:w="0"/>
            <w:shd w:fill="FFFFFF" w:color="000000" w:val="clear"/>
            <w:hideMark/>
          </w:tcPr>
          <w:p w:rsidRDefault="00FF6BE9" w:rsidP="00F63A7E" w:rsidR="00FF6BE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RUBIDI</w:t>
            </w:r>
          </w:p>
        </w:tc>
        <w:tc>
          <w:tcPr>
            <w:tcW w:type="auto" w:w="0"/>
            <w:shd w:fill="FFFFFF" w:color="000000" w:val="clear"/>
          </w:tcPr>
          <w:p w:rsidRDefault="00FF6BE9" w:rsidP="00FF6BE9" w:rsidR="00FF6BE9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</w:tcPr>
          <w:p w:rsidRDefault="00FF6BE9" w:rsidP="00FF6BE9" w:rsidR="00FF6BE9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F6BE9" w:rsidP="00FF6BE9" w:rsidR="00FF6BE9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966B6" w:rsidR="00FF6BE9">
        <w:trPr>
          <w:trHeight w:val="318"/>
        </w:trPr>
        <w:tc>
          <w:tcPr>
            <w:tcW w:type="auto" w:w="0"/>
            <w:shd w:fill="FFFFFF" w:color="000000" w:val="clear"/>
          </w:tcPr>
          <w:p w:rsidRDefault="00FF6BE9" w:rsidP="00876470" w:rsidR="00FF6BE9">
            <w:pPr>
              <w:jc w:val="center"/>
              <w:rPr>
                <w:color w:val="000000"/>
              </w:rPr>
            </w:pPr>
          </w:p>
        </w:tc>
        <w:tc>
          <w:tcPr>
            <w:tcW w:type="auto" w:w="0"/>
            <w:shd w:fill="FFFFFF" w:color="000000" w:val="clear"/>
            <w:hideMark/>
          </w:tcPr>
          <w:p w:rsidRDefault="00FF6BE9" w:rsidP="00876470" w:rsidR="00FF6BE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706</w:t>
            </w:r>
          </w:p>
        </w:tc>
        <w:tc>
          <w:tcPr>
            <w:tcW w:type="auto" w:w="0"/>
            <w:shd w:fill="FFFFFF" w:color="000000" w:val="clear"/>
            <w:hideMark/>
          </w:tcPr>
          <w:p w:rsidRDefault="00FF6BE9" w:rsidP="00FF6BE9" w:rsidR="00FF6BE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ŠUMA</w:t>
            </w:r>
          </w:p>
        </w:tc>
        <w:tc>
          <w:tcPr>
            <w:tcW w:type="auto" w:w="0"/>
            <w:shd w:fill="FFFFFF" w:color="000000" w:val="clear"/>
            <w:hideMark/>
          </w:tcPr>
          <w:p w:rsidRDefault="00FF6BE9" w:rsidP="00F63A7E" w:rsidR="00FF6BE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RUBID</w:t>
            </w:r>
          </w:p>
        </w:tc>
        <w:tc>
          <w:tcPr>
            <w:tcW w:type="auto" w:w="0"/>
            <w:shd w:fill="FFFFFF" w:color="000000" w:val="clear"/>
          </w:tcPr>
          <w:p w:rsidRDefault="00FF6BE9" w:rsidP="00FF6BE9" w:rsidR="00FF6BE9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</w:tcPr>
          <w:p w:rsidRDefault="00FF6BE9" w:rsidP="00FF6BE9" w:rsidR="00FF6BE9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F6BE9" w:rsidP="00FF6BE9" w:rsidR="00FF6BE9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966B6" w:rsidR="00FF6BE9">
        <w:trPr>
          <w:trHeight w:val="318"/>
        </w:trPr>
        <w:tc>
          <w:tcPr>
            <w:tcW w:type="auto" w:w="0"/>
            <w:shd w:fill="FFFFFF" w:color="000000" w:val="clear"/>
          </w:tcPr>
          <w:p w:rsidRDefault="00FF6BE9" w:rsidP="00876470" w:rsidR="00FF6BE9">
            <w:pPr>
              <w:jc w:val="center"/>
              <w:rPr>
                <w:color w:val="000000"/>
              </w:rPr>
            </w:pPr>
          </w:p>
        </w:tc>
        <w:tc>
          <w:tcPr>
            <w:tcW w:type="auto" w:w="0"/>
            <w:shd w:fill="FFFFFF" w:color="000000" w:val="clear"/>
            <w:hideMark/>
          </w:tcPr>
          <w:p w:rsidRDefault="00FF6BE9" w:rsidP="00876470" w:rsidR="00FF6BE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802</w:t>
            </w:r>
          </w:p>
        </w:tc>
        <w:tc>
          <w:tcPr>
            <w:tcW w:type="auto" w:w="0"/>
            <w:shd w:fill="FFFFFF" w:color="000000" w:val="clear"/>
            <w:hideMark/>
          </w:tcPr>
          <w:p w:rsidRDefault="00FF6BE9" w:rsidP="00FF6BE9" w:rsidR="00FF6BE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PAŠNJAK</w:t>
            </w:r>
          </w:p>
        </w:tc>
        <w:tc>
          <w:tcPr>
            <w:tcW w:type="auto" w:w="0"/>
            <w:shd w:fill="FFFFFF" w:color="000000" w:val="clear"/>
            <w:hideMark/>
          </w:tcPr>
          <w:p w:rsidRDefault="00FF6BE9" w:rsidP="00F63A7E" w:rsidR="00FF6BE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POLI VARDE</w:t>
            </w:r>
          </w:p>
        </w:tc>
        <w:tc>
          <w:tcPr>
            <w:tcW w:type="auto" w:w="0"/>
            <w:shd w:fill="FFFFFF" w:color="000000" w:val="clear"/>
          </w:tcPr>
          <w:p w:rsidRDefault="00FF6BE9" w:rsidP="00FF6BE9" w:rsidR="00FF6BE9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</w:tcPr>
          <w:p w:rsidRDefault="00FF6BE9" w:rsidP="00FF6BE9" w:rsidR="00FF6BE9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F6BE9" w:rsidP="00FF6BE9" w:rsidR="00FF6BE9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966B6" w:rsidR="00FF6BE9">
        <w:trPr>
          <w:trHeight w:val="318"/>
        </w:trPr>
        <w:tc>
          <w:tcPr>
            <w:tcW w:type="auto" w:w="0"/>
            <w:vMerge w:val="restart"/>
            <w:shd w:fill="FFFFFF" w:color="000000" w:val="clear"/>
          </w:tcPr>
          <w:p w:rsidRDefault="00FF6BE9" w:rsidP="00876470" w:rsidR="00FF6BE9">
            <w:pPr>
              <w:jc w:val="center"/>
              <w:rPr>
                <w:color w:val="000000"/>
              </w:rPr>
            </w:pPr>
          </w:p>
        </w:tc>
        <w:tc>
          <w:tcPr>
            <w:tcW w:type="auto" w:w="0"/>
            <w:vMerge w:val="restart"/>
            <w:shd w:fill="FFFFFF" w:color="000000" w:val="clear"/>
            <w:hideMark/>
          </w:tcPr>
          <w:p w:rsidRDefault="00FF6BE9" w:rsidP="00876470" w:rsidR="00FF6BE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803</w:t>
            </w:r>
          </w:p>
        </w:tc>
        <w:tc>
          <w:tcPr>
            <w:tcW w:type="auto" w:w="0"/>
            <w:shd w:fill="FFFFFF" w:color="000000" w:val="clear"/>
            <w:hideMark/>
          </w:tcPr>
          <w:p w:rsidRDefault="00FF6BE9" w:rsidP="00FF6BE9" w:rsidR="00FF6BE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VINOGRAD</w:t>
            </w:r>
          </w:p>
        </w:tc>
        <w:tc>
          <w:tcPr>
            <w:tcW w:type="auto" w:w="0"/>
            <w:vMerge w:val="restart"/>
            <w:shd w:fill="FFFFFF" w:color="000000" w:val="clear"/>
            <w:hideMark/>
          </w:tcPr>
          <w:p w:rsidRDefault="00FF6BE9" w:rsidP="00F63A7E" w:rsidR="00FF6BE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POLI VARDE</w:t>
            </w:r>
          </w:p>
        </w:tc>
        <w:tc>
          <w:tcPr>
            <w:tcW w:type="auto" w:w="0"/>
            <w:shd w:fill="FFFFFF" w:color="000000" w:val="clear"/>
          </w:tcPr>
          <w:p w:rsidRDefault="00FF6BE9" w:rsidP="00FF6BE9" w:rsidR="00FF6BE9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</w:tcPr>
          <w:p w:rsidRDefault="00FF6BE9" w:rsidP="00FF6BE9" w:rsidR="00FF6BE9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F6BE9" w:rsidP="00FF6BE9" w:rsidR="00FF6BE9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966B6" w:rsidR="00FF6BE9">
        <w:trPr>
          <w:trHeight w:val="318"/>
        </w:trPr>
        <w:tc>
          <w:tcPr>
            <w:tcW w:type="auto" w:w="0"/>
            <w:vMerge/>
            <w:vAlign w:val="center"/>
          </w:tcPr>
          <w:p w:rsidRDefault="00FF6BE9" w:rsidP="00876470" w:rsidR="00FF6BE9">
            <w:pPr>
              <w:jc w:val="center"/>
              <w:rPr>
                <w:color w:val="000000"/>
              </w:rPr>
            </w:pPr>
          </w:p>
        </w:tc>
        <w:tc>
          <w:tcPr>
            <w:tcW w:type="auto" w:w="0"/>
            <w:vMerge/>
            <w:vAlign w:val="center"/>
            <w:hideMark/>
          </w:tcPr>
          <w:p w:rsidRDefault="00FF6BE9" w:rsidP="00876470" w:rsidR="00FF6BE9">
            <w:pPr>
              <w:jc w:val="center"/>
              <w:rPr>
                <w:color w:val="000000"/>
              </w:rPr>
            </w:pPr>
          </w:p>
        </w:tc>
        <w:tc>
          <w:tcPr>
            <w:tcW w:type="auto" w:w="0"/>
            <w:shd w:fill="FFFFFF" w:color="000000" w:val="clear"/>
            <w:hideMark/>
          </w:tcPr>
          <w:p w:rsidRDefault="00FF6BE9" w:rsidP="00FF6BE9" w:rsidR="00FF6BE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(ORANICA)</w:t>
            </w:r>
          </w:p>
        </w:tc>
        <w:tc>
          <w:tcPr>
            <w:tcW w:type="auto" w:w="0"/>
            <w:vMerge/>
            <w:vAlign w:val="center"/>
            <w:hideMark/>
          </w:tcPr>
          <w:p w:rsidRDefault="00FF6BE9" w:rsidP="00F63A7E" w:rsidR="00FF6BE9">
            <w:pPr>
              <w:rPr>
                <w:color w:val="000000"/>
              </w:rPr>
            </w:pPr>
          </w:p>
        </w:tc>
        <w:tc>
          <w:tcPr>
            <w:tcW w:type="auto" w:w="0"/>
            <w:shd w:fill="FFFFFF" w:color="000000" w:val="clear"/>
          </w:tcPr>
          <w:p w:rsidRDefault="00FF6BE9" w:rsidP="00FF6BE9" w:rsidR="00FF6BE9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</w:tcPr>
          <w:p w:rsidRDefault="00FF6BE9" w:rsidP="00FF6BE9" w:rsidR="00FF6BE9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F6BE9" w:rsidP="00FF6BE9" w:rsidR="00FF6BE9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966B6" w:rsidR="00FF6BE9">
        <w:trPr>
          <w:trHeight w:val="318"/>
        </w:trPr>
        <w:tc>
          <w:tcPr>
            <w:tcW w:type="auto" w:w="0"/>
            <w:shd w:fill="FFFFFF" w:color="000000" w:val="clear"/>
          </w:tcPr>
          <w:p w:rsidRDefault="00FF6BE9" w:rsidP="00876470" w:rsidR="00FF6BE9">
            <w:pPr>
              <w:jc w:val="center"/>
              <w:rPr>
                <w:color w:val="000000"/>
              </w:rPr>
            </w:pPr>
          </w:p>
        </w:tc>
        <w:tc>
          <w:tcPr>
            <w:tcW w:type="auto" w:w="0"/>
            <w:shd w:fill="FFFFFF" w:color="000000" w:val="clear"/>
            <w:hideMark/>
          </w:tcPr>
          <w:p w:rsidRDefault="00FF6BE9" w:rsidP="00876470" w:rsidR="00FF6BE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804</w:t>
            </w:r>
          </w:p>
        </w:tc>
        <w:tc>
          <w:tcPr>
            <w:tcW w:type="auto" w:w="0"/>
            <w:shd w:fill="FFFFFF" w:color="000000" w:val="clear"/>
            <w:hideMark/>
          </w:tcPr>
          <w:p w:rsidRDefault="00FF6BE9" w:rsidP="00FF6BE9" w:rsidR="00FF6BE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ORANICA</w:t>
            </w:r>
          </w:p>
        </w:tc>
        <w:tc>
          <w:tcPr>
            <w:tcW w:type="auto" w:w="0"/>
            <w:shd w:fill="FFFFFF" w:color="000000" w:val="clear"/>
            <w:hideMark/>
          </w:tcPr>
          <w:p w:rsidRDefault="00FF6BE9" w:rsidP="00F63A7E" w:rsidR="00FF6BE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POLI VARDE</w:t>
            </w:r>
          </w:p>
        </w:tc>
        <w:tc>
          <w:tcPr>
            <w:tcW w:type="auto" w:w="0"/>
            <w:shd w:fill="FFFFFF" w:color="000000" w:val="clear"/>
          </w:tcPr>
          <w:p w:rsidRDefault="00FF6BE9" w:rsidP="00FF6BE9" w:rsidR="00FF6BE9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</w:tcPr>
          <w:p w:rsidRDefault="00FF6BE9" w:rsidP="00FF6BE9" w:rsidR="00FF6BE9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F6BE9" w:rsidP="00FF6BE9" w:rsidR="00FF6BE9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966B6" w:rsidR="00FF6BE9">
        <w:trPr>
          <w:trHeight w:val="318"/>
        </w:trPr>
        <w:tc>
          <w:tcPr>
            <w:tcW w:type="auto" w:w="0"/>
            <w:shd w:fill="FFFFFF" w:color="000000" w:val="clear"/>
          </w:tcPr>
          <w:p w:rsidRDefault="00FF6BE9" w:rsidP="00876470" w:rsidR="00FF6BE9">
            <w:pPr>
              <w:jc w:val="center"/>
              <w:rPr>
                <w:color w:val="000000"/>
              </w:rPr>
            </w:pPr>
          </w:p>
        </w:tc>
        <w:tc>
          <w:tcPr>
            <w:tcW w:type="auto" w:w="0"/>
            <w:shd w:fill="FFFFFF" w:color="000000" w:val="clear"/>
            <w:hideMark/>
          </w:tcPr>
          <w:p w:rsidRDefault="00FF6BE9" w:rsidP="00876470" w:rsidR="00FF6BE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805</w:t>
            </w:r>
          </w:p>
        </w:tc>
        <w:tc>
          <w:tcPr>
            <w:tcW w:type="auto" w:w="0"/>
            <w:shd w:fill="FFFFFF" w:color="000000" w:val="clear"/>
            <w:hideMark/>
          </w:tcPr>
          <w:p w:rsidRDefault="00FF6BE9" w:rsidP="00FF6BE9" w:rsidR="00FF6BE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VINOGRAD</w:t>
            </w:r>
          </w:p>
        </w:tc>
        <w:tc>
          <w:tcPr>
            <w:tcW w:type="auto" w:w="0"/>
            <w:shd w:fill="FFFFFF" w:color="000000" w:val="clear"/>
            <w:hideMark/>
          </w:tcPr>
          <w:p w:rsidRDefault="00FF6BE9" w:rsidP="00F63A7E" w:rsidR="00FF6BE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POLI VARDE</w:t>
            </w:r>
          </w:p>
        </w:tc>
        <w:tc>
          <w:tcPr>
            <w:tcW w:type="auto" w:w="0"/>
            <w:shd w:fill="FFFFFF" w:color="000000" w:val="clear"/>
          </w:tcPr>
          <w:p w:rsidRDefault="00FF6BE9" w:rsidP="00FF6BE9" w:rsidR="00FF6BE9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</w:tcPr>
          <w:p w:rsidRDefault="00FF6BE9" w:rsidP="00FF6BE9" w:rsidR="00FF6BE9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F6BE9" w:rsidP="00FF6BE9" w:rsidR="00FF6BE9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966B6" w:rsidR="00876470">
        <w:trPr>
          <w:trHeight w:hRule="exact" w:val="318"/>
        </w:trPr>
        <w:tc>
          <w:tcPr>
            <w:tcW w:type="auto" w:w="0"/>
            <w:shd w:fill="FFFFFF" w:color="000000" w:val="clear"/>
          </w:tcPr>
          <w:p w:rsidRDefault="00876470" w:rsidP="00876470" w:rsidR="00876470">
            <w:pPr>
              <w:jc w:val="center"/>
              <w:rPr>
                <w:color w:val="000000"/>
              </w:rPr>
            </w:pPr>
          </w:p>
        </w:tc>
        <w:tc>
          <w:tcPr>
            <w:tcW w:type="auto" w:w="0"/>
            <w:shd w:fill="FFFFFF" w:color="000000" w:val="clear"/>
            <w:hideMark/>
          </w:tcPr>
          <w:p w:rsidRDefault="00876470" w:rsidP="00876470" w:rsidR="00876470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1089</w:t>
            </w:r>
          </w:p>
        </w:tc>
        <w:tc>
          <w:tcPr>
            <w:tcW w:type="auto" w:w="0"/>
            <w:shd w:fill="FFFFFF" w:color="000000" w:val="clear"/>
            <w:hideMark/>
          </w:tcPr>
          <w:p w:rsidRDefault="00876470" w:rsidP="00FF6BE9" w:rsidR="00876470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PAŠNJAK</w:t>
            </w:r>
          </w:p>
        </w:tc>
        <w:tc>
          <w:tcPr>
            <w:tcW w:type="auto" w:w="0"/>
            <w:shd w:fill="FFFFFF" w:color="000000" w:val="clear"/>
            <w:hideMark/>
          </w:tcPr>
          <w:p w:rsidRDefault="00876470" w:rsidP="00F63A7E" w:rsidR="00876470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BRČINE</w:t>
            </w:r>
          </w:p>
        </w:tc>
        <w:tc>
          <w:tcPr>
            <w:tcW w:type="auto" w:w="0"/>
            <w:gridSpan w:val="3"/>
            <w:shd w:fill="FFFFFF" w:color="000000" w:val="clear"/>
          </w:tcPr>
          <w:p w:rsidRDefault="00876470" w:rsidP="00FF6BE9" w:rsidR="00876470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  <w:p w:rsidRDefault="00876470" w:rsidP="00FF6BE9" w:rsidR="00876470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966B6" w:rsidR="00876470">
        <w:trPr>
          <w:trHeight w:hRule="exact" w:val="318"/>
        </w:trPr>
        <w:tc>
          <w:tcPr>
            <w:tcW w:type="auto" w:w="0"/>
            <w:shd w:fill="FFFFFF" w:color="000000" w:val="clear"/>
          </w:tcPr>
          <w:p w:rsidRDefault="00876470" w:rsidP="00876470" w:rsidR="00876470">
            <w:pPr>
              <w:jc w:val="center"/>
              <w:rPr>
                <w:color w:val="000000"/>
              </w:rPr>
            </w:pPr>
          </w:p>
        </w:tc>
        <w:tc>
          <w:tcPr>
            <w:tcW w:type="auto" w:w="0"/>
            <w:shd w:fill="FFFFFF" w:color="000000" w:val="clear"/>
            <w:hideMark/>
          </w:tcPr>
          <w:p w:rsidRDefault="00876470" w:rsidP="00876470" w:rsidR="00876470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1090</w:t>
            </w:r>
          </w:p>
        </w:tc>
        <w:tc>
          <w:tcPr>
            <w:tcW w:type="auto" w:w="0"/>
            <w:shd w:fill="FFFFFF" w:color="000000" w:val="clear"/>
            <w:hideMark/>
          </w:tcPr>
          <w:p w:rsidRDefault="00876470" w:rsidP="00FF6BE9" w:rsidR="00876470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PAŠNJAK</w:t>
            </w:r>
          </w:p>
        </w:tc>
        <w:tc>
          <w:tcPr>
            <w:tcW w:type="auto" w:w="0"/>
            <w:shd w:fill="FFFFFF" w:color="000000" w:val="clear"/>
            <w:hideMark/>
          </w:tcPr>
          <w:p w:rsidRDefault="00876470" w:rsidP="00F63A7E" w:rsidR="00876470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BRČINE</w:t>
            </w:r>
          </w:p>
        </w:tc>
        <w:tc>
          <w:tcPr>
            <w:tcW w:type="auto" w:w="0"/>
            <w:gridSpan w:val="3"/>
            <w:shd w:fill="FFFFFF" w:color="000000" w:val="clear"/>
          </w:tcPr>
          <w:p w:rsidRDefault="00876470" w:rsidP="00FF6BE9" w:rsidR="00876470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  <w:p w:rsidRDefault="00876470" w:rsidP="00FF6BE9" w:rsidR="00876470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966B6" w:rsidR="00876470">
        <w:trPr>
          <w:trHeight w:hRule="exact" w:val="318"/>
        </w:trPr>
        <w:tc>
          <w:tcPr>
            <w:tcW w:type="auto" w:w="0"/>
            <w:shd w:fill="auto" w:color="auto" w:val="clear"/>
            <w:noWrap/>
            <w:vAlign w:val="bottom"/>
          </w:tcPr>
          <w:p w:rsidRDefault="00876470" w:rsidP="00876470" w:rsidR="00876470">
            <w:pPr>
              <w:jc w:val="center"/>
              <w:rPr>
                <w:color w:val="000000"/>
              </w:rPr>
            </w:pPr>
          </w:p>
        </w:tc>
        <w:tc>
          <w:tcPr>
            <w:tcW w:type="auto" w:w="0"/>
            <w:shd w:fill="FFFFFF" w:color="000000" w:val="clear"/>
            <w:hideMark/>
          </w:tcPr>
          <w:p w:rsidRDefault="00876470" w:rsidP="00876470" w:rsidR="00876470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1091</w:t>
            </w:r>
          </w:p>
        </w:tc>
        <w:tc>
          <w:tcPr>
            <w:tcW w:type="auto" w:w="0"/>
            <w:shd w:fill="FFFFFF" w:color="000000" w:val="clear"/>
            <w:hideMark/>
          </w:tcPr>
          <w:p w:rsidRDefault="00876470" w:rsidP="00FF6BE9" w:rsidR="00876470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PAŠNJAK</w:t>
            </w:r>
          </w:p>
        </w:tc>
        <w:tc>
          <w:tcPr>
            <w:tcW w:type="auto" w:w="0"/>
            <w:shd w:fill="FFFFFF" w:color="000000" w:val="clear"/>
            <w:hideMark/>
          </w:tcPr>
          <w:p w:rsidRDefault="00876470" w:rsidP="00F63A7E" w:rsidR="00876470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BRČINE</w:t>
            </w:r>
          </w:p>
        </w:tc>
        <w:tc>
          <w:tcPr>
            <w:tcW w:type="auto" w:w="0"/>
            <w:gridSpan w:val="3"/>
            <w:shd w:fill="FFFFFF" w:color="000000" w:val="clear"/>
          </w:tcPr>
          <w:p w:rsidRDefault="00876470" w:rsidP="00FF6BE9" w:rsidR="00876470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  <w:p w:rsidRDefault="00876470" w:rsidP="00FF6BE9" w:rsidR="00876470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  <w:p w:rsidRDefault="00876470" w:rsidP="00FF6BE9" w:rsidR="00876470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F966B6" w:rsidR="00FF6BE9">
        <w:trPr>
          <w:trHeight w:hRule="exact" w:val="318"/>
        </w:trPr>
        <w:tc>
          <w:tcPr>
            <w:tcW w:type="auto" w:w="0"/>
            <w:shd w:fill="auto" w:color="auto" w:val="clear"/>
            <w:noWrap/>
            <w:vAlign w:val="bottom"/>
          </w:tcPr>
          <w:p w:rsidRDefault="00FF6BE9" w:rsidP="00876470" w:rsidR="00FF6BE9">
            <w:pPr>
              <w:jc w:val="center"/>
              <w:rPr>
                <w:color w:val="000000"/>
              </w:rPr>
            </w:pPr>
          </w:p>
        </w:tc>
        <w:tc>
          <w:tcPr>
            <w:tcW w:type="auto" w:w="0"/>
            <w:shd w:fill="FFFFFF" w:color="000000" w:val="clear"/>
            <w:hideMark/>
          </w:tcPr>
          <w:p w:rsidRDefault="00FF6BE9" w:rsidP="00876470" w:rsidR="00FF6BE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1393</w:t>
            </w:r>
          </w:p>
        </w:tc>
        <w:tc>
          <w:tcPr>
            <w:tcW w:type="auto" w:w="0"/>
            <w:shd w:fill="FFFFFF" w:color="000000" w:val="clear"/>
            <w:hideMark/>
          </w:tcPr>
          <w:p w:rsidRDefault="00FF6BE9" w:rsidP="00FF6BE9" w:rsidR="00FF6BE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PAŠNJAK</w:t>
            </w:r>
          </w:p>
        </w:tc>
        <w:tc>
          <w:tcPr>
            <w:tcW w:type="auto" w:w="0"/>
            <w:shd w:fill="FFFFFF" w:color="000000" w:val="clear"/>
            <w:hideMark/>
          </w:tcPr>
          <w:p w:rsidRDefault="00FF6BE9" w:rsidP="00F63A7E" w:rsidR="00FF6BE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POVRTANAK</w:t>
            </w:r>
          </w:p>
        </w:tc>
        <w:tc>
          <w:tcPr>
            <w:tcW w:type="auto" w:w="0"/>
            <w:shd w:fill="FFFFFF" w:color="000000" w:val="clear"/>
          </w:tcPr>
          <w:p w:rsidRDefault="00FF6BE9" w:rsidP="00FF6BE9" w:rsidR="00FF6BE9">
            <w:pPr>
              <w:jc w:val="right"/>
              <w:rPr>
                <w:color w:val="000000"/>
              </w:rPr>
            </w:pP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F6BE9" w:rsidP="00FF6BE9" w:rsidR="00FF6BE9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auto" w:w="0"/>
            <w:shd w:fill="auto" w:color="auto" w:val="clear"/>
            <w:noWrap/>
            <w:vAlign w:val="bottom"/>
            <w:hideMark/>
          </w:tcPr>
          <w:p w:rsidRDefault="00FF6BE9" w:rsidP="00FF6BE9" w:rsidR="00FF6BE9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</w:tbl>
    <w:p w:rsidRDefault="002058EA" w:rsidP="002058EA" w:rsidR="002058EA" w:rsidRPr="002C4939">
      <w:pPr>
        <w:jc w:val="both"/>
        <w:rPr>
          <w:b/>
        </w:rPr>
      </w:pPr>
    </w:p>
    <w:p w:rsidRDefault="002058EA" w:rsidP="002058EA" w:rsidR="002058EA" w:rsidRPr="00C10351">
      <w:pPr>
        <w:jc w:val="both"/>
        <w:rPr>
          <w:sz w:val="23"/>
          <w:szCs w:val="23"/>
        </w:rPr>
      </w:pPr>
      <w:r w:rsidRPr="00C10351">
        <w:rPr>
          <w:sz w:val="23"/>
          <w:szCs w:val="23"/>
        </w:rPr>
        <w:t>            II.        Nalaže se zemljišno knjižnom odjelu Općinskog suda u Puli - Pola, Staln</w:t>
      </w:r>
      <w:r w:rsidR="00CC7CBD">
        <w:rPr>
          <w:sz w:val="23"/>
          <w:szCs w:val="23"/>
        </w:rPr>
        <w:t>e</w:t>
      </w:r>
      <w:r w:rsidRPr="00C10351">
        <w:rPr>
          <w:sz w:val="23"/>
          <w:szCs w:val="23"/>
        </w:rPr>
        <w:t xml:space="preserve"> služb</w:t>
      </w:r>
      <w:r w:rsidR="00CC7CBD">
        <w:rPr>
          <w:sz w:val="23"/>
          <w:szCs w:val="23"/>
        </w:rPr>
        <w:t>e</w:t>
      </w:r>
      <w:r w:rsidRPr="00C10351">
        <w:rPr>
          <w:sz w:val="23"/>
          <w:szCs w:val="23"/>
        </w:rPr>
        <w:t xml:space="preserve"> u </w:t>
      </w:r>
      <w:r w:rsidR="002B3019">
        <w:rPr>
          <w:sz w:val="23"/>
          <w:szCs w:val="23"/>
        </w:rPr>
        <w:t>Pazinu</w:t>
      </w:r>
      <w:r w:rsidRPr="00C10351">
        <w:rPr>
          <w:sz w:val="23"/>
          <w:szCs w:val="23"/>
        </w:rPr>
        <w:t xml:space="preserve"> upisati zabilježbu ovog rješenja o prodaji nekretnina, na nekretninama iz točke I. izreke ovog rješenja.</w:t>
      </w:r>
    </w:p>
    <w:p w:rsidRDefault="002058EA" w:rsidP="002058EA" w:rsidR="002058EA" w:rsidRPr="00C10351">
      <w:pPr>
        <w:jc w:val="center"/>
        <w:rPr>
          <w:sz w:val="23"/>
          <w:szCs w:val="23"/>
        </w:rPr>
      </w:pPr>
    </w:p>
    <w:p w:rsidRDefault="002058EA" w:rsidP="002058EA" w:rsidR="002058EA" w:rsidRPr="00C10351">
      <w:pPr>
        <w:jc w:val="center"/>
        <w:rPr>
          <w:sz w:val="23"/>
          <w:szCs w:val="23"/>
        </w:rPr>
      </w:pPr>
      <w:r w:rsidRPr="00C10351">
        <w:rPr>
          <w:sz w:val="23"/>
          <w:szCs w:val="23"/>
        </w:rPr>
        <w:t>Obrazloženje</w:t>
      </w:r>
    </w:p>
    <w:p w:rsidRDefault="002058EA" w:rsidP="002058EA" w:rsidR="002058EA" w:rsidRPr="00C10351">
      <w:pPr>
        <w:rPr>
          <w:sz w:val="23"/>
          <w:szCs w:val="23"/>
        </w:rPr>
      </w:pPr>
    </w:p>
    <w:p w:rsidRDefault="002058EA" w:rsidP="002058EA" w:rsidR="002058EA" w:rsidRPr="00C10351">
      <w:pPr>
        <w:ind w:firstLine="708"/>
        <w:jc w:val="both"/>
      </w:pPr>
      <w:r w:rsidRPr="00C10351">
        <w:t xml:space="preserve">Temeljem odredbe čl. </w:t>
      </w:r>
      <w:r w:rsidR="00187326">
        <w:t>164</w:t>
      </w:r>
      <w:r w:rsidRPr="00C10351">
        <w:t xml:space="preserve">. st. 1. Stečajnog zakona, stečajni upravitelj ovog stečajnog dužnika predložio je prodaju nekretnina navedenih u izreci ovog rješenja u stečajnom postupku, pa je temeljem odredbe čl. </w:t>
      </w:r>
      <w:r w:rsidR="00187326">
        <w:t>164</w:t>
      </w:r>
      <w:r w:rsidRPr="00C10351">
        <w:t>. st. 3. istog zakona valjalo odlučiti kao u točki I. i II. izreke ovog rješenja.</w:t>
      </w:r>
    </w:p>
    <w:p w:rsidRDefault="002058EA" w:rsidP="002058EA" w:rsidR="002058EA" w:rsidRPr="00C10351">
      <w:pPr>
        <w:jc w:val="both"/>
        <w:rPr>
          <w:sz w:val="23"/>
          <w:szCs w:val="23"/>
        </w:rPr>
      </w:pPr>
      <w:r w:rsidRPr="00C10351">
        <w:rPr>
          <w:sz w:val="23"/>
          <w:szCs w:val="23"/>
        </w:rPr>
        <w:t>           </w:t>
      </w:r>
    </w:p>
    <w:p w:rsidRDefault="002058EA" w:rsidP="002058EA" w:rsidR="002058EA" w:rsidRPr="00C10351">
      <w:pPr>
        <w:jc w:val="center"/>
        <w:rPr>
          <w:sz w:val="23"/>
          <w:szCs w:val="23"/>
        </w:rPr>
      </w:pPr>
      <w:r w:rsidRPr="00C10351">
        <w:rPr>
          <w:sz w:val="23"/>
          <w:szCs w:val="23"/>
        </w:rPr>
        <w:t xml:space="preserve">U Pazinu, dana </w:t>
      </w:r>
      <w:r w:rsidR="0096336E">
        <w:rPr>
          <w:sz w:val="23"/>
          <w:szCs w:val="23"/>
        </w:rPr>
        <w:t>7.</w:t>
      </w:r>
      <w:r w:rsidRPr="00C10351">
        <w:rPr>
          <w:sz w:val="23"/>
          <w:szCs w:val="23"/>
        </w:rPr>
        <w:t xml:space="preserve"> </w:t>
      </w:r>
      <w:r w:rsidR="008A0C04">
        <w:rPr>
          <w:sz w:val="23"/>
          <w:szCs w:val="23"/>
        </w:rPr>
        <w:t xml:space="preserve">veljače </w:t>
      </w:r>
      <w:r w:rsidR="00636175">
        <w:rPr>
          <w:sz w:val="23"/>
          <w:szCs w:val="23"/>
        </w:rPr>
        <w:t>2017.</w:t>
      </w:r>
      <w:r w:rsidRPr="00C10351">
        <w:rPr>
          <w:sz w:val="23"/>
          <w:szCs w:val="23"/>
        </w:rPr>
        <w:t xml:space="preserve"> </w:t>
      </w:r>
    </w:p>
    <w:p w:rsidRDefault="00D7320A" w:rsidP="002058EA" w:rsidR="00D7320A">
      <w:pPr>
        <w:rPr>
          <w:sz w:val="23"/>
          <w:szCs w:val="23"/>
        </w:rPr>
      </w:pPr>
    </w:p>
    <w:p w:rsidRDefault="002058EA" w:rsidP="002058EA" w:rsidR="002058EA" w:rsidRPr="00C10351">
      <w:pPr>
        <w:rPr>
          <w:sz w:val="23"/>
          <w:szCs w:val="23"/>
        </w:rPr>
      </w:pPr>
      <w:r w:rsidRPr="00C10351">
        <w:rPr>
          <w:sz w:val="23"/>
          <w:szCs w:val="23"/>
        </w:rPr>
        <w:t>                                                              </w:t>
      </w:r>
      <w:r w:rsidR="0096336E">
        <w:rPr>
          <w:sz w:val="23"/>
          <w:szCs w:val="23"/>
        </w:rPr>
        <w:t>                            </w:t>
      </w:r>
      <w:r w:rsidRPr="00C10351">
        <w:rPr>
          <w:sz w:val="23"/>
          <w:szCs w:val="23"/>
        </w:rPr>
        <w:t>           </w:t>
      </w:r>
    </w:p>
    <w:p w:rsidRDefault="002058EA" w:rsidP="002058EA" w:rsidR="002058EA" w:rsidRPr="00C10351">
      <w:pPr>
        <w:rPr>
          <w:sz w:val="23"/>
          <w:szCs w:val="23"/>
        </w:rPr>
      </w:pPr>
      <w:r w:rsidRPr="00C10351">
        <w:rPr>
          <w:sz w:val="23"/>
          <w:szCs w:val="23"/>
        </w:rPr>
        <w:t xml:space="preserve"> </w:t>
      </w:r>
      <w:r w:rsidRPr="00C10351">
        <w:rPr>
          <w:sz w:val="23"/>
          <w:szCs w:val="23"/>
        </w:rPr>
        <w:tab/>
      </w:r>
      <w:r w:rsidRPr="00C10351">
        <w:rPr>
          <w:sz w:val="23"/>
          <w:szCs w:val="23"/>
        </w:rPr>
        <w:tab/>
      </w:r>
      <w:r w:rsidRPr="00C10351">
        <w:rPr>
          <w:sz w:val="23"/>
          <w:szCs w:val="23"/>
        </w:rPr>
        <w:tab/>
      </w:r>
      <w:r w:rsidRPr="00C10351">
        <w:rPr>
          <w:sz w:val="23"/>
          <w:szCs w:val="23"/>
        </w:rPr>
        <w:tab/>
      </w:r>
      <w:r w:rsidRPr="00C10351">
        <w:rPr>
          <w:sz w:val="23"/>
          <w:szCs w:val="23"/>
        </w:rPr>
        <w:tab/>
      </w:r>
      <w:r w:rsidRPr="00C10351">
        <w:rPr>
          <w:sz w:val="23"/>
          <w:szCs w:val="23"/>
        </w:rPr>
        <w:tab/>
      </w:r>
      <w:r w:rsidRPr="00C10351">
        <w:rPr>
          <w:sz w:val="23"/>
          <w:szCs w:val="23"/>
        </w:rPr>
        <w:tab/>
      </w:r>
      <w:r w:rsidRPr="00C10351">
        <w:rPr>
          <w:sz w:val="23"/>
          <w:szCs w:val="23"/>
        </w:rPr>
        <w:tab/>
      </w:r>
      <w:r w:rsidR="00D7320A">
        <w:rPr>
          <w:sz w:val="23"/>
          <w:szCs w:val="23"/>
        </w:rPr>
        <w:t xml:space="preserve">     </w:t>
      </w:r>
      <w:r w:rsidRPr="00C10351">
        <w:rPr>
          <w:sz w:val="23"/>
          <w:szCs w:val="23"/>
        </w:rPr>
        <w:t xml:space="preserve"> Sudac</w:t>
      </w:r>
    </w:p>
    <w:p w:rsidRDefault="002058EA" w:rsidP="0096336E" w:rsidR="0091584E" w:rsidRPr="0096336E">
      <w:pPr>
        <w:ind w:firstLine="708"/>
        <w:rPr>
          <w:sz w:val="23"/>
          <w:szCs w:val="23"/>
        </w:rPr>
      </w:pPr>
      <w:r w:rsidRPr="00C10351">
        <w:rPr>
          <w:sz w:val="23"/>
          <w:szCs w:val="23"/>
        </w:rPr>
        <w:t>                                                         </w:t>
      </w:r>
      <w:r w:rsidR="00D7320A">
        <w:rPr>
          <w:sz w:val="23"/>
          <w:szCs w:val="23"/>
        </w:rPr>
        <w:t xml:space="preserve">                          </w:t>
      </w:r>
      <w:r w:rsidR="00D7320A">
        <w:rPr>
          <w:sz w:val="23"/>
          <w:szCs w:val="23"/>
        </w:rPr>
        <w:tab/>
      </w:r>
      <w:r w:rsidRPr="00C10351">
        <w:rPr>
          <w:sz w:val="23"/>
          <w:szCs w:val="23"/>
        </w:rPr>
        <w:t xml:space="preserve"> </w:t>
      </w:r>
      <w:r w:rsidR="0096336E">
        <w:rPr>
          <w:sz w:val="23"/>
          <w:szCs w:val="23"/>
        </w:rPr>
        <w:t>Damir Rabar</w:t>
      </w:r>
      <w:r w:rsidR="00572EF3">
        <w:rPr>
          <w:sz w:val="23"/>
          <w:szCs w:val="23"/>
        </w:rPr>
        <w:t>, v.r.</w:t>
      </w:r>
    </w:p>
    <w:p w:rsidRDefault="002058EA" w:rsidP="0091584E" w:rsidR="0091584E">
      <w:r w:rsidRPr="00C10351">
        <w:lastRenderedPageBreak/>
        <w:t>UPUTA O PRAVNOM LIJEKU:</w:t>
      </w:r>
    </w:p>
    <w:p w:rsidRDefault="002058EA" w:rsidP="0091584E" w:rsidR="002058EA" w:rsidRPr="00C10351">
      <w:pPr>
        <w:jc w:val="both"/>
      </w:pPr>
      <w:r w:rsidRPr="00C10351">
        <w:t>Protiv ovog rješenja nezadovoljna stranka može podnijeti žalbu u roku od 8 dana od dana primitka istog. Žalba se podnosi putem ovog suda u dva istovjetna primjerka, a o žalbi odlučuje Visoki trgovački sud Republike Hrvatske.</w:t>
      </w:r>
    </w:p>
    <w:p w:rsidRDefault="002058EA" w:rsidP="002058EA" w:rsidR="002058EA" w:rsidRPr="00C10351"/>
    <w:p w:rsidRDefault="002058EA" w:rsidP="002058EA" w:rsidR="002058EA" w:rsidRPr="00C10351"/>
    <w:p w:rsidRDefault="002058EA" w:rsidP="002058EA" w:rsidR="002058EA" w:rsidRPr="00C10351">
      <w:r w:rsidRPr="00C10351">
        <w:t>DNA:</w:t>
      </w:r>
    </w:p>
    <w:p w:rsidRDefault="002058EA" w:rsidP="002058EA" w:rsidR="002058EA" w:rsidRPr="00C10351">
      <w:r w:rsidRPr="00C10351">
        <w:t xml:space="preserve">- stečajni upravitelj </w:t>
      </w:r>
      <w:r w:rsidR="00D920FD">
        <w:t>Vlasta Majsto</w:t>
      </w:r>
      <w:r w:rsidR="00D84F6F">
        <w:t>r</w:t>
      </w:r>
      <w:r w:rsidR="00D920FD">
        <w:t>ović</w:t>
      </w:r>
      <w:r w:rsidR="003D7995">
        <w:t>,</w:t>
      </w:r>
      <w:r w:rsidR="00D920FD">
        <w:t xml:space="preserve"> Pula, Koparska 37,</w:t>
      </w:r>
    </w:p>
    <w:p w:rsidRDefault="002058EA" w:rsidP="002058EA" w:rsidR="002058EA">
      <w:r w:rsidRPr="00C10351">
        <w:t xml:space="preserve">- Općinski sud u Puli, </w:t>
      </w:r>
      <w:r w:rsidR="008A4854">
        <w:t xml:space="preserve">Stalna služba u </w:t>
      </w:r>
      <w:r w:rsidR="00D920FD">
        <w:t>Pazinu,</w:t>
      </w:r>
      <w:r w:rsidR="00D84F6F">
        <w:t xml:space="preserve"> Franjevačke stube 2,</w:t>
      </w:r>
    </w:p>
    <w:p w:rsidRDefault="002058EA" w:rsidP="002058EA" w:rsidR="0091584E">
      <w:pPr>
        <w:jc w:val="both"/>
      </w:pPr>
      <w:r>
        <w:t xml:space="preserve">- </w:t>
      </w:r>
      <w:r w:rsidRPr="00C10351">
        <w:t>R</w:t>
      </w:r>
      <w:r>
        <w:t>epublika Hrvatska,</w:t>
      </w:r>
      <w:r w:rsidRPr="00C10351">
        <w:t xml:space="preserve"> Ministarstvo financija, Porezna uprava, Područni ured Pazin</w:t>
      </w:r>
      <w:r>
        <w:t xml:space="preserve">, po ŽDO u </w:t>
      </w:r>
    </w:p>
    <w:p w:rsidRDefault="0091584E" w:rsidP="002058EA" w:rsidR="002058EA">
      <w:pPr>
        <w:jc w:val="both"/>
      </w:pPr>
      <w:r>
        <w:t xml:space="preserve">  </w:t>
      </w:r>
      <w:r w:rsidR="002058EA">
        <w:t>Puli</w:t>
      </w:r>
      <w:r w:rsidR="00D84F6F">
        <w:t>,</w:t>
      </w:r>
    </w:p>
    <w:p w:rsidRDefault="006D0B19" w:rsidP="002058EA" w:rsidR="008A0C04" w:rsidRPr="0052135A">
      <w:r w:rsidRPr="0052135A">
        <w:t>- KERMAS ULAGANJA d.o.o, Pula, Dobrilina 9</w:t>
      </w:r>
      <w:r w:rsidR="008A0C04" w:rsidRPr="0052135A">
        <w:t xml:space="preserve">, po odvjetnicima ZOU Goran Veljović i dr, </w:t>
      </w:r>
    </w:p>
    <w:p w:rsidRDefault="008A0C04" w:rsidP="002058EA" w:rsidR="006D0B19" w:rsidRPr="0052135A">
      <w:r w:rsidRPr="0052135A">
        <w:t xml:space="preserve">  Pula, Dobrilina 9</w:t>
      </w:r>
      <w:r w:rsidR="00D84F6F">
        <w:t>,</w:t>
      </w:r>
    </w:p>
    <w:p w:rsidRDefault="006D0B19" w:rsidP="002058EA" w:rsidR="00AB1BDC" w:rsidRPr="0052135A">
      <w:r w:rsidRPr="0052135A">
        <w:t xml:space="preserve">- KERMAS HOLDING LIMITED, </w:t>
      </w:r>
      <w:r w:rsidR="00BE1324" w:rsidRPr="0052135A">
        <w:t>M</w:t>
      </w:r>
      <w:r w:rsidR="00AB1BDC" w:rsidRPr="0052135A">
        <w:t xml:space="preserve">alta, Floriana FRN 1400, St. Anne Street, Europe     </w:t>
      </w:r>
    </w:p>
    <w:p w:rsidRDefault="00AB1BDC" w:rsidP="00A54B7C" w:rsidR="00A54B7C" w:rsidRPr="0052135A">
      <w:r w:rsidRPr="0052135A">
        <w:t xml:space="preserve">  Cenre, 2nd f</w:t>
      </w:r>
      <w:r w:rsidR="00A54B7C" w:rsidRPr="0052135A">
        <w:t>loor, po odvjetnicima ZOU Goran Veljović i dr, Pula, Dobrilina 9</w:t>
      </w:r>
      <w:r w:rsidR="00D84F6F">
        <w:t>,</w:t>
      </w:r>
    </w:p>
    <w:p w:rsidRDefault="002058EA" w:rsidP="00D84F6F" w:rsidR="002058EA">
      <w:pPr>
        <w:jc w:val="both"/>
      </w:pPr>
      <w:r w:rsidRPr="0052135A">
        <w:t xml:space="preserve">- </w:t>
      </w:r>
      <w:r w:rsidR="00D84F6F" w:rsidRPr="004D3099">
        <w:t xml:space="preserve">Porezna uprava – Područni ured Istra, Primorje, Lika, </w:t>
      </w:r>
      <w:r w:rsidR="00D84F6F">
        <w:t>Pazin, M. B. Rašana 2/4,</w:t>
      </w:r>
    </w:p>
    <w:p w:rsidRDefault="0052135A" w:rsidP="002058EA" w:rsidR="0052135A">
      <w:r>
        <w:t>- STAUFFER MARTIN, Austrija, Beč, Max Emanuel str. 3/13</w:t>
      </w:r>
      <w:r w:rsidR="00D84F6F">
        <w:t>, po pun.,</w:t>
      </w:r>
    </w:p>
    <w:p w:rsidRDefault="0052135A" w:rsidP="002058EA" w:rsidR="00D84F6F">
      <w:r>
        <w:t>- ISTARSKI VODOVOD d.o.o., Buzet, Sveti Ivan 8</w:t>
      </w:r>
      <w:r w:rsidR="00D84F6F">
        <w:t>,</w:t>
      </w:r>
    </w:p>
    <w:p w:rsidRDefault="00D84F6F" w:rsidP="002058EA" w:rsidR="00D84F6F" w:rsidRPr="00D84F6F">
      <w:r>
        <w:t>- e-oglasna ploča 8 dana.</w:t>
      </w:r>
    </w:p>
    <w:p w:rsidRDefault="000F18BB" w:rsidR="000F18BB"/>
    <w:sectPr w:rsidR="000F18BB">
      <w:headerReference w:type="even" r:id="rId10"/>
      <w:headerReference w:type="default" r:id="rId11"/>
      <w:footerReference w:type="even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6336E" w:rsidR="0096336E">
      <w:r>
        <w:separator/>
      </w:r>
    </w:p>
  </w:endnote>
  <w:endnote w:id="0" w:type="continuationSeparator">
    <w:p w:rsidRDefault="0096336E" w:rsidR="009633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6336E" w:rsidR="0096336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6336E" w:rsidR="0096336E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6336E" w:rsidR="0096336E">
      <w:r>
        <w:separator/>
      </w:r>
    </w:p>
  </w:footnote>
  <w:footnote w:id="0" w:type="continuationSeparator">
    <w:p w:rsidRDefault="0096336E" w:rsidR="0096336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6336E" w:rsidP="00EC043A" w:rsidR="0096336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6336E" w:rsidR="0096336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6336E" w:rsidP="0096336E" w:rsidR="0096336E">
    <w:pPr>
      <w:pStyle w:val="Zaglavlje"/>
      <w:framePr w:y="1" w:xAlign="center" w:vAnchor="text" w:hAnchor="margin" w:wrap="around"/>
      <w:jc w:val="center"/>
    </w:pPr>
    <w:r>
      <w:rPr>
        <w:rStyle w:val="Brojstranice"/>
      </w:rPr>
      <w:tab/>
    </w: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23818">
      <w:rPr>
        <w:rStyle w:val="Brojstranice"/>
        <w:noProof/>
      </w:rPr>
      <w:t>6</w:t>
    </w:r>
    <w:r>
      <w:rPr>
        <w:rStyle w:val="Brojstranice"/>
      </w:rPr>
      <w:fldChar w:fldCharType="end"/>
    </w:r>
    <w:r w:rsidRPr="0096336E">
      <w:t xml:space="preserve"> </w:t>
    </w:r>
    <w:r>
      <w:tab/>
      <w:t>Poslovni broj: 1 St-56/15-54</w:t>
    </w:r>
  </w:p>
  <w:p w:rsidRDefault="0096336E" w:rsidP="00EC043A" w:rsidR="0096336E">
    <w:pPr>
      <w:pStyle w:val="Zaglavlje"/>
      <w:framePr w:y="1" w:xAlign="center" w:vAnchor="text" w:hAnchor="margin" w:wrap="around"/>
      <w:jc w:val="center"/>
      <w:rPr>
        <w:rStyle w:val="Brojstranice"/>
      </w:rPr>
    </w:pPr>
  </w:p>
  <w:p w:rsidRDefault="0096336E" w:rsidR="0096336E">
    <w:pPr>
      <w:pStyle w:val="Zaglavlje"/>
      <w:framePr w:y="1" w:xAlign="center" w:vAnchor="text" w:hAnchor="margin" w:wrap="around"/>
      <w:rPr>
        <w:rStyle w:val="Brojstranice"/>
      </w:rPr>
    </w:pPr>
  </w:p>
  <w:p w:rsidRDefault="0096336E" w:rsidR="0096336E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6336E" w:rsidP="0096336E" w:rsidR="0096336E">
    <w:pPr>
      <w:pStyle w:val="Zaglavlje"/>
      <w:jc w:val="right"/>
    </w:pPr>
    <w:r>
      <w:t>Poslovni broj: 1 St-56/15-54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pos="0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0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0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0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0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0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0" w:val="num"/>
        </w:tabs>
        <w:ind w:hanging="1584" w:left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Ansi="Tahoma" w:ascii="Tahoma"/>
        <w:b w:val="false"/>
        <w:bCs w:val="false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Ansi="Tahoma" w:ascii="Tahoma"/>
        <w:b w:val="false"/>
        <w:bCs w:val="false"/>
      </w:rPr>
    </w:lvl>
    <w:lvl w:ilvl="2">
      <w:start w:val="1"/>
      <w:numFmt w:val="decimal"/>
      <w:lvlText w:val="%3."/>
      <w:lvlJc w:val="left"/>
      <w:pPr>
        <w:tabs>
          <w:tab w:pos="1800" w:val="num"/>
        </w:tabs>
        <w:ind w:hanging="360" w:left="1800"/>
      </w:pPr>
      <w:rPr>
        <w:rFonts w:hAnsi="Tahoma" w:ascii="Tahoma"/>
        <w:b w:val="false"/>
        <w:bCs w:val="false"/>
      </w:rPr>
    </w:lvl>
    <w:lvl w:ilvl="3">
      <w:start w:val="1"/>
      <w:numFmt w:val="decimal"/>
      <w:lvlText w:val="%4."/>
      <w:lvlJc w:val="left"/>
      <w:pPr>
        <w:tabs>
          <w:tab w:pos="2160" w:val="num"/>
        </w:tabs>
        <w:ind w:hanging="360" w:left="2160"/>
      </w:pPr>
      <w:rPr>
        <w:rFonts w:hAnsi="Tahoma" w:ascii="Tahoma"/>
        <w:b w:val="false"/>
        <w:bCs w:val="false"/>
      </w:rPr>
    </w:lvl>
    <w:lvl w:ilvl="4">
      <w:start w:val="1"/>
      <w:numFmt w:val="decimal"/>
      <w:lvlText w:val="%5."/>
      <w:lvlJc w:val="left"/>
      <w:pPr>
        <w:tabs>
          <w:tab w:pos="2520" w:val="num"/>
        </w:tabs>
        <w:ind w:hanging="360" w:left="2520"/>
      </w:pPr>
      <w:rPr>
        <w:rFonts w:hAnsi="Tahoma" w:ascii="Tahoma"/>
        <w:b w:val="false"/>
        <w:bCs w:val="false"/>
      </w:rPr>
    </w:lvl>
    <w:lvl w:ilvl="5">
      <w:start w:val="1"/>
      <w:numFmt w:val="decimal"/>
      <w:lvlText w:val="%6."/>
      <w:lvlJc w:val="left"/>
      <w:pPr>
        <w:tabs>
          <w:tab w:pos="2880" w:val="num"/>
        </w:tabs>
        <w:ind w:hanging="360" w:left="2880"/>
      </w:pPr>
      <w:rPr>
        <w:rFonts w:hAnsi="Tahoma" w:ascii="Tahoma"/>
        <w:b w:val="false"/>
        <w:bCs w:val="false"/>
      </w:rPr>
    </w:lvl>
    <w:lvl w:ilvl="6">
      <w:start w:val="1"/>
      <w:numFmt w:val="decimal"/>
      <w:lvlText w:val="%7."/>
      <w:lvlJc w:val="left"/>
      <w:pPr>
        <w:tabs>
          <w:tab w:pos="3240" w:val="num"/>
        </w:tabs>
        <w:ind w:hanging="360" w:left="3240"/>
      </w:pPr>
      <w:rPr>
        <w:rFonts w:hAnsi="Tahoma" w:ascii="Tahoma"/>
        <w:b w:val="false"/>
        <w:bCs w:val="false"/>
      </w:rPr>
    </w:lvl>
    <w:lvl w:ilvl="7">
      <w:start w:val="1"/>
      <w:numFmt w:val="decimal"/>
      <w:lvlText w:val="%8."/>
      <w:lvlJc w:val="left"/>
      <w:pPr>
        <w:tabs>
          <w:tab w:pos="3600" w:val="num"/>
        </w:tabs>
        <w:ind w:hanging="360" w:left="3600"/>
      </w:pPr>
      <w:rPr>
        <w:rFonts w:hAnsi="Tahoma" w:ascii="Tahoma"/>
        <w:b w:val="false"/>
        <w:bCs w:val="false"/>
      </w:rPr>
    </w:lvl>
    <w:lvl w:ilvl="8">
      <w:start w:val="1"/>
      <w:numFmt w:val="decimal"/>
      <w:lvlText w:val="%9."/>
      <w:lvlJc w:val="left"/>
      <w:pPr>
        <w:tabs>
          <w:tab w:pos="3960" w:val="num"/>
        </w:tabs>
        <w:ind w:hanging="360" w:left="3960"/>
      </w:pPr>
      <w:rPr>
        <w:rFonts w:hAnsi="Tahoma" w:ascii="Tahoma"/>
        <w:b w:val="false"/>
        <w:bCs w:val="false"/>
      </w:rPr>
    </w:lvl>
  </w:abstractNum>
  <w:abstractNum w:abstractNumId="2">
    <w:nsid w:val="00000003"/>
    <w:multiLevelType w:val="multilevel"/>
    <w:tmpl w:val="00000003"/>
    <w:name w:val="WW8Num3"/>
    <w:lvl w:ilvl="0">
      <w:start w:val="2"/>
      <w:numFmt w:val="decimal"/>
      <w:lvlText w:val="%1."/>
      <w:lvlJc w:val="left"/>
      <w:pPr>
        <w:tabs>
          <w:tab w:pos="705" w:val="num"/>
        </w:tabs>
        <w:ind w:hanging="705" w:left="705"/>
      </w:pPr>
    </w:lvl>
    <w:lvl w:ilvl="1">
      <w:start w:val="1"/>
      <w:numFmt w:val="decimal"/>
      <w:lvlText w:val="%1.%2."/>
      <w:lvlJc w:val="left"/>
      <w:pPr>
        <w:tabs>
          <w:tab w:pos="705" w:val="num"/>
        </w:tabs>
        <w:ind w:hanging="705" w:left="705"/>
      </w:p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</w:lvl>
    <w:lvl w:ilvl="3">
      <w:start w:val="1"/>
      <w:numFmt w:val="decimal"/>
      <w:lvlText w:val="%1.%2.%3.%4."/>
      <w:lvlJc w:val="left"/>
      <w:pPr>
        <w:tabs>
          <w:tab w:pos="720" w:val="num"/>
        </w:tabs>
        <w:ind w:hanging="720" w:left="720"/>
      </w:p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</w:lvl>
    <w:lvl w:ilvl="5">
      <w:start w:val="1"/>
      <w:numFmt w:val="decimal"/>
      <w:lvlText w:val="%1.%2.%3.%4.%5.%6."/>
      <w:lvlJc w:val="left"/>
      <w:pPr>
        <w:tabs>
          <w:tab w:pos="1080" w:val="num"/>
        </w:tabs>
        <w:ind w:hanging="1080" w:left="1080"/>
      </w:p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</w:lvl>
    <w:lvl w:ilvl="7">
      <w:start w:val="1"/>
      <w:numFmt w:val="decimal"/>
      <w:lvlText w:val="%1.%2.%3.%4.%5.%6.%7.%8."/>
      <w:lvlJc w:val="left"/>
      <w:pPr>
        <w:tabs>
          <w:tab w:pos="1440" w:val="num"/>
        </w:tabs>
        <w:ind w:hanging="1440" w:left="1440"/>
      </w:p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</w:lvl>
  </w:abstractNum>
  <w:abstractNum w:abstractNumId="3">
    <w:nsid w:val="06FD5AFC"/>
    <w:multiLevelType w:val="hybridMultilevel"/>
    <w:tmpl w:val="B20E712E"/>
    <w:lvl w:tplc="041A000B" w:ilvl="0">
      <w:start w:val="1"/>
      <w:numFmt w:val="bullet"/>
      <w:lvlText w:val=""/>
      <w:lvlJc w:val="left"/>
      <w:pPr>
        <w:tabs>
          <w:tab w:pos="720" w:val="num"/>
        </w:tabs>
        <w:ind w:hanging="360" w:left="720"/>
      </w:pPr>
      <w:rPr>
        <w:rFonts w:hAnsi="Wingdings" w:ascii="Wingdings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1BC16007"/>
    <w:multiLevelType w:val="hybridMultilevel"/>
    <w:tmpl w:val="8BC464A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21585CAF"/>
    <w:multiLevelType w:val="hybridMultilevel"/>
    <w:tmpl w:val="72B27FDC"/>
    <w:lvl w:tplc="D01C6CC6" w:ilvl="0">
      <w:start w:val="3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F62466E"/>
    <w:multiLevelType w:val="hybridMultilevel"/>
    <w:tmpl w:val="73E4874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C947FE6"/>
    <w:multiLevelType w:val="multilevel"/>
    <w:tmpl w:val="07AC8AEC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ahoma" w:eastAsia="Calibri" w:hAnsi="Calibri" w:ascii="Calibri"/>
      </w:rPr>
    </w:lvl>
    <w:lvl w:ilvl="1">
      <w:start w:val="1"/>
      <w:numFmt w:val="decimal"/>
      <w:lvlText w:val="%2."/>
      <w:lvlJc w:val="left"/>
      <w:pPr>
        <w:tabs>
          <w:tab w:pos="1080" w:val="num"/>
        </w:tabs>
        <w:ind w:hanging="360" w:left="108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360" w:left="1440"/>
      </w:pPr>
    </w:lvl>
    <w:lvl w:ilvl="3">
      <w:start w:val="1"/>
      <w:numFmt w:val="decimal"/>
      <w:lvlText w:val="%4."/>
      <w:lvlJc w:val="left"/>
      <w:pPr>
        <w:tabs>
          <w:tab w:pos="1800" w:val="num"/>
        </w:tabs>
        <w:ind w:hanging="360" w:left="1800"/>
      </w:pPr>
    </w:lvl>
    <w:lvl w:ilvl="4">
      <w:start w:val="1"/>
      <w:numFmt w:val="decimal"/>
      <w:lvlText w:val="%5."/>
      <w:lvlJc w:val="left"/>
      <w:pPr>
        <w:tabs>
          <w:tab w:pos="2160" w:val="num"/>
        </w:tabs>
        <w:ind w:hanging="360" w:left="2160"/>
      </w:pPr>
    </w:lvl>
    <w:lvl w:ilvl="5">
      <w:start w:val="1"/>
      <w:numFmt w:val="decimal"/>
      <w:lvlText w:val="%6."/>
      <w:lvlJc w:val="left"/>
      <w:pPr>
        <w:tabs>
          <w:tab w:pos="2520" w:val="num"/>
        </w:tabs>
        <w:ind w:hanging="360" w:left="2520"/>
      </w:pPr>
    </w:lvl>
    <w:lvl w:ilvl="6">
      <w:start w:val="1"/>
      <w:numFmt w:val="decimal"/>
      <w:lvlText w:val="%7."/>
      <w:lvlJc w:val="left"/>
      <w:pPr>
        <w:tabs>
          <w:tab w:pos="2880" w:val="num"/>
        </w:tabs>
        <w:ind w:hanging="360" w:left="2880"/>
      </w:pPr>
    </w:lvl>
    <w:lvl w:ilvl="7">
      <w:start w:val="1"/>
      <w:numFmt w:val="decimal"/>
      <w:lvlText w:val="%8."/>
      <w:lvlJc w:val="left"/>
      <w:pPr>
        <w:tabs>
          <w:tab w:pos="3240" w:val="num"/>
        </w:tabs>
        <w:ind w:hanging="360" w:left="3240"/>
      </w:pPr>
    </w:lvl>
    <w:lvl w:ilvl="8">
      <w:start w:val="1"/>
      <w:numFmt w:val="decimal"/>
      <w:lvlText w:val="%9."/>
      <w:lvlJc w:val="left"/>
      <w:pPr>
        <w:tabs>
          <w:tab w:pos="3600" w:val="num"/>
        </w:tabs>
        <w:ind w:hanging="360" w:left="3600"/>
      </w:pPr>
    </w:lvl>
  </w:abstractNum>
  <w:abstractNum w:abstractNumId="8">
    <w:nsid w:val="53703556"/>
    <w:multiLevelType w:val="multilevel"/>
    <w:tmpl w:val="E892BF02"/>
    <w:lvl w:ilvl="0">
      <w:start w:val="1"/>
      <w:numFmt w:val="decimal"/>
      <w:lvlText w:val="%1."/>
      <w:lvlJc w:val="left"/>
      <w:pPr>
        <w:tabs>
          <w:tab w:pos="450" w:val="num"/>
        </w:tabs>
        <w:ind w:hanging="450" w:left="450"/>
      </w:pPr>
      <w:rPr>
        <w:rFonts w:cs="Times New Roman"/>
      </w:rPr>
    </w:lvl>
    <w:lvl w:ilvl="1">
      <w:start w:val="4"/>
      <w:numFmt w:val="decimal"/>
      <w:lvlText w:val="%1.%2."/>
      <w:lvlJc w:val="left"/>
      <w:pPr>
        <w:tabs>
          <w:tab w:pos="720" w:val="num"/>
        </w:tabs>
        <w:ind w:hanging="720" w:left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pos="1080" w:val="num"/>
        </w:tabs>
        <w:ind w:hanging="1080" w:left="10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pos="1440" w:val="num"/>
        </w:tabs>
        <w:ind w:hanging="1440" w:left="144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pos="1440" w:val="num"/>
        </w:tabs>
        <w:ind w:hanging="1440" w:left="144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pos="1800" w:val="num"/>
        </w:tabs>
        <w:ind w:hanging="1800" w:left="180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pos="2160" w:val="num"/>
        </w:tabs>
        <w:ind w:hanging="2160" w:left="216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pos="2520" w:val="num"/>
        </w:tabs>
        <w:ind w:hanging="2520" w:left="252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pos="2520" w:val="num"/>
        </w:tabs>
        <w:ind w:hanging="2520" w:left="2520"/>
      </w:pPr>
      <w:rPr>
        <w:rFonts w:cs="Times New Roman"/>
      </w:rPr>
    </w:lvl>
  </w:abstractNum>
  <w:abstractNum w:abstractNumId="9">
    <w:nsid w:val="5DE97627"/>
    <w:multiLevelType w:val="hybridMultilevel"/>
    <w:tmpl w:val="A3683516"/>
    <w:lvl w:tplc="8902BC76" w:ilvl="0">
      <w:start w:val="1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5E35624A"/>
    <w:multiLevelType w:val="hybridMultilevel"/>
    <w:tmpl w:val="4300C314"/>
    <w:name w:val="WW8Num72"/>
    <w:lvl w:tplc="270C4F1E" w:ilvl="0">
      <w:start w:val="1"/>
      <w:numFmt w:val="bullet"/>
      <w:lvlText w:val=""/>
      <w:lvlJc w:val="left"/>
      <w:pPr>
        <w:tabs>
          <w:tab w:pos="720" w:val="num"/>
        </w:tabs>
        <w:ind w:hanging="360" w:left="720"/>
      </w:pPr>
      <w:rPr>
        <w:rFonts w:hAnsi="Wingdings" w:ascii="Wingdings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68A41F92"/>
    <w:multiLevelType w:val="hybridMultilevel"/>
    <w:tmpl w:val="B372C322"/>
    <w:lvl w:tplc="4CC6956C" w:ilvl="0">
      <w:start w:val="4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6E730C58"/>
    <w:multiLevelType w:val="hybridMultilevel"/>
    <w:tmpl w:val="8346BC32"/>
    <w:lvl w:tplc="041A000D" w:ilvl="0">
      <w:start w:val="1"/>
      <w:numFmt w:val="bullet"/>
      <w:lvlText w:val=""/>
      <w:lvlJc w:val="left"/>
      <w:pPr>
        <w:tabs>
          <w:tab w:pos="720" w:val="num"/>
        </w:tabs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76B0188B"/>
    <w:multiLevelType w:val="hybridMultilevel"/>
    <w:tmpl w:val="8F3A2D00"/>
    <w:lvl w:tplc="0A802E24" w:ilvl="0">
      <w:start w:val="2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1"/>
  </w:num>
  <w:num w:numId="4">
    <w:abstractNumId w:val="10"/>
  </w:num>
  <w:num w:numId="5">
    <w:abstractNumId w:val="8"/>
  </w:num>
  <w:num w:numId="6">
    <w:abstractNumId w:val="11"/>
  </w:num>
  <w:num w:numId="7">
    <w:abstractNumId w:val="7"/>
  </w:num>
  <w:num w:numId="8">
    <w:abstractNumId w:val="12"/>
  </w:num>
  <w:num w:numId="9">
    <w:abstractNumId w:val="5"/>
  </w:num>
  <w:num w:numId="10">
    <w:abstractNumId w:val="4"/>
  </w:num>
  <w:num w:numId="11">
    <w:abstractNumId w:val="2"/>
  </w:num>
  <w:num w:numId="12">
    <w:abstractNumId w:val="6"/>
  </w:num>
  <w:num w:numId="13">
    <w:abstractNumId w:val="13"/>
  </w:num>
  <w:num w:numId="1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058EA"/>
    <w:rsid w:val="000231DA"/>
    <w:rsid w:val="00062533"/>
    <w:rsid w:val="00084FBB"/>
    <w:rsid w:val="000F18BB"/>
    <w:rsid w:val="00187326"/>
    <w:rsid w:val="001C0EE0"/>
    <w:rsid w:val="002058EA"/>
    <w:rsid w:val="00217D3F"/>
    <w:rsid w:val="002B3019"/>
    <w:rsid w:val="002B3F58"/>
    <w:rsid w:val="002C4939"/>
    <w:rsid w:val="003D7995"/>
    <w:rsid w:val="0052135A"/>
    <w:rsid w:val="0056282A"/>
    <w:rsid w:val="00572EF3"/>
    <w:rsid w:val="0057428B"/>
    <w:rsid w:val="00636175"/>
    <w:rsid w:val="00691C31"/>
    <w:rsid w:val="006D0B19"/>
    <w:rsid w:val="00787B9A"/>
    <w:rsid w:val="007A2A4B"/>
    <w:rsid w:val="00876470"/>
    <w:rsid w:val="008A0C04"/>
    <w:rsid w:val="008A4854"/>
    <w:rsid w:val="00911B10"/>
    <w:rsid w:val="0091584E"/>
    <w:rsid w:val="0096336E"/>
    <w:rsid w:val="0096355F"/>
    <w:rsid w:val="009778CA"/>
    <w:rsid w:val="00A54B7C"/>
    <w:rsid w:val="00A95074"/>
    <w:rsid w:val="00AB1BDC"/>
    <w:rsid w:val="00B23818"/>
    <w:rsid w:val="00B71D53"/>
    <w:rsid w:val="00BA3C2B"/>
    <w:rsid w:val="00BE1324"/>
    <w:rsid w:val="00C433D0"/>
    <w:rsid w:val="00C83D8C"/>
    <w:rsid w:val="00CC7CBD"/>
    <w:rsid w:val="00D57024"/>
    <w:rsid w:val="00D7320A"/>
    <w:rsid w:val="00D84F6F"/>
    <w:rsid w:val="00D920FD"/>
    <w:rsid w:val="00DA12C6"/>
    <w:rsid w:val="00E23B2C"/>
    <w:rsid w:val="00E33F88"/>
    <w:rsid w:val="00EB2F46"/>
    <w:rsid w:val="00EB30F2"/>
    <w:rsid w:val="00EB616E"/>
    <w:rsid w:val="00EC043A"/>
    <w:rsid w:val="00EC3576"/>
    <w:rsid w:val="00ED0D00"/>
    <w:rsid w:val="00F231A9"/>
    <w:rsid w:val="00F26EC9"/>
    <w:rsid w:val="00F63A7E"/>
    <w:rsid w:val="00F966B6"/>
    <w:rsid w:val="00FB1CBB"/>
    <w:rsid w:val="00FF6702"/>
    <w:rsid w:val="00FF6B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058EA"/>
    <w:rPr>
      <w:bCs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F6BE9"/>
    <w:pPr>
      <w:keepNext/>
      <w:keepLines/>
      <w:spacing w:lineRule="auto" w:line="276" w:before="480"/>
      <w:jc w:val="both"/>
      <w:outlineLvl w:val="0"/>
    </w:pPr>
    <w:rPr>
      <w:rFonts w:hAnsi="Cambria" w:ascii="Cambria"/>
      <w:b/>
      <w:color w:val="365F91"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FF6BE9"/>
    <w:pPr>
      <w:keepNext/>
      <w:widowControl w:val="false"/>
      <w:tabs>
        <w:tab w:pos="360" w:val="num"/>
      </w:tabs>
      <w:suppressAutoHyphens/>
      <w:outlineLvl w:val="1"/>
    </w:pPr>
    <w:rPr>
      <w:rFonts w:cs="Tahoma" w:eastAsia="Arial Unicode MS"/>
      <w:b/>
      <w:bCs w:val="false"/>
      <w:kern w:val="2"/>
      <w:szCs w:val="20"/>
      <w:lang w:bidi="hi-IN" w:eastAsia="hi-I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autoRedefine/>
    <w:uiPriority w:val="1"/>
    <w:qFormat/>
    <w:rsid w:val="001C0EE0"/>
    <w:rPr>
      <w:sz w:val="24"/>
      <w:szCs w:val="22"/>
      <w:lang w:eastAsia="en-US"/>
    </w:rPr>
  </w:style>
  <w:style w:styleId="Brojstranice" w:type="character">
    <w:name w:val="page number"/>
    <w:basedOn w:val="Zadanifontodlomka"/>
    <w:rsid w:val="002058EA"/>
  </w:style>
  <w:style w:styleId="Zaglavlje" w:type="paragraph">
    <w:name w:val="header"/>
    <w:basedOn w:val="Normal"/>
    <w:link w:val="ZaglavljeChar"/>
    <w:uiPriority w:val="99"/>
    <w:rsid w:val="002058EA"/>
    <w:pPr>
      <w:tabs>
        <w:tab w:pos="4536" w:val="center"/>
        <w:tab w:pos="9072" w:val="right"/>
      </w:tabs>
    </w:pPr>
    <w:rPr>
      <w:bCs w:val="false"/>
    </w:rPr>
  </w:style>
  <w:style w:customStyle="true" w:styleId="ZaglavljeChar" w:type="character">
    <w:name w:val="Zaglavlje Char"/>
    <w:link w:val="Zaglavlje"/>
    <w:uiPriority w:val="99"/>
    <w:rsid w:val="002058EA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rsid w:val="002058EA"/>
    <w:pPr>
      <w:tabs>
        <w:tab w:pos="4536" w:val="center"/>
        <w:tab w:pos="9072" w:val="right"/>
      </w:tabs>
    </w:pPr>
    <w:rPr>
      <w:bCs w:val="false"/>
    </w:rPr>
  </w:style>
  <w:style w:customStyle="true" w:styleId="PodnojeChar" w:type="character">
    <w:name w:val="Podnožje Char"/>
    <w:link w:val="Podnoje"/>
    <w:uiPriority w:val="99"/>
    <w:rsid w:val="002058EA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058E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2058EA"/>
    <w:rPr>
      <w:rFonts w:cs="Tahoma" w:eastAsia="Times New Roman" w:hAnsi="Tahoma" w:ascii="Tahoma"/>
      <w:bCs/>
      <w:sz w:val="16"/>
      <w:szCs w:val="16"/>
      <w:lang w:eastAsia="hr-HR"/>
    </w:rPr>
  </w:style>
  <w:style w:customStyle="true" w:styleId="tabletextfield" w:type="character">
    <w:name w:val="table_text_field"/>
    <w:basedOn w:val="Zadanifontodlomka"/>
    <w:rsid w:val="002058EA"/>
  </w:style>
  <w:style w:styleId="Tijeloteksta" w:type="paragraph">
    <w:name w:val="Body Text"/>
    <w:basedOn w:val="Normal"/>
    <w:link w:val="TijelotekstaChar"/>
    <w:rsid w:val="002058EA"/>
    <w:pPr>
      <w:jc w:val="both"/>
    </w:pPr>
    <w:rPr>
      <w:bCs w:val="false"/>
    </w:rPr>
  </w:style>
  <w:style w:customStyle="true" w:styleId="TijelotekstaChar" w:type="character">
    <w:name w:val="Tijelo teksta Char"/>
    <w:link w:val="Tijeloteksta"/>
    <w:rsid w:val="002058EA"/>
    <w:rPr>
      <w:rFonts w:cs="Times New Roman" w:eastAsia="Times New Roman"/>
      <w:szCs w:val="24"/>
      <w:lang w:eastAsia="hr-HR"/>
    </w:rPr>
  </w:style>
  <w:style w:customStyle="true" w:styleId="Naslov1Char" w:type="character">
    <w:name w:val="Naslov 1 Char"/>
    <w:link w:val="Naslov1"/>
    <w:uiPriority w:val="9"/>
    <w:rsid w:val="00FF6BE9"/>
    <w:rPr>
      <w:rFonts w:hAnsi="Cambria" w:ascii="Cambria"/>
      <w:b/>
      <w:bCs/>
      <w:color w:val="365F91"/>
      <w:sz w:val="28"/>
      <w:szCs w:val="28"/>
      <w:lang w:eastAsia="en-US"/>
    </w:rPr>
  </w:style>
  <w:style w:customStyle="true" w:styleId="Naslov2Char" w:type="character">
    <w:name w:val="Naslov 2 Char"/>
    <w:link w:val="Naslov2"/>
    <w:semiHidden/>
    <w:rsid w:val="00FF6BE9"/>
    <w:rPr>
      <w:rFonts w:cs="Tahoma" w:eastAsia="Arial Unicode MS"/>
      <w:b/>
      <w:kern w:val="2"/>
      <w:sz w:val="24"/>
      <w:lang w:bidi="hi-IN" w:eastAsia="hi-IN"/>
    </w:rPr>
  </w:style>
  <w:style w:styleId="Uvuenotijeloteksta" w:type="paragraph">
    <w:name w:val="Body Text Indent"/>
    <w:basedOn w:val="Normal"/>
    <w:link w:val="UvuenotijelotekstaChar"/>
    <w:unhideWhenUsed/>
    <w:rsid w:val="00FF6BE9"/>
    <w:pPr>
      <w:widowControl w:val="false"/>
      <w:suppressAutoHyphens/>
      <w:ind w:hanging="705" w:left="705"/>
      <w:jc w:val="both"/>
    </w:pPr>
    <w:rPr>
      <w:rFonts w:cs="Tahoma" w:eastAsia="Arial Unicode MS"/>
      <w:bCs w:val="false"/>
      <w:kern w:val="2"/>
      <w:lang w:bidi="hi-IN" w:eastAsia="hi-IN"/>
    </w:rPr>
  </w:style>
  <w:style w:customStyle="true" w:styleId="UvuenotijelotekstaChar" w:type="character">
    <w:name w:val="Uvučeno tijelo teksta Char"/>
    <w:link w:val="Uvuenotijeloteksta"/>
    <w:rsid w:val="00FF6BE9"/>
    <w:rPr>
      <w:rFonts w:cs="Tahoma" w:eastAsia="Arial Unicode MS"/>
      <w:kern w:val="2"/>
      <w:sz w:val="24"/>
      <w:szCs w:val="24"/>
      <w:lang w:bidi="hi-IN" w:eastAsia="hi-IN"/>
    </w:rPr>
  </w:style>
  <w:style w:styleId="Odlomakpopisa" w:type="paragraph">
    <w:name w:val="List Paragraph"/>
    <w:basedOn w:val="Normal"/>
    <w:uiPriority w:val="34"/>
    <w:qFormat/>
    <w:rsid w:val="00FF6BE9"/>
    <w:pPr>
      <w:ind w:left="720"/>
      <w:contextualSpacing/>
    </w:pPr>
    <w:rPr>
      <w:bCs w:val="false"/>
    </w:rPr>
  </w:style>
  <w:style w:styleId="HTMLunaprijedoblikovano" w:type="paragraph">
    <w:name w:val="HTML Preformatted"/>
    <w:basedOn w:val="Normal"/>
    <w:link w:val="HTMLunaprijedoblikovanoChar"/>
    <w:uiPriority w:val="99"/>
    <w:unhideWhenUsed/>
    <w:rsid w:val="00FF6BE9"/>
    <w:pPr>
      <w:tabs>
        <w:tab w:pos="916" w:val="left"/>
        <w:tab w:pos="1832" w:val="left"/>
        <w:tab w:pos="2748" w:val="left"/>
        <w:tab w:pos="3664" w:val="left"/>
        <w:tab w:pos="4580" w:val="left"/>
        <w:tab w:pos="5496" w:val="left"/>
        <w:tab w:pos="6412" w:val="left"/>
        <w:tab w:pos="7328" w:val="left"/>
        <w:tab w:pos="8244" w:val="left"/>
        <w:tab w:pos="9160" w:val="left"/>
        <w:tab w:pos="10076" w:val="left"/>
        <w:tab w:pos="10992" w:val="left"/>
        <w:tab w:pos="11908" w:val="left"/>
        <w:tab w:pos="12824" w:val="left"/>
        <w:tab w:pos="13740" w:val="left"/>
        <w:tab w:pos="14656" w:val="left"/>
      </w:tabs>
    </w:pPr>
    <w:rPr>
      <w:rFonts w:cs="Courier New" w:hAnsi="Courier New" w:ascii="Courier New"/>
      <w:bCs w:val="false"/>
      <w:sz w:val="20"/>
      <w:szCs w:val="20"/>
    </w:rPr>
  </w:style>
  <w:style w:customStyle="true" w:styleId="HTMLunaprijedoblikovanoChar" w:type="character">
    <w:name w:val="HTML unaprijed oblikovano Char"/>
    <w:link w:val="HTMLunaprijedoblikovano"/>
    <w:uiPriority w:val="99"/>
    <w:rsid w:val="00FF6BE9"/>
    <w:rPr>
      <w:rFonts w:cs="Courier New" w:hAnsi="Courier New" w:ascii="Courier New"/>
    </w:rPr>
  </w:style>
  <w:style w:customStyle="true" w:styleId="apple-converted-space" w:type="character">
    <w:name w:val="apple-converted-space"/>
    <w:rsid w:val="00FF6BE9"/>
  </w:style>
  <w:style w:styleId="Naglaeno" w:type="character">
    <w:name w:val="Strong"/>
    <w:uiPriority w:val="22"/>
    <w:qFormat/>
    <w:rsid w:val="00FF6BE9"/>
    <w:rPr>
      <w:b/>
      <w:bCs/>
    </w:rPr>
  </w:style>
  <w:style w:customStyle="true" w:styleId="Default" w:type="paragraph">
    <w:name w:val="Default"/>
    <w:rsid w:val="00FF6BE9"/>
    <w:pPr>
      <w:autoSpaceDE w:val="false"/>
      <w:autoSpaceDN w:val="false"/>
      <w:adjustRightInd w:val="false"/>
    </w:pPr>
    <w:rPr>
      <w:rFonts w:eastAsia="Calibri"/>
      <w:color w:val="000000"/>
      <w:sz w:val="24"/>
      <w:szCs w:val="24"/>
      <w:lang w:eastAsia="en-US"/>
    </w:rPr>
  </w:style>
  <w:style w:customStyle="true" w:styleId="Tijeloteksta21" w:type="paragraph">
    <w:name w:val="Tijelo teksta 21"/>
    <w:basedOn w:val="Normal"/>
    <w:rsid w:val="00FF6BE9"/>
    <w:pPr>
      <w:suppressAutoHyphens/>
      <w:spacing w:lineRule="auto" w:line="480" w:after="120"/>
      <w:jc w:val="both"/>
    </w:pPr>
    <w:rPr>
      <w:bCs w:val="false"/>
      <w:lang w:eastAsia="ar-SA"/>
    </w:rPr>
  </w:style>
  <w:style w:customStyle="true" w:styleId="Tijeloteksta22" w:type="paragraph">
    <w:name w:val="Tijelo teksta 22"/>
    <w:basedOn w:val="Normal"/>
    <w:rsid w:val="00FF6BE9"/>
    <w:pPr>
      <w:suppressAutoHyphens/>
    </w:pPr>
    <w:rPr>
      <w:sz w:val="28"/>
      <w:szCs w:val="28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B238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381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381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381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381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058EA"/>
    <w:rPr>
      <w:bCs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F6BE9"/>
    <w:pPr>
      <w:keepNext/>
      <w:keepLines/>
      <w:spacing w:before="480" w:line="276" w:lineRule="auto"/>
      <w:jc w:val="both"/>
      <w:outlineLvl w:val="0"/>
    </w:pPr>
    <w:rPr>
      <w:rFonts w:ascii="Cambria" w:hAnsi="Cambria"/>
      <w:b/>
      <w:color w:val="365F91"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FF6BE9"/>
    <w:pPr>
      <w:keepNext/>
      <w:widowControl w:val="0"/>
      <w:tabs>
        <w:tab w:pos="360" w:val="num"/>
      </w:tabs>
      <w:suppressAutoHyphens/>
      <w:outlineLvl w:val="1"/>
    </w:pPr>
    <w:rPr>
      <w:rFonts w:cs="Tahoma" w:eastAsia="Arial Unicode MS"/>
      <w:b/>
      <w:bCs w:val="0"/>
      <w:kern w:val="2"/>
      <w:szCs w:val="20"/>
      <w:lang w:bidi="hi-IN" w:eastAsia="hi-I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autoRedefine/>
    <w:uiPriority w:val="1"/>
    <w:qFormat/>
    <w:rsid w:val="001C0EE0"/>
    <w:rPr>
      <w:sz w:val="24"/>
      <w:szCs w:val="22"/>
      <w:lang w:eastAsia="en-US"/>
    </w:rPr>
  </w:style>
  <w:style w:styleId="Brojstranice" w:type="character">
    <w:name w:val="page number"/>
    <w:basedOn w:val="Zadanifontodlomka"/>
    <w:rsid w:val="002058EA"/>
  </w:style>
  <w:style w:styleId="Zaglavlje" w:type="paragraph">
    <w:name w:val="header"/>
    <w:basedOn w:val="Normal"/>
    <w:link w:val="ZaglavljeChar"/>
    <w:uiPriority w:val="99"/>
    <w:rsid w:val="002058EA"/>
    <w:pPr>
      <w:tabs>
        <w:tab w:pos="4536" w:val="center"/>
        <w:tab w:pos="9072" w:val="right"/>
      </w:tabs>
    </w:pPr>
    <w:rPr>
      <w:bCs w:val="0"/>
    </w:rPr>
  </w:style>
  <w:style w:customStyle="1" w:styleId="ZaglavljeChar" w:type="character">
    <w:name w:val="Zaglavlje Char"/>
    <w:link w:val="Zaglavlje"/>
    <w:uiPriority w:val="99"/>
    <w:rsid w:val="002058EA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rsid w:val="002058EA"/>
    <w:pPr>
      <w:tabs>
        <w:tab w:pos="4536" w:val="center"/>
        <w:tab w:pos="9072" w:val="right"/>
      </w:tabs>
    </w:pPr>
    <w:rPr>
      <w:bCs w:val="0"/>
    </w:rPr>
  </w:style>
  <w:style w:customStyle="1" w:styleId="PodnojeChar" w:type="character">
    <w:name w:val="Podnožje Char"/>
    <w:link w:val="Podnoje"/>
    <w:uiPriority w:val="99"/>
    <w:rsid w:val="002058EA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058E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2058EA"/>
    <w:rPr>
      <w:rFonts w:ascii="Tahoma" w:cs="Tahoma" w:eastAsia="Times New Roman" w:hAnsi="Tahoma"/>
      <w:bCs/>
      <w:sz w:val="16"/>
      <w:szCs w:val="16"/>
      <w:lang w:eastAsia="hr-HR"/>
    </w:rPr>
  </w:style>
  <w:style w:customStyle="1" w:styleId="tabletextfield" w:type="character">
    <w:name w:val="table_text_field"/>
    <w:basedOn w:val="Zadanifontodlomka"/>
    <w:rsid w:val="002058EA"/>
  </w:style>
  <w:style w:styleId="Tijeloteksta" w:type="paragraph">
    <w:name w:val="Body Text"/>
    <w:basedOn w:val="Normal"/>
    <w:link w:val="TijelotekstaChar"/>
    <w:rsid w:val="002058EA"/>
    <w:pPr>
      <w:jc w:val="both"/>
    </w:pPr>
    <w:rPr>
      <w:bCs w:val="0"/>
    </w:rPr>
  </w:style>
  <w:style w:customStyle="1" w:styleId="TijelotekstaChar" w:type="character">
    <w:name w:val="Tijelo teksta Char"/>
    <w:link w:val="Tijeloteksta"/>
    <w:rsid w:val="002058EA"/>
    <w:rPr>
      <w:rFonts w:cs="Times New Roman" w:eastAsia="Times New Roman"/>
      <w:szCs w:val="24"/>
      <w:lang w:eastAsia="hr-HR"/>
    </w:rPr>
  </w:style>
  <w:style w:customStyle="1" w:styleId="Naslov1Char" w:type="character">
    <w:name w:val="Naslov 1 Char"/>
    <w:link w:val="Naslov1"/>
    <w:uiPriority w:val="9"/>
    <w:rsid w:val="00FF6BE9"/>
    <w:rPr>
      <w:rFonts w:ascii="Cambria" w:hAnsi="Cambria"/>
      <w:b/>
      <w:bCs/>
      <w:color w:val="365F91"/>
      <w:sz w:val="28"/>
      <w:szCs w:val="28"/>
      <w:lang w:eastAsia="en-US"/>
    </w:rPr>
  </w:style>
  <w:style w:customStyle="1" w:styleId="Naslov2Char" w:type="character">
    <w:name w:val="Naslov 2 Char"/>
    <w:link w:val="Naslov2"/>
    <w:semiHidden/>
    <w:rsid w:val="00FF6BE9"/>
    <w:rPr>
      <w:rFonts w:cs="Tahoma" w:eastAsia="Arial Unicode MS"/>
      <w:b/>
      <w:kern w:val="2"/>
      <w:sz w:val="24"/>
      <w:lang w:bidi="hi-IN" w:eastAsia="hi-IN"/>
    </w:rPr>
  </w:style>
  <w:style w:styleId="Uvuenotijeloteksta" w:type="paragraph">
    <w:name w:val="Body Text Indent"/>
    <w:basedOn w:val="Normal"/>
    <w:link w:val="UvuenotijelotekstaChar"/>
    <w:unhideWhenUsed/>
    <w:rsid w:val="00FF6BE9"/>
    <w:pPr>
      <w:widowControl w:val="0"/>
      <w:suppressAutoHyphens/>
      <w:ind w:hanging="705" w:left="705"/>
      <w:jc w:val="both"/>
    </w:pPr>
    <w:rPr>
      <w:rFonts w:cs="Tahoma" w:eastAsia="Arial Unicode MS"/>
      <w:bCs w:val="0"/>
      <w:kern w:val="2"/>
      <w:lang w:bidi="hi-IN" w:eastAsia="hi-IN"/>
    </w:rPr>
  </w:style>
  <w:style w:customStyle="1" w:styleId="UvuenotijelotekstaChar" w:type="character">
    <w:name w:val="Uvučeno tijelo teksta Char"/>
    <w:link w:val="Uvuenotijeloteksta"/>
    <w:rsid w:val="00FF6BE9"/>
    <w:rPr>
      <w:rFonts w:cs="Tahoma" w:eastAsia="Arial Unicode MS"/>
      <w:kern w:val="2"/>
      <w:sz w:val="24"/>
      <w:szCs w:val="24"/>
      <w:lang w:bidi="hi-IN" w:eastAsia="hi-IN"/>
    </w:rPr>
  </w:style>
  <w:style w:styleId="Odlomakpopisa" w:type="paragraph">
    <w:name w:val="List Paragraph"/>
    <w:basedOn w:val="Normal"/>
    <w:uiPriority w:val="34"/>
    <w:qFormat/>
    <w:rsid w:val="00FF6BE9"/>
    <w:pPr>
      <w:ind w:left="720"/>
      <w:contextualSpacing/>
    </w:pPr>
    <w:rPr>
      <w:bCs w:val="0"/>
    </w:rPr>
  </w:style>
  <w:style w:styleId="HTMLunaprijedoblikovano" w:type="paragraph">
    <w:name w:val="HTML Preformatted"/>
    <w:basedOn w:val="Normal"/>
    <w:link w:val="HTMLunaprijedoblikovanoChar"/>
    <w:uiPriority w:val="99"/>
    <w:unhideWhenUsed/>
    <w:rsid w:val="00FF6BE9"/>
    <w:pPr>
      <w:tabs>
        <w:tab w:pos="916" w:val="left"/>
        <w:tab w:pos="1832" w:val="left"/>
        <w:tab w:pos="2748" w:val="left"/>
        <w:tab w:pos="3664" w:val="left"/>
        <w:tab w:pos="4580" w:val="left"/>
        <w:tab w:pos="5496" w:val="left"/>
        <w:tab w:pos="6412" w:val="left"/>
        <w:tab w:pos="7328" w:val="left"/>
        <w:tab w:pos="8244" w:val="left"/>
        <w:tab w:pos="9160" w:val="left"/>
        <w:tab w:pos="10076" w:val="left"/>
        <w:tab w:pos="10992" w:val="left"/>
        <w:tab w:pos="11908" w:val="left"/>
        <w:tab w:pos="12824" w:val="left"/>
        <w:tab w:pos="13740" w:val="left"/>
        <w:tab w:pos="14656" w:val="left"/>
      </w:tabs>
    </w:pPr>
    <w:rPr>
      <w:rFonts w:ascii="Courier New" w:cs="Courier New" w:hAnsi="Courier New"/>
      <w:bCs w:val="0"/>
      <w:sz w:val="20"/>
      <w:szCs w:val="20"/>
    </w:rPr>
  </w:style>
  <w:style w:customStyle="1" w:styleId="HTMLunaprijedoblikovanoChar" w:type="character">
    <w:name w:val="HTML unaprijed oblikovano Char"/>
    <w:link w:val="HTMLunaprijedoblikovano"/>
    <w:uiPriority w:val="99"/>
    <w:rsid w:val="00FF6BE9"/>
    <w:rPr>
      <w:rFonts w:ascii="Courier New" w:cs="Courier New" w:hAnsi="Courier New"/>
    </w:rPr>
  </w:style>
  <w:style w:customStyle="1" w:styleId="apple-converted-space" w:type="character">
    <w:name w:val="apple-converted-space"/>
    <w:rsid w:val="00FF6BE9"/>
  </w:style>
  <w:style w:styleId="Naglaeno" w:type="character">
    <w:name w:val="Strong"/>
    <w:uiPriority w:val="22"/>
    <w:qFormat/>
    <w:rsid w:val="00FF6BE9"/>
    <w:rPr>
      <w:b/>
      <w:bCs/>
    </w:rPr>
  </w:style>
  <w:style w:customStyle="1" w:styleId="Default" w:type="paragraph">
    <w:name w:val="Default"/>
    <w:rsid w:val="00FF6BE9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customStyle="1" w:styleId="Tijeloteksta21" w:type="paragraph">
    <w:name w:val="Tijelo teksta 21"/>
    <w:basedOn w:val="Normal"/>
    <w:rsid w:val="00FF6BE9"/>
    <w:pPr>
      <w:suppressAutoHyphens/>
      <w:spacing w:after="120" w:line="480" w:lineRule="auto"/>
      <w:jc w:val="both"/>
    </w:pPr>
    <w:rPr>
      <w:bCs w:val="0"/>
      <w:lang w:eastAsia="ar-SA"/>
    </w:rPr>
  </w:style>
  <w:style w:customStyle="1" w:styleId="Tijeloteksta22" w:type="paragraph">
    <w:name w:val="Tijelo teksta 22"/>
    <w:basedOn w:val="Normal"/>
    <w:rsid w:val="00FF6BE9"/>
    <w:pPr>
      <w:suppressAutoHyphens/>
    </w:pPr>
    <w:rPr>
      <w:sz w:val="28"/>
      <w:szCs w:val="28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B238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381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381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381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381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veljače 2017.</izvorni_sadrzaj>
    <derivirana_varijabla naziv="DomainObject.DatumDonosenjaOdluke_1">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</izvorni_sadrzaj>
    <derivirana_varijabla naziv="DomainObject.Predmet.Broj_1">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srpnja 2015.</izvorni_sadrzaj>
    <derivirana_varijabla naziv="DomainObject.Predmet.DatumOsnivanja_1">1.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St-56/2015</izvorni_sadrzaj>
    <derivirana_varijabla naziv="DomainObject.Predmet.OznakaBroj_1">St-56/2015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PROJEKT VARDA d.o.o. POREČ</izvorni_sadrzaj>
    <derivirana_varijabla naziv="DomainObject.Predmet.ProtustrankaFormated_1">  PROJEKT VARDA d.o.o. POREČ</derivirana_varijabla>
  </DomainObject.Predmet.ProtustrankaFormated>
  <DomainObject.Predmet.ProtustrankaFormatedOIB>
    <izvorni_sadrzaj>  PROJEKT VARDA d.o.o. POREČ, OIB 73790668523</izvorni_sadrzaj>
    <derivirana_varijabla naziv="DomainObject.Predmet.ProtustrankaFormatedOIB_1">  PROJEKT VARDA d.o.o. POREČ, OIB 73790668523</derivirana_varijabla>
  </DomainObject.Predmet.ProtustrankaFormatedOIB>
  <DomainObject.Predmet.ProtustrankaFormatedWithAdress>
    <izvorni_sadrzaj> PROJEKT VARDA d.o.o. POREČ, Partizanska 13, 52440 Poreč</izvorni_sadrzaj>
    <derivirana_varijabla naziv="DomainObject.Predmet.ProtustrankaFormatedWithAdress_1"> PROJEKT VARDA d.o.o. POREČ, Partizanska 13, 52440 Poreč</derivirana_varijabla>
  </DomainObject.Predmet.ProtustrankaFormatedWithAdress>
  <DomainObject.Predmet.ProtustrankaFormatedWithAdressOIB>
    <izvorni_sadrzaj> PROJEKT VARDA d.o.o. POREČ, OIB 73790668523, Partizanska 13, 52440 Poreč</izvorni_sadrzaj>
    <derivirana_varijabla naziv="DomainObject.Predmet.ProtustrankaFormatedWithAdressOIB_1"> PROJEKT VARDA d.o.o. POREČ, OIB 73790668523, Partizanska 13, 52440 Poreč</derivirana_varijabla>
  </DomainObject.Predmet.ProtustrankaFormatedWithAdressOIB>
  <DomainObject.Predmet.ProtustrankaWithAdress>
    <izvorni_sadrzaj>PROJEKT VARDA d.o.o. POREČ Partizanska 13, 52440 Poreč</izvorni_sadrzaj>
    <derivirana_varijabla naziv="DomainObject.Predmet.ProtustrankaWithAdress_1">PROJEKT VARDA d.o.o. POREČ Partizanska 13, 52440 Poreč</derivirana_varijabla>
  </DomainObject.Predmet.ProtustrankaWithAdress>
  <DomainObject.Predmet.ProtustrankaWithAdressOIB>
    <izvorni_sadrzaj>PROJEKT VARDA d.o.o. POREČ, OIB 73790668523, Partizanska 13, 52440 Poreč</izvorni_sadrzaj>
    <derivirana_varijabla naziv="DomainObject.Predmet.ProtustrankaWithAdressOIB_1">PROJEKT VARDA d.o.o. POREČ, OIB 73790668523, Partizanska 13, 52440 Poreč</derivirana_varijabla>
  </DomainObject.Predmet.ProtustrankaWithAdressOIB>
  <DomainObject.Predmet.ProtustrankaNazivFormated>
    <izvorni_sadrzaj>PROJEKT VARDA d.o.o. POREČ</izvorni_sadrzaj>
    <derivirana_varijabla naziv="DomainObject.Predmet.ProtustrankaNazivFormated_1">PROJEKT VARDA d.o.o. POREČ</derivirana_varijabla>
  </DomainObject.Predmet.ProtustrankaNazivFormated>
  <DomainObject.Predmet.ProtustrankaNazivFormatedOIB>
    <izvorni_sadrzaj>PROJEKT VARDA d.o.o. POREČ, OIB 73790668523</izvorni_sadrzaj>
    <derivirana_varijabla naziv="DomainObject.Predmet.ProtustrankaNazivFormatedOIB_1">PROJEKT VARDA d.o.o. POREČ, OIB 73790668523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Hrvatsko primorje, Gorski  kotar i Lika</izvorni_sadrzaj>
    <derivirana_varijabla naziv="DomainObject.Predmet.StrankaFormated_1">  REPUBLIKA HRVATSKA, Ministarstvo financija, Porezna uprava, Područni ured Istra, Hrvatsko primorje, Gorski  kotar i Lika</derivirana_varijabla>
  </DomainObject.Predmet.StrankaFormated>
  <DomainObject.Predmet.StrankaFormatedOIB>
    <izvorni_sadrzaj>  REPUBLIKA HRVATSKA, Ministarstvo financija, Porezna uprava, Područni ured Istra, Hrvatsko primorje, Gorski  kotar i Lika, OIB 52634238587</izvorni_sadrzaj>
    <derivirana_varijabla naziv="DomainObject.Predmet.StrankaFormatedOIB_1">  REPUBLIKA HRVATSKA, Ministarstvo financija, Porezna uprava, Područni ured Istra, Hrvatsko primorje, Gorski  kotar i Lika, OIB 52634238587</derivirana_varijabla>
  </DomainObject.Predmet.StrankaFormatedOIB>
  <DomainObject.Predmet.StrankaFormatedWithAdress>
    <izvorni_sadrzaj> REPUBLIKA HRVATSKA, Ministarstvo financija, Porezna uprava, Područni ured Istra, Hrvatsko primorje, Gorski  kotar i Lika</izvorni_sadrzaj>
    <derivirana_varijabla naziv="DomainObject.Predmet.StrankaFormatedWithAdress_1"> REPUBLIKA HRVATSKA, Ministarstvo financija, Porezna uprava, Područni ured Istra, Hrvatsko primorje, Gorski  kotar i Lika</derivirana_varijabla>
  </DomainObject.Predmet.StrankaFormatedWithAdress>
  <DomainObject.Predmet.StrankaFormatedWithAdressOIB>
    <izvorni_sadrzaj> REPUBLIKA HRVATSKA, Ministarstvo financija, Porezna uprava, Područni ured Istra, Hrvatsko primorje, Gorski  kotar i Lika, OIB 52634238587</izvorni_sadrzaj>
    <derivirana_varijabla naziv="DomainObject.Predmet.StrankaFormatedWithAdressOIB_1"> REPUBLIKA HRVATSKA, Ministarstvo financija, Porezna uprava, Područni ured Istra, Hrvatsko primorje, Gorski  kotar i Lika, OIB 52634238587</derivirana_varijabla>
  </DomainObject.Predmet.StrankaFormatedWithAdressOIB>
  <DomainObject.Predmet.StrankaWithAdress>
    <izvorni_sadrzaj>REPUBLIKA HRVATSKA, Ministarstvo financija, Porezna uprava, Područni ured Istra, Hrvatsko primorje, Gorski  kotar i Lika </izvorni_sadrzaj>
    <derivirana_varijabla naziv="DomainObject.Predmet.StrankaWithAdress_1">REPUBLIKA HRVATSKA, Ministarstvo financija, Porezna uprava, Područni ured Istra, Hrvatsko primorje, Gorski  kotar i Lika </derivirana_varijabla>
  </DomainObject.Predmet.StrankaWithAdress>
  <DomainObject.Predmet.StrankaWithAdressOIB>
    <izvorni_sadrzaj>REPUBLIKA HRVATSKA, Ministarstvo financija, Porezna uprava, Područni ured Istra, Hrvatsko primorje, Gorski  kotar i Lika, OIB 52634238587</izvorni_sadrzaj>
    <derivirana_varijabla naziv="DomainObject.Predmet.StrankaWithAdressOIB_1">REPUBLIKA HRVATSKA, Ministarstvo financija, Porezna uprava, Područni ured Istra, Hrvatsko primorje, Gorski  kotar i Lika, OIB 52634238587</derivirana_varijabla>
  </DomainObject.Predmet.StrankaWithAdressOIB>
  <DomainObject.Predmet.StrankaNazivFormated>
    <izvorni_sadrzaj>REPUBLIKA HRVATSKA, Ministarstvo financija, Porezna uprava, Područni ured Istra, Hrvatsko primorje, Gorski  kotar i Lika</izvorni_sadrzaj>
    <derivirana_varijabla naziv="DomainObject.Predmet.StrankaNazivFormated_1">REPUBLIKA HRVATSKA, Ministarstvo financija, Porezna uprava, Područni ured Istra, Hrvatsko primorje, Gorski  kotar i Lika</derivirana_varijabla>
  </DomainObject.Predmet.StrankaNazivFormated>
  <DomainObject.Predmet.StrankaNazivFormatedOIB>
    <izvorni_sadrzaj>REPUBLIKA HRVATSKA, Ministarstvo financija, Porezna uprava, Područni ured Istra, Hrvatsko primorje, Gorski  kotar i Lika, OIB 52634238587</izvorni_sadrzaj>
    <derivirana_varijabla naziv="DomainObject.Predmet.StrankaNazivFormatedOIB_1">REPUBLIKA HRVATSKA, Ministarstvo financija, Porezna uprava, Područni ured Istra, Hrvatsko primorje, Gorski  kotar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395997.03</izvorni_sadrzaj>
    <derivirana_varijabla naziv="DomainObject.Predmet.TrenutnaVrijednost_1">395997.03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REPUBLIKA HRVATSKA, Ministarstvo financija, Porezna uprava, Područni ured Istra, Hrvatsko primorje, Gorski  kotar i Lika</item>
    </izvorni_sadrzaj>
    <derivirana_varijabla naziv="DomainObject.Predmet.StrankaListFormated_1">
      <item>REPUBLIKA HRVATSKA, Ministarstvo financija, Porezna uprava, Područni ured Istra, Hrvatsko primorje, Gorski  kotar i Lika</item>
    </derivirana_varijabla>
  </DomainObject.Predmet.StrankaListFormated>
  <DomainObject.Predmet.StrankaListFormatedOIB>
    <izvorni_sadrzaj>
      <item>REPUBLIKA HRVATSKA, Ministarstvo financija, Porezna uprava, Područni ured Istra, Hrvatsko primorje, Gorski  kotar i Lika, OIB 52634238587</item>
    </izvorni_sadrzaj>
    <derivirana_varijabla naziv="DomainObject.Predmet.StrankaListFormatedOIB_1">
      <item>REPUBLIKA HRVATSKA, Ministarstvo financija, Porezna uprava, Područni ured Istra, Hrvatsko primorje, Gorski  kotar i Lika, OIB 52634238587</item>
    </derivirana_varijabla>
  </DomainObject.Predmet.StrankaListFormatedOIB>
  <DomainObject.Predmet.StrankaListFormatedWithAdress>
    <izvorni_sadrzaj>
      <item>REPUBLIKA HRVATSKA, Ministarstvo financija, Porezna uprava, Područni ured Istra, Hrvatsko primorje, Gorski  kotar i Lika</item>
    </izvorni_sadrzaj>
    <derivirana_varijabla naziv="DomainObject.Predmet.StrankaListFormatedWithAdress_1">
      <item>REPUBLIKA HRVATSKA, Ministarstvo financija, Porezna uprava, Područni ured Istra, Hrvatsko primorje, Gorski  kotar i Lika</item>
    </derivirana_varijabla>
  </DomainObject.Predmet.StrankaListFormatedWithAdress>
  <DomainObject.Predmet.StrankaListFormatedWithAdressOIB>
    <izvorni_sadrzaj>
      <item>REPUBLIKA HRVATSKA, Ministarstvo financija, Porezna uprava, Područni ured Istra, Hrvatsko primorje, Gorski  kotar i Lika, OIB 52634238587</item>
    </izvorni_sadrzaj>
    <derivirana_varijabla naziv="DomainObject.Predmet.StrankaListFormatedWithAdressOIB_1">
      <item>REPUBLIKA HRVATSKA, Ministarstvo financija, Porezna uprava, Područni ured Istra, Hrvatsko primorje, Gorski  kotar i Lika, OIB 52634238587</item>
    </derivirana_varijabla>
  </DomainObject.Predmet.StrankaListFormatedWithAdressOIB>
  <DomainObject.Predmet.StrankaListNazivFormated>
    <izvorni_sadrzaj>
      <item>REPUBLIKA HRVATSKA, Ministarstvo financija, Porezna uprava, Područni ured Istra, Hrvatsko primorje, Gorski  kotar i Lika</item>
    </izvorni_sadrzaj>
    <derivirana_varijabla naziv="DomainObject.Predmet.StrankaListNazivFormated_1">
      <item>REPUBLIKA HRVATSKA, Ministarstvo financija, Porezna uprava, Područni ured Istra, Hrvatsko primorje, Gorski  kotar i Lika</item>
    </derivirana_varijabla>
  </DomainObject.Predmet.StrankaListNazivFormated>
  <DomainObject.Predmet.StrankaListNazivFormatedOIB>
    <izvorni_sadrzaj>
      <item>REPUBLIKA HRVATSKA, Ministarstvo financija, Porezna uprava, Područni ured Istra, Hrvatsko primorje, Gorski  kotar i Lika, OIB 52634238587</item>
    </izvorni_sadrzaj>
    <derivirana_varijabla naziv="DomainObject.Predmet.StrankaListNazivFormatedOIB_1">
      <item>REPUBLIKA HRVATSKA, Ministarstvo financija, Porezna uprava, Područni ured Istra, Hrvatsko primorje, Gorski  kotar i Lika, OIB 52634238587</item>
    </derivirana_varijabla>
  </DomainObject.Predmet.StrankaListNazivFormatedOIB>
  <DomainObject.Predmet.ProtuStrankaListFormated>
    <izvorni_sadrzaj>
      <item>PROJEKT VARDA d.o.o. POREČ</item>
    </izvorni_sadrzaj>
    <derivirana_varijabla naziv="DomainObject.Predmet.ProtuStrankaListFormated_1">
      <item>PROJEKT VARDA d.o.o. POREČ</item>
    </derivirana_varijabla>
  </DomainObject.Predmet.ProtuStrankaListFormated>
  <DomainObject.Predmet.ProtuStrankaListFormatedOIB>
    <izvorni_sadrzaj>
      <item>PROJEKT VARDA d.o.o. POREČ, OIB 73790668523</item>
    </izvorni_sadrzaj>
    <derivirana_varijabla naziv="DomainObject.Predmet.ProtuStrankaListFormatedOIB_1">
      <item>PROJEKT VARDA d.o.o. POREČ, OIB 73790668523</item>
    </derivirana_varijabla>
  </DomainObject.Predmet.ProtuStrankaListFormatedOIB>
  <DomainObject.Predmet.ProtuStrankaListFormatedWithAdress>
    <izvorni_sadrzaj>
      <item>PROJEKT VARDA d.o.o. POREČ, Partizanska 13, 52440 Poreč</item>
    </izvorni_sadrzaj>
    <derivirana_varijabla naziv="DomainObject.Predmet.ProtuStrankaListFormatedWithAdress_1">
      <item>PROJEKT VARDA d.o.o. POREČ, Partizanska 13, 52440 Poreč</item>
    </derivirana_varijabla>
  </DomainObject.Predmet.ProtuStrankaListFormatedWithAdress>
  <DomainObject.Predmet.ProtuStrankaListFormatedWithAdressOIB>
    <izvorni_sadrzaj>
      <item>PROJEKT VARDA d.o.o. POREČ, OIB 73790668523, Partizanska 13, 52440 Poreč</item>
    </izvorni_sadrzaj>
    <derivirana_varijabla naziv="DomainObject.Predmet.ProtuStrankaListFormatedWithAdressOIB_1">
      <item>PROJEKT VARDA d.o.o. POREČ, OIB 73790668523, Partizanska 13, 52440 Poreč</item>
    </derivirana_varijabla>
  </DomainObject.Predmet.ProtuStrankaListFormatedWithAdressOIB>
  <DomainObject.Predmet.ProtuStrankaListNazivFormated>
    <izvorni_sadrzaj>
      <item>PROJEKT VARDA d.o.o. POREČ</item>
    </izvorni_sadrzaj>
    <derivirana_varijabla naziv="DomainObject.Predmet.ProtuStrankaListNazivFormated_1">
      <item>PROJEKT VARDA d.o.o. POREČ</item>
    </derivirana_varijabla>
  </DomainObject.Predmet.ProtuStrankaListNazivFormated>
  <DomainObject.Predmet.ProtuStrankaListNazivFormatedOIB>
    <izvorni_sadrzaj>
      <item>PROJEKT VARDA d.o.o. POREČ, OIB 73790668523</item>
    </izvorni_sadrzaj>
    <derivirana_varijabla naziv="DomainObject.Predmet.ProtuStrankaListNazivFormatedOIB_1">
      <item>PROJEKT VARDA d.o.o. POREČ, OIB 73790668523</item>
    </derivirana_varijabla>
  </DomainObject.Predmet.ProtuStrankaListNazivFormatedOIB>
  <DomainObject.Predmet.OstaliListFormated>
    <izvorni_sadrzaj>
      <item>ŽDO PULA</item>
    </izvorni_sadrzaj>
    <derivirana_varijabla naziv="DomainObject.Predmet.OstaliListFormated_1">
      <item>ŽDO PULA</item>
    </derivirana_varijabla>
  </DomainObject.Predmet.OstaliListFormated>
  <DomainObject.Predmet.OstaliListFormatedOIB>
    <izvorni_sadrzaj>
      <item>ŽDO PULA</item>
    </izvorni_sadrzaj>
    <derivirana_varijabla naziv="DomainObject.Predmet.OstaliListFormatedOIB_1">
      <item>ŽDO PULA</item>
    </derivirana_varijabla>
  </DomainObject.Predmet.OstaliListFormatedOIB>
  <DomainObject.Predmet.OstaliListFormatedWithAdress>
    <izvorni_sadrzaj>
      <item>ŽDO PULA</item>
    </izvorni_sadrzaj>
    <derivirana_varijabla naziv="DomainObject.Predmet.OstaliListFormatedWithAdress_1">
      <item>ŽDO PULA</item>
    </derivirana_varijabla>
  </DomainObject.Predmet.OstaliListFormatedWithAdress>
  <DomainObject.Predmet.OstaliListFormatedWithAdressOIB>
    <izvorni_sadrzaj>
      <item>ŽDO PULA</item>
    </izvorni_sadrzaj>
    <derivirana_varijabla naziv="DomainObject.Predmet.OstaliListFormatedWithAdressOIB_1">
      <item>ŽDO PULA</item>
    </derivirana_varijabla>
  </DomainObject.Predmet.OstaliListFormatedWithAdressOIB>
  <DomainObject.Predmet.OstaliListNazivFormated>
    <izvorni_sadrzaj>
      <item>ŽDO PULA</item>
    </izvorni_sadrzaj>
    <derivirana_varijabla naziv="DomainObject.Predmet.OstaliListNazivFormated_1">
      <item>ŽDO PULA</item>
    </derivirana_varijabla>
  </DomainObject.Predmet.OstaliListNazivFormated>
  <DomainObject.Predmet.OstaliListNazivFormatedOIB>
    <izvorni_sadrzaj>
      <item>ŽDO PULA</item>
    </izvorni_sadrzaj>
    <derivirana_varijabla naziv="DomainObject.Predmet.OstaliListNazivFormatedOIB_1">
      <item>ŽDO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2017.</izvorni_sadrzaj>
    <derivirana_varijabla naziv="DomainObject.Datum_1">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Hrvatsko primorje, Gorski  kotar i Lika</izvorni_sadrzaj>
    <derivirana_varijabla naziv="DomainObject.Predmet.StrankaIDrugi_1">REPUBLIKA HRVATSKA, Ministarstvo financija, Porezna uprava, Područni ured Istra, Hrvatsko primorje, Gorski  kotar i Lika</derivirana_varijabla>
  </DomainObject.Predmet.StrankaIDrugi>
  <DomainObject.Predmet.ProtustrankaIDrugi>
    <izvorni_sadrzaj>PROJEKT VARDA d.o.o. POREČ</izvorni_sadrzaj>
    <derivirana_varijabla naziv="DomainObject.Predmet.ProtustrankaIDrugi_1">PROJEKT VARDA d.o.o. POREČ</derivirana_varijabla>
  </DomainObject.Predmet.ProtustrankaIDrugi>
  <DomainObject.Predmet.StrankaIDrugiAdressOIB>
    <izvorni_sadrzaj>REPUBLIKA HRVATSKA, Ministarstvo financija, Porezna uprava, Područni ured Istra, Hrvatsko primorje, Gorski  kotar i Lika, OIB 52634238587</izvorni_sadrzaj>
    <derivirana_varijabla naziv="DomainObject.Predmet.StrankaIDrugiAdressOIB_1">REPUBLIKA HRVATSKA, Ministarstvo financija, Porezna uprava, Područni ured Istra, Hrvatsko primorje, Gorski  kotar i Lika, OIB 52634238587</derivirana_varijabla>
  </DomainObject.Predmet.StrankaIDrugiAdressOIB>
  <DomainObject.Predmet.ProtustrankaIDrugiAdressOIB>
    <izvorni_sadrzaj>PROJEKT VARDA d.o.o. POREČ, OIB 73790668523, Partizanska 13, 52440 Poreč</izvorni_sadrzaj>
    <derivirana_varijabla naziv="DomainObject.Predmet.ProtustrankaIDrugiAdressOIB_1">PROJEKT VARDA d.o.o. POREČ, OIB 73790668523, Partizanska 13,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HRVATSKA, Ministarstvo financija, Porezna uprava, Područni ured Istra, Hrvatsko primorje, Gorski  kotar i Lika</item>
      <item>PROJEKT VARDA d.o.o. POREČ</item>
      <item>ŽDO PULA</item>
    </izvorni_sadrzaj>
    <derivirana_varijabla naziv="DomainObject.Predmet.SudioniciListNaziv_1">
      <item>REPUBLIKA HRVATSKA, Ministarstvo financija, Porezna uprava, Područni ured Istra, Hrvatsko primorje, Gorski  kotar i Lika</item>
      <item>PROJEKT VARDA d.o.o. POREČ</item>
      <item>ŽDO PULA</item>
    </derivirana_varijabla>
  </DomainObject.Predmet.SudioniciListNaziv>
  <DomainObject.Predmet.SudioniciListAdressOIB>
    <izvorni_sadrzaj>
      <item>REPUBLIKA HRVATSKA, Ministarstvo financija, Porezna uprava, Područni ured Istra, Hrvatsko primorje, Gorski  kotar i Lika, OIB 52634238587</item>
      <item>PROJEKT VARDA d.o.o. POREČ, OIB 73790668523, Partizanska 13,52440 Poreč</item>
      <item>ŽDO PULA</item>
    </izvorni_sadrzaj>
    <derivirana_varijabla naziv="DomainObject.Predmet.SudioniciListAdressOIB_1">
      <item>REPUBLIKA HRVATSKA, Ministarstvo financija, Porezna uprava, Područni ured Istra, Hrvatsko primorje, Gorski  kotar i Lika, OIB 52634238587</item>
      <item>PROJEKT VARDA d.o.o. POREČ, OIB 73790668523, Partizanska 13,52440 Poreč</item>
      <item>ŽDO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73790668523</item>
      <item>, OIB null</item>
    </izvorni_sadrzaj>
    <derivirana_varijabla naziv="DomainObject.Predmet.SudioniciListNazivOIB_1">
      <item>, OIB 52634238587</item>
      <item>, OIB 73790668523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6</properties:Pages>
  <properties:Words>935</properties:Words>
  <properties:Characters>4946</properties:Characters>
  <properties:Lines>1216</properties:Lines>
  <properties:Paragraphs>502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6009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2017-02-07T08:08:00Z</dcterms:created>
  <dc:creator>korisnik</dc:creator>
  <cp:lastModifiedBy>Lorena Paris Aničić</cp:lastModifiedBy>
  <cp:lastPrinted>2017-02-07T08:26:00Z</cp:lastPrinted>
  <dcterms:modified xmlns:xsi="http://www.w3.org/2001/XMLSchema-instance" xsi:type="dcterms:W3CDTF">2017-02-07T08:30:00Z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