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92ee5" w14:paraId="2092ee5" w:rsidRDefault="00411342" w:rsidP="00F9415B" w:rsidR="00F9415B" w:rsidRPr="0094569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415B" w:rsidP="00F9415B" w:rsidR="00F9415B" w:rsidRPr="0094569E">
      <w:r w:rsidRPr="0094569E">
        <w:t xml:space="preserve">   REPUBLIKA HRVATSKA </w:t>
      </w:r>
    </w:p>
    <w:p w:rsidRDefault="00F9415B" w:rsidP="00F9415B" w:rsidR="00F9415B" w:rsidRPr="0094569E">
      <w:r w:rsidRPr="0094569E">
        <w:t>TRGOVAČKI SUD U ZAGREBU</w:t>
      </w:r>
    </w:p>
    <w:p w:rsidRDefault="00F9415B" w:rsidP="00F9415B" w:rsidR="00F9415B" w:rsidRPr="0094569E">
      <w:r w:rsidRPr="0094569E">
        <w:t>Zagreb, Amruševa 2/II</w:t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31-Stpn-</w:t>
      </w:r>
      <w:r w:rsidR="00411342">
        <w:t>131/15-11</w:t>
      </w:r>
    </w:p>
    <w:p w:rsidRDefault="00F9415B" w:rsidP="00F9415B" w:rsidR="00F9415B" w:rsidRPr="0094569E"/>
    <w:p w:rsidRDefault="0094569E" w:rsidP="0094569E" w:rsidR="00F9415B" w:rsidRPr="0094569E">
      <w:pPr>
        <w:jc w:val="center"/>
      </w:pPr>
      <w:r>
        <w:t xml:space="preserve">U  I M E  R E P U B L I K E  H R V A T S K E </w:t>
      </w:r>
    </w:p>
    <w:p w:rsidRDefault="00F9415B" w:rsidP="00F9415B" w:rsidR="00F9415B" w:rsidRPr="0094569E">
      <w:pPr>
        <w:jc w:val="center"/>
      </w:pPr>
      <w:r w:rsidRPr="0094569E">
        <w:t xml:space="preserve">R J E Š E N J E </w:t>
      </w:r>
    </w:p>
    <w:p w:rsidRDefault="00F9415B" w:rsidP="00F9415B" w:rsidR="00F9415B" w:rsidRPr="0094569E">
      <w:pPr>
        <w:jc w:val="center"/>
      </w:pPr>
    </w:p>
    <w:p w:rsidRDefault="00F9415B" w:rsidP="00F9415B" w:rsidR="00F9415B">
      <w:r w:rsidRPr="0094569E">
        <w:tab/>
        <w:t>TRGOVAČKI SUD U ZAGREBU po sucu Nadi Kraljić u postupku radi sklapanja predstečajne nagodbe, povodom prijedloga predlagatelja</w:t>
      </w:r>
      <w:r w:rsidR="00762936" w:rsidRPr="00762936">
        <w:t xml:space="preserve"> </w:t>
      </w:r>
      <w:r w:rsidR="00411342">
        <w:t xml:space="preserve">PREON NT d.o.o. Zagreb, Pete Poljanice 20, OIB: 82297763913 </w:t>
      </w:r>
      <w:r w:rsidRPr="0094569E">
        <w:t xml:space="preserve">nakon održanog ročišta radi odluke o prijedlogu za sklapanje predstečajne nagodbe dana </w:t>
      </w:r>
      <w:r w:rsidR="00411342">
        <w:t>11. rujna</w:t>
      </w:r>
      <w:r w:rsidR="00F14FB9">
        <w:t xml:space="preserve"> </w:t>
      </w:r>
      <w:r w:rsidR="00EC6F6E">
        <w:t xml:space="preserve"> 2015. </w:t>
      </w:r>
      <w:r w:rsidR="007E5D3C">
        <w:t xml:space="preserve"> godine </w:t>
      </w:r>
    </w:p>
    <w:p w:rsidRDefault="00EC6F6E" w:rsidP="00F9415B" w:rsidR="00EC6F6E" w:rsidRPr="0094569E"/>
    <w:p w:rsidRDefault="00F9415B" w:rsidP="00F9415B" w:rsidR="00F9415B" w:rsidRPr="0094569E">
      <w:pPr>
        <w:jc w:val="center"/>
      </w:pPr>
      <w:r w:rsidRPr="0094569E">
        <w:t xml:space="preserve">r i j e š i o   j e </w:t>
      </w:r>
    </w:p>
    <w:p w:rsidRDefault="00F9415B" w:rsidP="00F9415B" w:rsidR="00F9415B" w:rsidRPr="0094569E">
      <w:pPr>
        <w:jc w:val="center"/>
      </w:pPr>
    </w:p>
    <w:p w:rsidRDefault="00F9415B" w:rsidP="00AA0EB6" w:rsidR="00AA0EB6">
      <w:r w:rsidRPr="0094569E">
        <w:tab/>
        <w:t>1. Odobrava se  sklopljena predstečajna nagodba kojom se dužnik</w:t>
      </w:r>
      <w:r w:rsidR="00411342" w:rsidRPr="00411342">
        <w:t xml:space="preserve"> </w:t>
      </w:r>
      <w:r w:rsidR="00411342">
        <w:t xml:space="preserve">PREON NT d.o.o. Zagreb, Pete Poljanice 20, OIB: 82297763913 </w:t>
      </w:r>
      <w:r w:rsidR="00AA0EB6" w:rsidRPr="0094569E">
        <w:t xml:space="preserve">obvezuje vjerovnicima predstečajne nagodbe </w:t>
      </w:r>
      <w:r w:rsidR="00071BB8" w:rsidRPr="0094569E">
        <w:t xml:space="preserve">isplatiti </w:t>
      </w:r>
      <w:r w:rsidR="00AA0EB6" w:rsidRPr="0094569E">
        <w:t>iznose tražbina utvrđene u prihvaćenom planu financijskog restrukturiranja prema utvrđenim rokovima plaćanja po grupama vjerovnika počevši od dana potpisa predsteč</w:t>
      </w:r>
      <w:r w:rsidR="00733FE4" w:rsidRPr="0094569E">
        <w:t>ajne nagodbe pa nadalje:</w:t>
      </w:r>
    </w:p>
    <w:p w:rsidRDefault="00EC6F6E" w:rsidP="00AA0EB6" w:rsidR="00EC6F6E" w:rsidRPr="0094569E"/>
    <w:p w:rsidRDefault="00411342" w:rsidP="00411342" w:rsidR="00411342">
      <w:pPr>
        <w:ind w:firstLine="708"/>
      </w:pPr>
      <w:r>
        <w:t xml:space="preserve">01. Vjerovnik Engler Grundbesitz d.o.o. OIB: 57953059898 od ukupno utvrđene tražbine u iznosu od 70.000,00 kuna otpušta dug dužniku u dijelu od 70% tog iznosa, odnosno otpušta 49.000,00 kuna, a dužnik na otpust duga pristaje. Preostali dio tražbine ovog vjerovnika u iznosu od 21.000,00 kuna dužnik se obvezuje isplatiti u roku od tri godine, beskamatno i to: </w:t>
      </w:r>
    </w:p>
    <w:p w:rsidRDefault="00411342" w:rsidP="00411342" w:rsidR="00411342">
      <w:r>
        <w:t>28. 12.2015. – iznos od 7.000,00 kuna</w:t>
      </w:r>
    </w:p>
    <w:p w:rsidRDefault="00411342" w:rsidP="00411342" w:rsidR="00411342">
      <w:r>
        <w:t xml:space="preserve">28.12.2016. – iznos od 7.000,00 kuna </w:t>
      </w:r>
    </w:p>
    <w:p w:rsidRDefault="00411342" w:rsidP="00411342" w:rsidR="00411342">
      <w:r>
        <w:t xml:space="preserve">28.12.2017. – iznos od 7.000,00 kuna </w:t>
      </w:r>
    </w:p>
    <w:p w:rsidRDefault="00411342" w:rsidP="00411342" w:rsidR="00411342">
      <w:pPr>
        <w:ind w:firstLine="708"/>
      </w:pPr>
      <w:r>
        <w:t>02. Gala plus d.o.o. OIB: 98678040240 od ukupno utvrđene tražbine u iznosu od 1.250,00 kuna otpušta dug dužniku u dijelu od 70% tog iznosa, odnosno otpušta 875,00 kuna, a dužnik na otpust duga pristaje. Preostali dio tražbine ovog vjerovnika u iznosu od 375,00 kuna dužnik se obvezuje isplatiti u roku od tri godine, beskamatno i to:</w:t>
      </w:r>
    </w:p>
    <w:p w:rsidRDefault="00411342" w:rsidP="00411342" w:rsidR="00411342">
      <w:r>
        <w:t>28.12.2015. – iznos od 125,00 kuna</w:t>
      </w:r>
    </w:p>
    <w:p w:rsidRDefault="00411342" w:rsidP="00411342" w:rsidR="00411342">
      <w:r>
        <w:t xml:space="preserve">28.12.2016. – iznos od 125,00 kuna </w:t>
      </w:r>
    </w:p>
    <w:p w:rsidRDefault="00411342" w:rsidP="00411342" w:rsidR="00411342">
      <w:r>
        <w:t xml:space="preserve">28.12.2017. – iznos od 125,00 kuna </w:t>
      </w:r>
    </w:p>
    <w:p w:rsidRDefault="00411342" w:rsidP="00411342" w:rsidR="00411342">
      <w:r>
        <w:tab/>
        <w:t>03. Hypo Alpe-Adria bank d.d. OIB: 14036333877 od ukupno utvrđene tražbine u iznosu od 437.263,75 kuna, a koja se sastoji od tražbine u iznos od 437.145,55 kuna po osnovi Ugovora o kreditu broj 165-25101265, solemniziran pod brojem Ov-3930/2011 dana 25. ožujka 2011. godine  dužnik se obvezuje isplatiti najkasnije do 31. prosinca 2017. g. sukladno otplatnom planu istog ugovora koji čini sastavni dio ove predstečajne nagodbe, a tražbinu po osnovi naknada o platnom prometu u iznosu od 118,20 kuna u roku od 30 dana od sklapanja predstečajne nagodbe.  Vjerovnik ima ovršnu ispravu i pravo na zasebno namirenje.</w:t>
      </w:r>
    </w:p>
    <w:p w:rsidRDefault="00411342" w:rsidP="00411342" w:rsidR="00411342">
      <w:pPr>
        <w:ind w:firstLine="708"/>
      </w:pPr>
      <w:r>
        <w:lastRenderedPageBreak/>
        <w:t>04. Interpublic Holding d.d. OIB:40452239929 od ukupno utvrđene tražbine u iznosu od 81.125,00 kuna otpušta dug dužniku u dijelu od 70% tog iznosa, odnosno otpušta 56.787,50 kuna, a dužnik na otpust duga pristaje. Preostali dio tražbine ovog vjerovnika u iznosu od 24.337,50  kuna dužnik se obvezuje isplatiti u roku od tri godine, beskamatno i to:</w:t>
      </w:r>
    </w:p>
    <w:p w:rsidRDefault="00411342" w:rsidP="00411342" w:rsidR="00411342">
      <w:r>
        <w:t>28.12.2015. – iznos od 8.112,50 kuna</w:t>
      </w:r>
    </w:p>
    <w:p w:rsidRDefault="00411342" w:rsidP="00411342" w:rsidR="00411342">
      <w:r>
        <w:t xml:space="preserve">28.12.2016. – iznos od 8.112,50 kuna </w:t>
      </w:r>
    </w:p>
    <w:p w:rsidRDefault="00411342" w:rsidP="00411342" w:rsidR="00411342">
      <w:r>
        <w:t xml:space="preserve">28.12.2017. – iznos od 8.112,50 kuna </w:t>
      </w:r>
    </w:p>
    <w:p w:rsidRDefault="00411342" w:rsidP="00411342" w:rsidR="00411342">
      <w:r>
        <w:tab/>
        <w:t>05. Ivan Jurilj, Dugo Selo OIB:68059881141 od ukupno utvrđene tražbine po osnovi danog jamstva u iznosu od 412.406,82 kune dužnik neće isplaćivati vjerovniku zbog činjenice da jamstvo nije dospjelo i da se dužnik obvezao izmirivati obveze po kreditu prema Hypo-Alpe-Adria bank d.d.</w:t>
      </w:r>
    </w:p>
    <w:p w:rsidRDefault="00411342" w:rsidP="00411342" w:rsidR="00411342">
      <w:pPr>
        <w:ind w:firstLine="708"/>
      </w:pPr>
      <w:r>
        <w:t>06. Ivan Jurilj, Dugo Selo OIB:68059881141</w:t>
      </w:r>
      <w:r w:rsidRPr="00A46F90">
        <w:t xml:space="preserve"> </w:t>
      </w:r>
      <w:r>
        <w:t>od ukupno utvrđene tražbine u iznosu od 483.009,15 kuna otpušta dug dužniku u dijelu od 70% tog iznosa, odnosno otpušta 338.106,48 kuna, a dužnik na otpust duga pristaje. Preostali dio tražbine ovog vjerovnika u iznosu od 144.902,89  kuna dužnik se obvezuje isplatiti u roku od tri godine, beskamatno i to:</w:t>
      </w:r>
    </w:p>
    <w:p w:rsidRDefault="00411342" w:rsidP="00411342" w:rsidR="00411342">
      <w:r>
        <w:t>28.12.2015. – iznos od 48.300,89 kuna</w:t>
      </w:r>
    </w:p>
    <w:p w:rsidRDefault="00411342" w:rsidP="00411342" w:rsidR="00411342">
      <w:r>
        <w:t xml:space="preserve">28.12.2016. – iznos od 48.300,89 kuna </w:t>
      </w:r>
    </w:p>
    <w:p w:rsidRDefault="00411342" w:rsidP="00411342" w:rsidR="00411342">
      <w:r>
        <w:t xml:space="preserve">28.12.2017. – iznos od 48.300,89 kuna </w:t>
      </w:r>
    </w:p>
    <w:p w:rsidRDefault="00411342" w:rsidP="00411342" w:rsidR="00411342">
      <w:pPr>
        <w:ind w:firstLine="708"/>
      </w:pPr>
      <w:r>
        <w:t>07. Lir d.o.o. OIB: 13797720649</w:t>
      </w:r>
      <w:r w:rsidRPr="00A46F90">
        <w:t xml:space="preserve"> </w:t>
      </w:r>
      <w:r>
        <w:t>od ukupno utvrđene tražbine u iznosu od 8.000,00 kuna otpušta dug dužniku u dijelu od 70% tog iznosa, odnosno otpušta 5.600,00 kuna, a dužnik na otpust duga pristaje. Preostali dio tražbine ovog vjerovnika u iznosu od 2.400,00  kuna dužnik se obvezuje isplatiti u roku od tri godine, beskamatno i to:</w:t>
      </w:r>
    </w:p>
    <w:p w:rsidRDefault="00411342" w:rsidP="00411342" w:rsidR="00411342">
      <w:r>
        <w:t>28.12.2015. – iznos od 800,00 kuna</w:t>
      </w:r>
    </w:p>
    <w:p w:rsidRDefault="00411342" w:rsidP="00411342" w:rsidR="00411342">
      <w:r>
        <w:t xml:space="preserve">28.12.2016. – iznos od 800,00 kuna </w:t>
      </w:r>
    </w:p>
    <w:p w:rsidRDefault="00411342" w:rsidP="00411342" w:rsidR="00411342">
      <w:r>
        <w:t xml:space="preserve">28.12.2017. – iznos od 800,00 kuna </w:t>
      </w:r>
    </w:p>
    <w:p w:rsidRDefault="00411342" w:rsidP="00411342" w:rsidR="00411342">
      <w:pPr>
        <w:ind w:firstLine="708"/>
      </w:pPr>
      <w:r>
        <w:t>08. Ministarstvo financija – Porezna uprava OIB: 18683136487</w:t>
      </w:r>
      <w:r w:rsidRPr="00A46F90">
        <w:t xml:space="preserve"> </w:t>
      </w:r>
      <w:r>
        <w:t>od ukupno utvrđene tražbine u iznosu od 3.875,72 kune otpušta dug dužniku u dijelu od 70% tog iznosa, odnosno otpušta 2.713,00 kuna, a dužnik na otpust duga pristaje. Preostali dio tražbine ovog vjerovnika u iznosu od 1.162,72  kuna dužnik se obvezuje isplatiti u roku od tri godine, zajedno za kamatama 4,5% godišnje i to:</w:t>
      </w:r>
    </w:p>
    <w:p w:rsidRDefault="00411342" w:rsidP="00411342" w:rsidR="00411342">
      <w:r>
        <w:t>28.12.2015. – iznos od 387,57 kuna</w:t>
      </w:r>
    </w:p>
    <w:p w:rsidRDefault="00411342" w:rsidP="00411342" w:rsidR="00411342">
      <w:r>
        <w:t xml:space="preserve">28.12.2016. – iznos od 387,57 kuna </w:t>
      </w:r>
    </w:p>
    <w:p w:rsidRDefault="00411342" w:rsidP="00411342" w:rsidR="00411342">
      <w:r>
        <w:t xml:space="preserve">28.12.2017. – iznos od 387,57 kuna </w:t>
      </w:r>
    </w:p>
    <w:p w:rsidRDefault="00411342" w:rsidP="00411342" w:rsidR="00411342">
      <w:pPr>
        <w:ind w:firstLine="708"/>
      </w:pPr>
      <w:r>
        <w:t>09.  Ministarstvo pravosuđa RH OIB:26635293339</w:t>
      </w:r>
      <w:r w:rsidRPr="00A46F90">
        <w:t xml:space="preserve"> </w:t>
      </w:r>
      <w:r>
        <w:t>od ukupno utvrđene tražbine u iznosu od 44.992,72 kune otpušta dug dužniku u dijelu od 70% tog iznosa, odnosno otpušta 31.494,90 kuna, a dužnik na otpust duga pristaje. Preostali dio tražbine ovog vjerovnika u iznosu od 13.497,82  kune dužnik se obvezuje isplatiti u roku od tri godine, beskamatno i to:</w:t>
      </w:r>
    </w:p>
    <w:p w:rsidRDefault="00411342" w:rsidP="00411342" w:rsidR="00411342">
      <w:r>
        <w:t>28.12.2015. – iznos od 4.499,27 kuna</w:t>
      </w:r>
    </w:p>
    <w:p w:rsidRDefault="00411342" w:rsidP="00411342" w:rsidR="00411342">
      <w:r>
        <w:t xml:space="preserve">28.12.2016. – iznos od 4.499,27 kuna </w:t>
      </w:r>
    </w:p>
    <w:p w:rsidRDefault="00411342" w:rsidP="00411342" w:rsidR="00411342">
      <w:r>
        <w:t xml:space="preserve">28.12.2017. – iznos od 4.499,27 kuna </w:t>
      </w:r>
    </w:p>
    <w:p w:rsidRDefault="00411342" w:rsidP="00411342" w:rsidR="00411342">
      <w:pPr>
        <w:ind w:firstLine="708"/>
      </w:pPr>
      <w:r>
        <w:t>10. Optički studio Monokl vl. Saša Ivić OIB: 71372753819</w:t>
      </w:r>
      <w:r w:rsidRPr="00A46F90">
        <w:t xml:space="preserve"> </w:t>
      </w:r>
      <w:r>
        <w:t>od ukupno utvrđene tražbine u iznosu od 2.000,00 kuna otpušta dug dužniku u dijelu od 70% tog iznosa, odnosno otpušta 1.400,00 kuna, a dužnik na otpust duga pristaje. Preostali dio tražbine ovog vjerovnika u iznosu od 600,00  kuna dužnik se obvezuje isplatiti u roku od tri godine, beskamatno i to:</w:t>
      </w:r>
    </w:p>
    <w:p w:rsidRDefault="00411342" w:rsidP="00411342" w:rsidR="00411342">
      <w:r>
        <w:t>28.12.2015. – iznos od 200,00 kuna</w:t>
      </w:r>
    </w:p>
    <w:p w:rsidRDefault="00411342" w:rsidP="00411342" w:rsidR="00411342">
      <w:r>
        <w:t xml:space="preserve">28.12.2016. – iznos od 200,00 kuna </w:t>
      </w:r>
    </w:p>
    <w:p w:rsidRDefault="00411342" w:rsidP="00411342" w:rsidR="00411342">
      <w:r>
        <w:t xml:space="preserve">28.12.2017. – iznos od 200,00 kuna </w:t>
      </w:r>
    </w:p>
    <w:p w:rsidRDefault="00411342" w:rsidP="00411342" w:rsidR="00411342">
      <w:pPr>
        <w:ind w:firstLine="708"/>
      </w:pPr>
      <w:r>
        <w:lastRenderedPageBreak/>
        <w:t>11. OT Optima telekom  d.d. OIB: 36004425025 od ukupno utvrđene tražbine u iznosu od 2.132,94 kuna otpušta dug dužniku u dijelu od 70% tog iznosa, odnosno otpušta 1.493,06 kuna, a dužnik na otpust duga pristaje. Preostali dio tražbine ovog vjerovnika u iznosu od 639,88  kuna dužnik se obvezuje isplatiti u roku od tri godine, beskamatno i to:</w:t>
      </w:r>
    </w:p>
    <w:p w:rsidRDefault="00411342" w:rsidP="00411342" w:rsidR="00411342">
      <w:r>
        <w:t>28.12.2015. – iznos od 213,29 kuna</w:t>
      </w:r>
    </w:p>
    <w:p w:rsidRDefault="00411342" w:rsidP="00411342" w:rsidR="00411342">
      <w:r>
        <w:t xml:space="preserve">28.12.2016. – iznos od 213,29 kuna </w:t>
      </w:r>
    </w:p>
    <w:p w:rsidRDefault="00411342" w:rsidP="00411342" w:rsidR="00411342">
      <w:r>
        <w:t xml:space="preserve">28.12.2017. – iznos od 213,29 kuna </w:t>
      </w:r>
    </w:p>
    <w:p w:rsidRDefault="00411342" w:rsidP="00411342" w:rsidR="00411342">
      <w:pPr>
        <w:ind w:firstLine="708"/>
      </w:pPr>
      <w:r>
        <w:t>12. OT Optima telekom  d.d. OIB: 36004425025 od ukupno utvrđene tražbine u iznosu od 15.888,70 kuna otpušta dug dužniku u dijelu od 70% tog iznosa, odnosno otpušta 11.122,09  kuna, a dužnik na otpust duga pristaje. Preostali dio tražbine ovog vjerovnika u iznosu od 4.766,61  kuna dužnik se obvezuje isplatiti u roku od tri godine, beskamatno i to:</w:t>
      </w:r>
    </w:p>
    <w:p w:rsidRDefault="00411342" w:rsidP="00411342" w:rsidR="00411342">
      <w:r>
        <w:t>28.12.2015. – iznos od 1.588,87 kuna</w:t>
      </w:r>
    </w:p>
    <w:p w:rsidRDefault="00411342" w:rsidP="00411342" w:rsidR="00411342">
      <w:r>
        <w:t xml:space="preserve">28.12.2016. – iznos od 1.588,87 kuna </w:t>
      </w:r>
    </w:p>
    <w:p w:rsidRDefault="00411342" w:rsidP="00411342" w:rsidR="00411342">
      <w:r>
        <w:t xml:space="preserve">28.12.2017. – iznos od 1.588,87 kuna </w:t>
      </w:r>
    </w:p>
    <w:p w:rsidRDefault="00AA0EB6" w:rsidP="00AA0EB6" w:rsidR="00F14FB9">
      <w:r w:rsidRPr="0094569E">
        <w:tab/>
      </w:r>
    </w:p>
    <w:p w:rsidRDefault="00AA0EB6" w:rsidP="00F14FB9" w:rsidR="00AA0EB6" w:rsidRPr="0094569E">
      <w:pPr>
        <w:ind w:firstLine="708"/>
      </w:pPr>
      <w:r w:rsidRPr="0094569E">
        <w:t xml:space="preserve">2. </w:t>
      </w:r>
      <w:r w:rsidRPr="0094569E">
        <w:tab/>
        <w:t>Ova predstečajna  nagodba sukladno čl.66 st.2 Zakona o financijskom poslovanju i predstečajnoj nagodbi ima snagu ovršne isprave za sve vjerovnike čije su tražbine utvrđene i razlučne vjerovnike ako su se odrekli svog prava na odvojeno namirenje, te se na temelju nje može radi ostvarenja činidbe nakon dospjelosti obveze neposredno provesti prisilna ovrha.</w:t>
      </w:r>
    </w:p>
    <w:p w:rsidRDefault="00AA0EB6" w:rsidP="00AA0EB6" w:rsidR="00AA0EB6" w:rsidRPr="0094569E">
      <w:pPr>
        <w:jc w:val="center"/>
      </w:pPr>
      <w:r w:rsidRPr="0094569E">
        <w:t xml:space="preserve">Obrazloženje </w:t>
      </w:r>
    </w:p>
    <w:p w:rsidRDefault="00AA0EB6" w:rsidP="00AA0EB6" w:rsidR="00AA0EB6" w:rsidRPr="0094569E">
      <w:pPr>
        <w:jc w:val="center"/>
      </w:pPr>
    </w:p>
    <w:p w:rsidRDefault="00AA0EB6" w:rsidP="00AA0EB6" w:rsidR="00AA0EB6" w:rsidRPr="0094569E">
      <w:r w:rsidRPr="0094569E">
        <w:tab/>
        <w:t xml:space="preserve">Temeljem čl. 66 stavak 1 Zakona o financijskom poslovanju i predstečajnoj nagodbi (NN 108/12, 144/12 u daljnjem tekstu ZFPPN) dužnik je podnio sudu prijedlog za sklapanje predstečajne nagodbe. </w:t>
      </w:r>
    </w:p>
    <w:p w:rsidRDefault="00AA0EB6" w:rsidP="00AA0EB6" w:rsidR="00AA0EB6" w:rsidRPr="0094569E">
      <w:r w:rsidRPr="0094569E">
        <w:tab/>
        <w:t xml:space="preserve">Sukladno dostavljenim ispravama i provjerom podataka na web-stranici FINE utvrđeno je da su ispunjene pretpostavke za određivanje ročišta radi sklapanja predstečajne nagodbe. </w:t>
      </w:r>
    </w:p>
    <w:p w:rsidRDefault="00AA0EB6" w:rsidP="00AA0EB6" w:rsidR="00AA0EB6" w:rsidRPr="0094569E">
      <w:r w:rsidRPr="0094569E">
        <w:tab/>
        <w:t xml:space="preserve">Oglas s pozivom na ročište objavljen je sukladno zakonskim odredbama i pravovremeno. </w:t>
      </w:r>
    </w:p>
    <w:p w:rsidRDefault="00AA0EB6" w:rsidP="00AA0EB6" w:rsidR="00AA0EB6" w:rsidRPr="0094569E">
      <w:r w:rsidRPr="0094569E">
        <w:tab/>
        <w:t xml:space="preserve">Na ročištu za sklapanje predstečajne nagodbe održanom </w:t>
      </w:r>
      <w:r w:rsidR="00411342">
        <w:t>11. rujna</w:t>
      </w:r>
      <w:r w:rsidR="007E5D3C">
        <w:t xml:space="preserve"> </w:t>
      </w:r>
      <w:r w:rsidR="00BA5BF4">
        <w:t>2015.</w:t>
      </w:r>
      <w:r w:rsidR="00B25920" w:rsidRPr="0094569E">
        <w:t xml:space="preserve"> </w:t>
      </w:r>
      <w:r w:rsidRPr="0094569E">
        <w:t xml:space="preserve"> godine za sklapa</w:t>
      </w:r>
      <w:r w:rsidR="00A1295E">
        <w:t xml:space="preserve">nje su pristanak dali dužnik i </w:t>
      </w:r>
      <w:r w:rsidRPr="0094569E">
        <w:t xml:space="preserve">vjerovnici koji su prihvatili plan financijskog restrukturiranja u postupku predstečajne nagodbe kod FINE. </w:t>
      </w:r>
    </w:p>
    <w:p w:rsidRDefault="00AA0EB6" w:rsidP="00AA0EB6" w:rsidR="00AA0EB6" w:rsidRPr="0094569E">
      <w:pPr>
        <w:ind w:firstLine="708"/>
      </w:pPr>
      <w:r w:rsidRPr="0094569E">
        <w:t xml:space="preserve"> Kod FINE je plan financijskog restrukturiranja prihvaćen sa </w:t>
      </w:r>
      <w:r w:rsidR="00957C3A" w:rsidRPr="0094569E">
        <w:t xml:space="preserve"> </w:t>
      </w:r>
      <w:r w:rsidR="00411342">
        <w:t xml:space="preserve">95,51 </w:t>
      </w:r>
      <w:r w:rsidR="00411342" w:rsidRPr="00A74E3F">
        <w:t xml:space="preserve">%, </w:t>
      </w:r>
      <w:r w:rsidRPr="0094569E">
        <w:t xml:space="preserve">svih glasova vjerovnika s utvrđenim tražbinama, a  s obzirom da su na ročištu održanom </w:t>
      </w:r>
      <w:r w:rsidR="00411342">
        <w:t>11. rujna</w:t>
      </w:r>
      <w:r w:rsidR="007E5D3C">
        <w:t xml:space="preserve"> </w:t>
      </w:r>
      <w:r w:rsidR="00BA5BF4">
        <w:t>2015</w:t>
      </w:r>
      <w:r w:rsidRPr="0094569E">
        <w:t xml:space="preserve">. godine svi vjerovnici koji su glasovali ZA u postupku predstečajne nagodbe prihvatili plan financijskog restrukturiranja nagodba je sklopljena sa </w:t>
      </w:r>
      <w:r w:rsidR="00E038FB" w:rsidRPr="0094569E">
        <w:t xml:space="preserve">2/3 </w:t>
      </w:r>
      <w:r w:rsidRPr="0094569E">
        <w:t>glasova vjerovnika pot</w:t>
      </w:r>
      <w:r w:rsidR="00E038FB" w:rsidRPr="0094569E">
        <w:t>rebnih sukladno članku 63 ZFPPN.</w:t>
      </w:r>
    </w:p>
    <w:p w:rsidRDefault="00AA0EB6" w:rsidP="00071BB8" w:rsidR="002C22A3">
      <w:pPr>
        <w:ind w:firstLine="708"/>
      </w:pPr>
      <w:r w:rsidRPr="0094569E">
        <w:t>Sud je utvrdio da je</w:t>
      </w:r>
      <w:r w:rsidR="00BF2955">
        <w:t xml:space="preserve"> sukladno odredbi čl. 66 Zakona o financijskom poslovanju i predstečajnoj nagodbi</w:t>
      </w:r>
      <w:r w:rsidRPr="0094569E">
        <w:t xml:space="preserve"> sadržaj predložene predstečajne nagodbe u cijelosti istovjetan sa sadržajem prethodno kod FINE prihvaćenog plana financijskog restrukturiranja. Vjerovnici s pravom glasa su prihvatili sporazum o nagodbi koji je unijet na zapisnik i svojim potpisom prihvatili dopušteno sklapanje predstečajne nagodbe. Sadržaj nagodbe naveden je u cijelosti u izreci. Predstečajna nagodba može se pobijati tužbom. </w:t>
      </w:r>
    </w:p>
    <w:p w:rsidRDefault="00411342" w:rsidP="00071BB8" w:rsidR="00411342">
      <w:pPr>
        <w:ind w:firstLine="708"/>
      </w:pPr>
    </w:p>
    <w:p w:rsidRDefault="00411342" w:rsidP="00071BB8" w:rsidR="00411342">
      <w:pPr>
        <w:ind w:firstLine="708"/>
      </w:pPr>
    </w:p>
    <w:p w:rsidRDefault="00411342" w:rsidP="00071BB8" w:rsidR="00411342" w:rsidRPr="0094569E">
      <w:pPr>
        <w:ind w:firstLine="708"/>
      </w:pPr>
    </w:p>
    <w:p w:rsidRDefault="00AA0EB6" w:rsidP="002C22A3" w:rsidR="00AA0EB6" w:rsidRPr="0094569E">
      <w:pPr>
        <w:ind w:firstLine="708"/>
      </w:pPr>
      <w:r w:rsidRPr="0094569E">
        <w:lastRenderedPageBreak/>
        <w:t xml:space="preserve">Temeljem naprijed navedenog, sukladno ZFPPN i odredbama Zakona o parničnom postupku čl. 321., 322 (NN 53/91, 91/92, 112/99, 88/01, 117/03, 88/05, 2/07, 84/08, 96/08, 123/08, 57/11 i 25/13) riješeno je kao u izreci. </w:t>
      </w:r>
    </w:p>
    <w:p w:rsidRDefault="00AA0EB6" w:rsidP="00AA0EB6" w:rsidR="00AA0EB6" w:rsidRPr="0094569E"/>
    <w:p w:rsidRDefault="00AA0EB6" w:rsidP="00AA0EB6" w:rsidR="00AA0EB6" w:rsidRPr="0094569E">
      <w:pPr>
        <w:jc w:val="center"/>
      </w:pPr>
      <w:r w:rsidRPr="0094569E">
        <w:t xml:space="preserve">U Zagrebu, </w:t>
      </w:r>
      <w:r w:rsidR="00411342">
        <w:t>11. rujna</w:t>
      </w:r>
      <w:r w:rsidR="00BA5BF4">
        <w:t xml:space="preserve"> 2015.</w:t>
      </w:r>
      <w:r w:rsidR="00B25920" w:rsidRPr="0094569E">
        <w:t xml:space="preserve"> </w:t>
      </w:r>
      <w:r w:rsidRPr="0094569E">
        <w:t xml:space="preserve"> </w:t>
      </w:r>
    </w:p>
    <w:p w:rsidRDefault="00AA0EB6" w:rsidP="00AA0EB6" w:rsidR="00AA0EB6" w:rsidRPr="0094569E"/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S U D A C </w:t>
      </w:r>
    </w:p>
    <w:p w:rsidRDefault="00AA0EB6" w:rsidP="00AA0EB6" w:rsidR="00AA0EB6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>Nada Kraljić</w:t>
      </w:r>
      <w:r w:rsidR="004B2BCE">
        <w:t>,v.r.</w:t>
      </w:r>
    </w:p>
    <w:p w:rsidRDefault="00AA0EB6" w:rsidP="00AA0EB6" w:rsidR="00AA0EB6" w:rsidRPr="0094569E">
      <w:r w:rsidRPr="0094569E">
        <w:t>POUKA O PRAVNOM LIJEKU</w:t>
      </w:r>
    </w:p>
    <w:p w:rsidRDefault="00AA0EB6" w:rsidP="00AA0EB6" w:rsidR="00AA0EB6" w:rsidRPr="0094569E">
      <w:r w:rsidRPr="0094569E">
        <w:t>Protiv ovog rješenja nezadovoljna stranka može uložiti žalbu Visokom Trgovačkom sudu RH u roku od 8 dana od dana primitka rješenja, a ulaže se putem ovog suda u 2 primjerka za sud i po 1 za svaku protivnu stranku</w:t>
      </w:r>
    </w:p>
    <w:p w:rsidRDefault="004B2BCE" w:rsidP="00F9415B" w:rsidR="004B2BCE">
      <w:pPr>
        <w:ind w:left="360"/>
      </w:pPr>
    </w:p>
    <w:p w:rsidRDefault="004B2BCE" w:rsidR="004B2BC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4B2BCE" w:rsidP="004B2BCE" w:rsidR="004B2BCE">
      <w:pPr>
        <w:ind w:firstLine="708" w:left="5664"/>
      </w:pPr>
      <w:r>
        <w:t>Vinka Mihalinčić</w:t>
      </w:r>
    </w:p>
    <w:p w:rsidRDefault="00F9415B" w:rsidP="00F9415B" w:rsidR="00F9415B" w:rsidRPr="0094569E">
      <w:pPr>
        <w:ind w:left="360"/>
      </w:pP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</w:r>
      <w:r w:rsidRPr="0094569E">
        <w:tab/>
        <w:t xml:space="preserve"> </w:t>
      </w:r>
    </w:p>
    <w:p w:rsidRDefault="00F9415B" w:rsidP="00F9415B" w:rsidR="00F9415B" w:rsidRPr="0094569E">
      <w:pPr>
        <w:rPr>
          <w:bCs/>
        </w:rPr>
      </w:pP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  <w:r w:rsidRPr="0094569E">
        <w:rPr>
          <w:bCs/>
        </w:rPr>
        <w:tab/>
      </w:r>
    </w:p>
    <w:p w:rsidRDefault="00F9415B" w:rsidP="00F9415B" w:rsidR="00F9415B" w:rsidRPr="0094569E">
      <w:pPr>
        <w:ind w:left="360"/>
        <w:rPr>
          <w:bCs/>
        </w:rPr>
      </w:pPr>
    </w:p>
    <w:p w:rsidRDefault="00F9415B" w:rsidP="00F9415B" w:rsidR="00F9415B" w:rsidRPr="0094569E">
      <w:pPr>
        <w:rPr>
          <w:bCs/>
        </w:rPr>
      </w:pPr>
    </w:p>
    <w:p w:rsidRDefault="00F9415B" w:rsidP="00F9415B" w:rsidR="00F9415B" w:rsidRPr="0094569E"/>
    <w:p w:rsidRDefault="00F9415B" w:rsidP="00F9415B" w:rsidR="00F9415B" w:rsidRPr="0094569E">
      <w:r w:rsidRPr="0094569E">
        <w:t xml:space="preserve"> </w:t>
      </w:r>
    </w:p>
    <w:p w:rsidRDefault="00C569DF" w:rsidR="00C569DF" w:rsidRPr="0094569E"/>
    <w:sectPr w:rsidSect="00E93B23" w:rsidR="00C569DF" w:rsidRPr="0094569E">
      <w:headerReference w:type="even" r:id="rId10"/>
      <w:headerReference w:type="default" r:id="rId11"/>
      <w:pgSz w:h="16838" w:w="11906"/>
      <w:pgMar w:gutter="0" w:footer="709" w:header="709" w:left="1417" w:bottom="1417" w:right="1417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E40" w:rsidR="002A7E40">
      <w:r>
        <w:separator/>
      </w:r>
    </w:p>
  </w:endnote>
  <w:endnote w:id="0" w:type="continuationSeparator">
    <w:p w:rsidRDefault="002A7E40" w:rsidR="002A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E40" w:rsidR="002A7E40">
      <w:r>
        <w:separator/>
      </w:r>
    </w:p>
  </w:footnote>
  <w:footnote w:id="0" w:type="continuationSeparator">
    <w:p w:rsidRDefault="002A7E40" w:rsidR="002A7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50A3" w:rsidR="004B50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50A3" w:rsidP="00363468" w:rsidR="004B50A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2BC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4B50A3" w:rsidR="004B50A3" w:rsidRPr="00BE4CFD">
    <w:pPr>
      <w:pStyle w:val="Zaglavlje"/>
    </w:pPr>
    <w:r w:rsidRPr="00BE4CFD">
      <w:t xml:space="preserve">                                                                                                               </w:t>
    </w:r>
    <w:r w:rsidR="00E07EC2">
      <w:t>31-Stpn-</w:t>
    </w:r>
    <w:r w:rsidR="00411342">
      <w:t>131/15-11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suff w:val="nothing"/>
      <w:lvlText w:val=""/>
      <w:lvlJc w:val="left"/>
      <w:pPr>
        <w:tabs>
          <w:tab w:pos="0" w:val="num"/>
        </w:tabs>
        <w:ind w:firstLine="0" w:left="0"/>
      </w:pPr>
      <w:rPr>
        <w:rFonts w:cs="StarSymbol" w:hAnsi="Symbol" w:ascii="Symbol"/>
        <w:sz w:val="18"/>
        <w:szCs w:val="18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4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6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7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8">
    <w:nsid w:val="00000014"/>
    <w:multiLevelType w:val="multilevel"/>
    <w:tmpl w:val="00000014"/>
    <w:name w:val="WW8Num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9">
    <w:nsid w:val="00000015"/>
    <w:multiLevelType w:val="multilevel"/>
    <w:tmpl w:val="00000015"/>
    <w:name w:val="WW8Num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0">
    <w:nsid w:val="00000016"/>
    <w:multiLevelType w:val="multilevel"/>
    <w:tmpl w:val="00000016"/>
    <w:name w:val="WW8Num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1">
    <w:nsid w:val="00000017"/>
    <w:multiLevelType w:val="multilevel"/>
    <w:tmpl w:val="00000017"/>
    <w:name w:val="WW8Num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2">
    <w:nsid w:val="00000018"/>
    <w:multiLevelType w:val="multilevel"/>
    <w:tmpl w:val="00000018"/>
    <w:name w:val="WW8Num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3">
    <w:nsid w:val="00000019"/>
    <w:multiLevelType w:val="multilevel"/>
    <w:tmpl w:val="00000019"/>
    <w:name w:val="WW8Num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4">
    <w:nsid w:val="0000001A"/>
    <w:multiLevelType w:val="multilevel"/>
    <w:tmpl w:val="0000001A"/>
    <w:name w:val="WW8Num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5">
    <w:nsid w:val="0000001B"/>
    <w:multiLevelType w:val="multilevel"/>
    <w:tmpl w:val="0000001B"/>
    <w:name w:val="WW8Num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6">
    <w:nsid w:val="0000001C"/>
    <w:multiLevelType w:val="multilevel"/>
    <w:tmpl w:val="0000001C"/>
    <w:name w:val="WW8Num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7">
    <w:nsid w:val="0000001D"/>
    <w:multiLevelType w:val="multilevel"/>
    <w:tmpl w:val="0000001D"/>
    <w:name w:val="WW8Num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8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29">
    <w:nsid w:val="0000001F"/>
    <w:multiLevelType w:val="multilevel"/>
    <w:tmpl w:val="0000001F"/>
    <w:name w:val="WW8Num3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0">
    <w:nsid w:val="00000020"/>
    <w:multiLevelType w:val="multilevel"/>
    <w:tmpl w:val="00000020"/>
    <w:name w:val="WW8Num3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1">
    <w:nsid w:val="00000021"/>
    <w:multiLevelType w:val="multilevel"/>
    <w:tmpl w:val="00000021"/>
    <w:name w:val="WW8Num3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2">
    <w:nsid w:val="00000022"/>
    <w:multiLevelType w:val="multilevel"/>
    <w:tmpl w:val="00000022"/>
    <w:name w:val="WW8Num3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3">
    <w:nsid w:val="00000023"/>
    <w:multiLevelType w:val="multilevel"/>
    <w:tmpl w:val="00000023"/>
    <w:name w:val="WW8Num3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4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5">
    <w:nsid w:val="00000025"/>
    <w:multiLevelType w:val="multilevel"/>
    <w:tmpl w:val="00000025"/>
    <w:name w:val="WW8Num3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6">
    <w:nsid w:val="00000026"/>
    <w:multiLevelType w:val="multilevel"/>
    <w:tmpl w:val="00000026"/>
    <w:name w:val="WW8Num3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7">
    <w:nsid w:val="00000027"/>
    <w:multiLevelType w:val="multilevel"/>
    <w:tmpl w:val="00000027"/>
    <w:name w:val="WW8Num3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8">
    <w:nsid w:val="00000028"/>
    <w:multiLevelType w:val="multilevel"/>
    <w:tmpl w:val="00000028"/>
    <w:name w:val="WW8Num4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39">
    <w:nsid w:val="00000029"/>
    <w:multiLevelType w:val="multilevel"/>
    <w:tmpl w:val="00000029"/>
    <w:name w:val="WW8Num4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0">
    <w:nsid w:val="0000002A"/>
    <w:multiLevelType w:val="multilevel"/>
    <w:tmpl w:val="0000002A"/>
    <w:name w:val="WW8Num4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1">
    <w:nsid w:val="0000002B"/>
    <w:multiLevelType w:val="multilevel"/>
    <w:tmpl w:val="0000002B"/>
    <w:name w:val="WW8Num4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2">
    <w:nsid w:val="0000002C"/>
    <w:multiLevelType w:val="multilevel"/>
    <w:tmpl w:val="0000002C"/>
    <w:name w:val="WW8Num4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3">
    <w:nsid w:val="0000002D"/>
    <w:multiLevelType w:val="multilevel"/>
    <w:tmpl w:val="0000002D"/>
    <w:name w:val="WW8Num4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4">
    <w:nsid w:val="0000002E"/>
    <w:multiLevelType w:val="multilevel"/>
    <w:tmpl w:val="0000002E"/>
    <w:name w:val="WW8Num4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5">
    <w:nsid w:val="0000002F"/>
    <w:multiLevelType w:val="multilevel"/>
    <w:tmpl w:val="0000002F"/>
    <w:name w:val="WW8Num4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6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7">
    <w:nsid w:val="00000031"/>
    <w:multiLevelType w:val="multilevel"/>
    <w:tmpl w:val="00000031"/>
    <w:name w:val="WW8Num4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8">
    <w:nsid w:val="00000032"/>
    <w:multiLevelType w:val="multilevel"/>
    <w:tmpl w:val="00000032"/>
    <w:name w:val="WW8Num5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49">
    <w:nsid w:val="00000033"/>
    <w:multiLevelType w:val="multilevel"/>
    <w:tmpl w:val="00000033"/>
    <w:name w:val="WW8Num5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0">
    <w:nsid w:val="00000034"/>
    <w:multiLevelType w:val="multilevel"/>
    <w:tmpl w:val="00000034"/>
    <w:name w:val="WW8Num5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1">
    <w:nsid w:val="00000035"/>
    <w:multiLevelType w:val="multilevel"/>
    <w:tmpl w:val="00000035"/>
    <w:name w:val="WW8Num5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2">
    <w:nsid w:val="00000036"/>
    <w:multiLevelType w:val="multilevel"/>
    <w:tmpl w:val="00000036"/>
    <w:name w:val="WW8Num5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3">
    <w:nsid w:val="00000037"/>
    <w:multiLevelType w:val="multilevel"/>
    <w:tmpl w:val="00000037"/>
    <w:name w:val="WW8Num5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4">
    <w:nsid w:val="00000038"/>
    <w:multiLevelType w:val="multilevel"/>
    <w:tmpl w:val="00000038"/>
    <w:name w:val="WW8Num5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5">
    <w:nsid w:val="00000039"/>
    <w:multiLevelType w:val="multilevel"/>
    <w:tmpl w:val="00000039"/>
    <w:name w:val="WW8Num5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6">
    <w:nsid w:val="0000003A"/>
    <w:multiLevelType w:val="multilevel"/>
    <w:tmpl w:val="0000003A"/>
    <w:name w:val="WW8Num5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7">
    <w:nsid w:val="0000003B"/>
    <w:multiLevelType w:val="multilevel"/>
    <w:tmpl w:val="0000003B"/>
    <w:name w:val="WW8Num5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8">
    <w:nsid w:val="0000003C"/>
    <w:multiLevelType w:val="multilevel"/>
    <w:tmpl w:val="0000003C"/>
    <w:name w:val="WW8Num6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59">
    <w:nsid w:val="0000003D"/>
    <w:multiLevelType w:val="multilevel"/>
    <w:tmpl w:val="0000003D"/>
    <w:name w:val="WW8Num6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0">
    <w:nsid w:val="0000003E"/>
    <w:multiLevelType w:val="multilevel"/>
    <w:tmpl w:val="0000003E"/>
    <w:name w:val="WW8Num6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1">
    <w:nsid w:val="0000003F"/>
    <w:multiLevelType w:val="multilevel"/>
    <w:tmpl w:val="0000003F"/>
    <w:name w:val="WW8Num6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2">
    <w:nsid w:val="00000040"/>
    <w:multiLevelType w:val="multilevel"/>
    <w:tmpl w:val="00000040"/>
    <w:name w:val="WW8Num6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3">
    <w:nsid w:val="00000041"/>
    <w:multiLevelType w:val="multilevel"/>
    <w:tmpl w:val="00000041"/>
    <w:name w:val="WW8Num6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4">
    <w:nsid w:val="00000042"/>
    <w:multiLevelType w:val="multilevel"/>
    <w:tmpl w:val="00000042"/>
    <w:name w:val="WW8Num6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5">
    <w:nsid w:val="00000043"/>
    <w:multiLevelType w:val="multilevel"/>
    <w:tmpl w:val="00000043"/>
    <w:name w:val="WW8Num6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6">
    <w:nsid w:val="00000044"/>
    <w:multiLevelType w:val="multilevel"/>
    <w:tmpl w:val="00000044"/>
    <w:name w:val="WW8Num6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7">
    <w:nsid w:val="00000045"/>
    <w:multiLevelType w:val="multilevel"/>
    <w:tmpl w:val="00000045"/>
    <w:name w:val="WW8Num6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8">
    <w:nsid w:val="00000046"/>
    <w:multiLevelType w:val="multilevel"/>
    <w:tmpl w:val="00000046"/>
    <w:name w:val="WW8Num7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69">
    <w:nsid w:val="00000047"/>
    <w:multiLevelType w:val="multilevel"/>
    <w:tmpl w:val="00000047"/>
    <w:name w:val="WW8Num7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0">
    <w:nsid w:val="00000048"/>
    <w:multiLevelType w:val="multilevel"/>
    <w:tmpl w:val="00000048"/>
    <w:name w:val="WW8Num7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1">
    <w:nsid w:val="00000049"/>
    <w:multiLevelType w:val="multilevel"/>
    <w:tmpl w:val="00000049"/>
    <w:name w:val="WW8Num7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2">
    <w:nsid w:val="0000004A"/>
    <w:multiLevelType w:val="multilevel"/>
    <w:tmpl w:val="0000004A"/>
    <w:name w:val="WW8Num7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3">
    <w:nsid w:val="0000004B"/>
    <w:multiLevelType w:val="multilevel"/>
    <w:tmpl w:val="0000004B"/>
    <w:name w:val="WW8Num7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4">
    <w:nsid w:val="0000004C"/>
    <w:multiLevelType w:val="multilevel"/>
    <w:tmpl w:val="0000004C"/>
    <w:name w:val="WW8Num7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5">
    <w:nsid w:val="0000004D"/>
    <w:multiLevelType w:val="multilevel"/>
    <w:tmpl w:val="0000004D"/>
    <w:name w:val="WW8Num7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6">
    <w:nsid w:val="0000004E"/>
    <w:multiLevelType w:val="multilevel"/>
    <w:tmpl w:val="0000004E"/>
    <w:name w:val="WW8Num7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7">
    <w:nsid w:val="0000004F"/>
    <w:multiLevelType w:val="multilevel"/>
    <w:tmpl w:val="0000004F"/>
    <w:name w:val="WW8Num7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8">
    <w:nsid w:val="00000050"/>
    <w:multiLevelType w:val="multilevel"/>
    <w:tmpl w:val="00000050"/>
    <w:name w:val="WW8Num8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79">
    <w:nsid w:val="00000051"/>
    <w:multiLevelType w:val="multilevel"/>
    <w:tmpl w:val="00000051"/>
    <w:name w:val="WW8Num8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0">
    <w:nsid w:val="00000052"/>
    <w:multiLevelType w:val="multilevel"/>
    <w:tmpl w:val="00000052"/>
    <w:name w:val="WW8Num8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1">
    <w:nsid w:val="00000053"/>
    <w:multiLevelType w:val="multilevel"/>
    <w:tmpl w:val="00000053"/>
    <w:name w:val="WW8Num8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2">
    <w:nsid w:val="00000054"/>
    <w:multiLevelType w:val="multilevel"/>
    <w:tmpl w:val="00000054"/>
    <w:name w:val="WW8Num8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3">
    <w:nsid w:val="00000055"/>
    <w:multiLevelType w:val="multilevel"/>
    <w:tmpl w:val="00000055"/>
    <w:name w:val="WW8Num8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4">
    <w:nsid w:val="00000056"/>
    <w:multiLevelType w:val="multilevel"/>
    <w:tmpl w:val="00000056"/>
    <w:name w:val="WW8Num8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5">
    <w:nsid w:val="00000057"/>
    <w:multiLevelType w:val="multilevel"/>
    <w:tmpl w:val="00000057"/>
    <w:name w:val="WW8Num8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6">
    <w:nsid w:val="00000058"/>
    <w:multiLevelType w:val="multilevel"/>
    <w:tmpl w:val="00000058"/>
    <w:name w:val="WW8Num8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7">
    <w:nsid w:val="00000059"/>
    <w:multiLevelType w:val="multilevel"/>
    <w:tmpl w:val="00000059"/>
    <w:name w:val="WW8Num8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8">
    <w:nsid w:val="0000005A"/>
    <w:multiLevelType w:val="multilevel"/>
    <w:tmpl w:val="0000005A"/>
    <w:name w:val="WW8Num9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89">
    <w:nsid w:val="0000005B"/>
    <w:multiLevelType w:val="multilevel"/>
    <w:tmpl w:val="0000005B"/>
    <w:name w:val="WW8Num9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0">
    <w:nsid w:val="0000005C"/>
    <w:multiLevelType w:val="multilevel"/>
    <w:tmpl w:val="0000005C"/>
    <w:name w:val="WW8Num9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1">
    <w:nsid w:val="0000005D"/>
    <w:multiLevelType w:val="multilevel"/>
    <w:tmpl w:val="0000005D"/>
    <w:name w:val="WW8Num9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2">
    <w:nsid w:val="0000005E"/>
    <w:multiLevelType w:val="multilevel"/>
    <w:tmpl w:val="0000005E"/>
    <w:name w:val="WW8Num9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3">
    <w:nsid w:val="0000005F"/>
    <w:multiLevelType w:val="multilevel"/>
    <w:tmpl w:val="0000005F"/>
    <w:name w:val="WW8Num9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4">
    <w:nsid w:val="00000060"/>
    <w:multiLevelType w:val="multilevel"/>
    <w:tmpl w:val="00000060"/>
    <w:name w:val="WW8Num9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5">
    <w:nsid w:val="00000061"/>
    <w:multiLevelType w:val="multilevel"/>
    <w:tmpl w:val="00000061"/>
    <w:name w:val="WW8Num9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6">
    <w:nsid w:val="00000062"/>
    <w:multiLevelType w:val="multilevel"/>
    <w:tmpl w:val="00000062"/>
    <w:name w:val="WW8Num9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7">
    <w:nsid w:val="00000063"/>
    <w:multiLevelType w:val="multilevel"/>
    <w:tmpl w:val="00000063"/>
    <w:name w:val="WW8Num9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8">
    <w:nsid w:val="00000064"/>
    <w:multiLevelType w:val="multilevel"/>
    <w:tmpl w:val="00000064"/>
    <w:name w:val="WW8Num10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99">
    <w:nsid w:val="00000065"/>
    <w:multiLevelType w:val="multilevel"/>
    <w:tmpl w:val="00000065"/>
    <w:name w:val="WW8Num10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0">
    <w:nsid w:val="00000066"/>
    <w:multiLevelType w:val="multilevel"/>
    <w:tmpl w:val="00000066"/>
    <w:name w:val="WW8Num10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1">
    <w:nsid w:val="00000067"/>
    <w:multiLevelType w:val="multilevel"/>
    <w:tmpl w:val="00000067"/>
    <w:name w:val="WW8Num10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2">
    <w:nsid w:val="00000068"/>
    <w:multiLevelType w:val="multilevel"/>
    <w:tmpl w:val="00000068"/>
    <w:name w:val="WW8Num10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3">
    <w:nsid w:val="00000069"/>
    <w:multiLevelType w:val="multilevel"/>
    <w:tmpl w:val="00000069"/>
    <w:name w:val="WW8Num10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4">
    <w:nsid w:val="0000006A"/>
    <w:multiLevelType w:val="multilevel"/>
    <w:tmpl w:val="0000006A"/>
    <w:name w:val="WW8Num10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5">
    <w:nsid w:val="0000006B"/>
    <w:multiLevelType w:val="multilevel"/>
    <w:tmpl w:val="0000006B"/>
    <w:name w:val="WW8Num10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6">
    <w:nsid w:val="0000006C"/>
    <w:multiLevelType w:val="multilevel"/>
    <w:tmpl w:val="0000006C"/>
    <w:name w:val="WW8Num10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7">
    <w:nsid w:val="0000006D"/>
    <w:multiLevelType w:val="multilevel"/>
    <w:tmpl w:val="0000006D"/>
    <w:name w:val="WW8Num10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8">
    <w:nsid w:val="0000006E"/>
    <w:multiLevelType w:val="multilevel"/>
    <w:tmpl w:val="0000006E"/>
    <w:name w:val="WW8Num11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09">
    <w:nsid w:val="0000006F"/>
    <w:multiLevelType w:val="multilevel"/>
    <w:tmpl w:val="0000006F"/>
    <w:name w:val="WW8Num11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0">
    <w:nsid w:val="00000070"/>
    <w:multiLevelType w:val="multilevel"/>
    <w:tmpl w:val="00000070"/>
    <w:name w:val="WW8Num11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1">
    <w:nsid w:val="00000071"/>
    <w:multiLevelType w:val="multilevel"/>
    <w:tmpl w:val="00000071"/>
    <w:name w:val="WW8Num11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2">
    <w:nsid w:val="00000072"/>
    <w:multiLevelType w:val="multilevel"/>
    <w:tmpl w:val="00000072"/>
    <w:name w:val="WW8Num11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3">
    <w:nsid w:val="00000073"/>
    <w:multiLevelType w:val="multilevel"/>
    <w:tmpl w:val="00000073"/>
    <w:name w:val="WW8Num11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4">
    <w:nsid w:val="00000074"/>
    <w:multiLevelType w:val="multilevel"/>
    <w:tmpl w:val="00000074"/>
    <w:name w:val="WW8Num11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5">
    <w:nsid w:val="00000075"/>
    <w:multiLevelType w:val="multilevel"/>
    <w:tmpl w:val="00000075"/>
    <w:name w:val="WW8Num11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6">
    <w:nsid w:val="00000076"/>
    <w:multiLevelType w:val="multilevel"/>
    <w:tmpl w:val="00000076"/>
    <w:name w:val="WW8Num11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7">
    <w:nsid w:val="00000077"/>
    <w:multiLevelType w:val="multilevel"/>
    <w:tmpl w:val="00000077"/>
    <w:name w:val="WW8Num11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8">
    <w:nsid w:val="00000078"/>
    <w:multiLevelType w:val="multilevel"/>
    <w:tmpl w:val="00000078"/>
    <w:name w:val="WW8Num12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19">
    <w:nsid w:val="00000079"/>
    <w:multiLevelType w:val="multilevel"/>
    <w:tmpl w:val="00000079"/>
    <w:name w:val="WW8Num121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0">
    <w:nsid w:val="0000007A"/>
    <w:multiLevelType w:val="multilevel"/>
    <w:tmpl w:val="0000007A"/>
    <w:name w:val="WW8Num122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1">
    <w:nsid w:val="0000007B"/>
    <w:multiLevelType w:val="multilevel"/>
    <w:tmpl w:val="0000007B"/>
    <w:name w:val="WW8Num123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2">
    <w:nsid w:val="0000007C"/>
    <w:multiLevelType w:val="multilevel"/>
    <w:tmpl w:val="0000007C"/>
    <w:name w:val="WW8Num124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3">
    <w:nsid w:val="0000007D"/>
    <w:multiLevelType w:val="multilevel"/>
    <w:tmpl w:val="0000007D"/>
    <w:name w:val="WW8Num125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4">
    <w:nsid w:val="0000007E"/>
    <w:multiLevelType w:val="multilevel"/>
    <w:tmpl w:val="0000007E"/>
    <w:name w:val="WW8Num126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5">
    <w:nsid w:val="0000007F"/>
    <w:multiLevelType w:val="multilevel"/>
    <w:tmpl w:val="0000007F"/>
    <w:name w:val="WW8Num127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6">
    <w:nsid w:val="00000080"/>
    <w:multiLevelType w:val="multilevel"/>
    <w:tmpl w:val="00000080"/>
    <w:name w:val="WW8Num128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7">
    <w:nsid w:val="00000081"/>
    <w:multiLevelType w:val="multilevel"/>
    <w:tmpl w:val="00000081"/>
    <w:name w:val="WW8Num129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8">
    <w:nsid w:val="00000082"/>
    <w:multiLevelType w:val="multilevel"/>
    <w:tmpl w:val="00000082"/>
    <w:name w:val="WW8Num130"/>
    <w:lvl w:ilvl="0">
      <w:start w:val="1"/>
      <w:numFmt w:val="bullet"/>
      <w:lvlText w:val=""/>
      <w:lvlJc w:val="left"/>
      <w:pPr>
        <w:tabs>
          <w:tab w:pos="360" w:val="num"/>
        </w:tabs>
        <w:ind w:hanging="360" w:left="360"/>
      </w:pPr>
      <w:rPr>
        <w:rFonts w:cs="StarSymbol" w:hAnsi="Symbol" w:ascii="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StarSymbol" w:hAnsi="Symbol" w:ascii="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StarSymbol" w:hAnsi="Symbol" w:ascii="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StarSymbol" w:hAnsi="Symbol" w:ascii="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StarSymbol" w:hAnsi="Symbol" w:ascii="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StarSymbol" w:hAnsi="Symbol" w:ascii="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StarSymbol" w:hAnsi="Symbol" w:ascii="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StarSymbol" w:hAnsi="Symbol" w:ascii="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StarSymbol" w:hAnsi="Symbol" w:ascii="Symbol"/>
        <w:sz w:val="18"/>
        <w:szCs w:val="18"/>
      </w:rPr>
    </w:lvl>
  </w:abstractNum>
  <w:abstractNum w:abstractNumId="129">
    <w:nsid w:val="09291A6A"/>
    <w:multiLevelType w:val="hybridMultilevel"/>
    <w:tmpl w:val="3DCC1330"/>
    <w:lvl w:tplc="1C427BD6" w:ilvl="0"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0">
    <w:nsid w:val="11272597"/>
    <w:multiLevelType w:val="hybridMultilevel"/>
    <w:tmpl w:val="9462D9C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1">
    <w:nsid w:val="11773830"/>
    <w:multiLevelType w:val="hybridMultilevel"/>
    <w:tmpl w:val="3DD2FF84"/>
    <w:lvl w:tplc="0436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440"/>
      </w:pPr>
    </w:lvl>
    <w:lvl w:tentative="true" w:tplc="0436001B" w:ilvl="2">
      <w:start w:val="1"/>
      <w:numFmt w:val="lowerRoman"/>
      <w:lvlText w:val="%3."/>
      <w:lvlJc w:val="right"/>
      <w:pPr>
        <w:ind w:hanging="180" w:left="2160"/>
      </w:pPr>
    </w:lvl>
    <w:lvl w:tentative="true" w:tplc="0436000F" w:ilvl="3">
      <w:start w:val="1"/>
      <w:numFmt w:val="decimal"/>
      <w:lvlText w:val="%4."/>
      <w:lvlJc w:val="left"/>
      <w:pPr>
        <w:ind w:hanging="360" w:left="2880"/>
      </w:pPr>
    </w:lvl>
    <w:lvl w:tentative="true" w:tplc="04360019" w:ilvl="4">
      <w:start w:val="1"/>
      <w:numFmt w:val="lowerLetter"/>
      <w:lvlText w:val="%5."/>
      <w:lvlJc w:val="left"/>
      <w:pPr>
        <w:ind w:hanging="360" w:left="3600"/>
      </w:pPr>
    </w:lvl>
    <w:lvl w:tentative="true" w:tplc="0436001B" w:ilvl="5">
      <w:start w:val="1"/>
      <w:numFmt w:val="lowerRoman"/>
      <w:lvlText w:val="%6."/>
      <w:lvlJc w:val="right"/>
      <w:pPr>
        <w:ind w:hanging="180" w:left="4320"/>
      </w:pPr>
    </w:lvl>
    <w:lvl w:tentative="true" w:tplc="0436000F" w:ilvl="6">
      <w:start w:val="1"/>
      <w:numFmt w:val="decimal"/>
      <w:lvlText w:val="%7."/>
      <w:lvlJc w:val="left"/>
      <w:pPr>
        <w:ind w:hanging="360" w:left="5040"/>
      </w:pPr>
    </w:lvl>
    <w:lvl w:tentative="true" w:tplc="04360019" w:ilvl="7">
      <w:start w:val="1"/>
      <w:numFmt w:val="lowerLetter"/>
      <w:lvlText w:val="%8."/>
      <w:lvlJc w:val="left"/>
      <w:pPr>
        <w:ind w:hanging="360" w:left="5760"/>
      </w:pPr>
    </w:lvl>
    <w:lvl w:tentative="true" w:tplc="0436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2">
    <w:nsid w:val="1BAE29F0"/>
    <w:multiLevelType w:val="hybridMultilevel"/>
    <w:tmpl w:val="CD40B052"/>
    <w:lvl w:tplc="7340BA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520"/>
      </w:pPr>
    </w:lvl>
    <w:lvl w:tentative="true" w:tplc="0436001B" w:ilvl="2">
      <w:start w:val="1"/>
      <w:numFmt w:val="lowerRoman"/>
      <w:lvlText w:val="%3."/>
      <w:lvlJc w:val="right"/>
      <w:pPr>
        <w:ind w:hanging="180" w:left="3240"/>
      </w:pPr>
    </w:lvl>
    <w:lvl w:tentative="true" w:tplc="0436000F" w:ilvl="3">
      <w:start w:val="1"/>
      <w:numFmt w:val="decimal"/>
      <w:lvlText w:val="%4."/>
      <w:lvlJc w:val="left"/>
      <w:pPr>
        <w:ind w:hanging="360" w:left="3960"/>
      </w:pPr>
    </w:lvl>
    <w:lvl w:tentative="true" w:tplc="04360019" w:ilvl="4">
      <w:start w:val="1"/>
      <w:numFmt w:val="lowerLetter"/>
      <w:lvlText w:val="%5."/>
      <w:lvlJc w:val="left"/>
      <w:pPr>
        <w:ind w:hanging="360" w:left="4680"/>
      </w:pPr>
    </w:lvl>
    <w:lvl w:tentative="true" w:tplc="0436001B" w:ilvl="5">
      <w:start w:val="1"/>
      <w:numFmt w:val="lowerRoman"/>
      <w:lvlText w:val="%6."/>
      <w:lvlJc w:val="right"/>
      <w:pPr>
        <w:ind w:hanging="180" w:left="5400"/>
      </w:pPr>
    </w:lvl>
    <w:lvl w:tentative="true" w:tplc="0436000F" w:ilvl="6">
      <w:start w:val="1"/>
      <w:numFmt w:val="decimal"/>
      <w:lvlText w:val="%7."/>
      <w:lvlJc w:val="left"/>
      <w:pPr>
        <w:ind w:hanging="360" w:left="6120"/>
      </w:pPr>
    </w:lvl>
    <w:lvl w:tentative="true" w:tplc="04360019" w:ilvl="7">
      <w:start w:val="1"/>
      <w:numFmt w:val="lowerLetter"/>
      <w:lvlText w:val="%8."/>
      <w:lvlJc w:val="left"/>
      <w:pPr>
        <w:ind w:hanging="360" w:left="6840"/>
      </w:pPr>
    </w:lvl>
    <w:lvl w:tentative="true" w:tplc="0436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33">
    <w:nsid w:val="1EA441D8"/>
    <w:multiLevelType w:val="hybridMultilevel"/>
    <w:tmpl w:val="E842E584"/>
    <w:lvl w:tplc="1EC848B6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4">
    <w:nsid w:val="24162697"/>
    <w:multiLevelType w:val="hybridMultilevel"/>
    <w:tmpl w:val="49141730"/>
    <w:lvl w:tplc="E0BAE44E" w:ilvl="0">
      <w:start w:val="1"/>
      <w:numFmt w:val="bullet"/>
      <w:lvlText w:val="-"/>
      <w:lvlJc w:val="left"/>
      <w:pPr>
        <w:ind w:hanging="360" w:left="720"/>
      </w:pPr>
      <w:rPr>
        <w:rFonts w:cs="Tahoma" w:eastAsia="Calibri" w:hAnsi="Tahoma" w:ascii="Tahoma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5">
    <w:nsid w:val="27E94388"/>
    <w:multiLevelType w:val="hybridMultilevel"/>
    <w:tmpl w:val="58041572"/>
    <w:lvl w:tplc="E4284ED2" w:ilvl="0">
      <w:start w:val="1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6">
    <w:nsid w:val="2C4A3EF7"/>
    <w:multiLevelType w:val="hybridMultilevel"/>
    <w:tmpl w:val="A9B4E3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E49A66BE" w:ilvl="1">
      <w:start w:val="1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7">
    <w:nsid w:val="328312A2"/>
    <w:multiLevelType w:val="hybridMultilevel"/>
    <w:tmpl w:val="EE78F016"/>
    <w:lvl w:tplc="3742397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8">
    <w:nsid w:val="372431D5"/>
    <w:multiLevelType w:val="hybridMultilevel"/>
    <w:tmpl w:val="3DFE98B0"/>
    <w:lvl w:tplc="A3DA73EA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Calibri" w:ascii="Calibri" w:hint="default"/>
      </w:rPr>
    </w:lvl>
    <w:lvl w:tplc="0436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9">
    <w:nsid w:val="3DA46CEB"/>
    <w:multiLevelType w:val="hybridMultilevel"/>
    <w:tmpl w:val="CDBAD396"/>
    <w:lvl w:tplc="5CC0BCF0" w:ilvl="0">
      <w:start w:val="5"/>
      <w:numFmt w:val="bullet"/>
      <w:lvlText w:val="-"/>
      <w:lvlJc w:val="left"/>
      <w:pPr>
        <w:ind w:hanging="360" w:left="360"/>
      </w:pPr>
      <w:rPr>
        <w:rFonts w:eastAsia="Times New Roman" w:hAnsi="Calibri" w:ascii="Calibri" w:hint="default"/>
        <w:color w:val="auto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0">
    <w:nsid w:val="3FA42E0A"/>
    <w:multiLevelType w:val="hybridMultilevel"/>
    <w:tmpl w:val="91B0A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1">
    <w:nsid w:val="40D86264"/>
    <w:multiLevelType w:val="hybridMultilevel"/>
    <w:tmpl w:val="696CE2FC"/>
    <w:lvl w:tplc="0409000F" w:ilvl="0">
      <w:start w:val="1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2">
    <w:nsid w:val="48897B02"/>
    <w:multiLevelType w:val="hybridMultilevel"/>
    <w:tmpl w:val="7A765DAC"/>
    <w:lvl w:tplc="A3DA73EA" w:ilvl="0">
      <w:start w:val="1"/>
      <w:numFmt w:val="bullet"/>
      <w:lvlText w:val="-"/>
      <w:lvlJc w:val="left"/>
      <w:pPr>
        <w:ind w:hanging="360" w:left="1800"/>
      </w:pPr>
      <w:rPr>
        <w:rFonts w:cs="Times New Roman" w:eastAsia="Calibri" w:hAnsi="Calibri" w:ascii="Calibri" w:hint="default"/>
      </w:rPr>
    </w:lvl>
    <w:lvl w:tentative="true" w:tplc="0436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36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36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36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36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36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36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36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3">
    <w:nsid w:val="4BC62C7B"/>
    <w:multiLevelType w:val="hybridMultilevel"/>
    <w:tmpl w:val="029C9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4">
    <w:nsid w:val="52CD4DC5"/>
    <w:multiLevelType w:val="hybridMultilevel"/>
    <w:tmpl w:val="A1467362"/>
    <w:lvl w:tplc="0409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color w:val="auto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5">
    <w:nsid w:val="5E441F7B"/>
    <w:multiLevelType w:val="hybridMultilevel"/>
    <w:tmpl w:val="4326709C"/>
    <w:lvl w:tplc="D8027656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6">
    <w:nsid w:val="67EB615C"/>
    <w:multiLevelType w:val="hybridMultilevel"/>
    <w:tmpl w:val="96888C3C"/>
    <w:lvl w:tplc="A27E6D1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1800"/>
      </w:pPr>
    </w:lvl>
    <w:lvl w:tentative="true" w:tplc="0436001B" w:ilvl="2">
      <w:start w:val="1"/>
      <w:numFmt w:val="lowerRoman"/>
      <w:lvlText w:val="%3."/>
      <w:lvlJc w:val="right"/>
      <w:pPr>
        <w:ind w:hanging="180" w:left="2520"/>
      </w:pPr>
    </w:lvl>
    <w:lvl w:tentative="true" w:tplc="0436000F" w:ilvl="3">
      <w:start w:val="1"/>
      <w:numFmt w:val="decimal"/>
      <w:lvlText w:val="%4."/>
      <w:lvlJc w:val="left"/>
      <w:pPr>
        <w:ind w:hanging="360" w:left="3240"/>
      </w:pPr>
    </w:lvl>
    <w:lvl w:tentative="true" w:tplc="04360019" w:ilvl="4">
      <w:start w:val="1"/>
      <w:numFmt w:val="lowerLetter"/>
      <w:lvlText w:val="%5."/>
      <w:lvlJc w:val="left"/>
      <w:pPr>
        <w:ind w:hanging="360" w:left="3960"/>
      </w:pPr>
    </w:lvl>
    <w:lvl w:tentative="true" w:tplc="0436001B" w:ilvl="5">
      <w:start w:val="1"/>
      <w:numFmt w:val="lowerRoman"/>
      <w:lvlText w:val="%6."/>
      <w:lvlJc w:val="right"/>
      <w:pPr>
        <w:ind w:hanging="180" w:left="4680"/>
      </w:pPr>
    </w:lvl>
    <w:lvl w:tentative="true" w:tplc="0436000F" w:ilvl="6">
      <w:start w:val="1"/>
      <w:numFmt w:val="decimal"/>
      <w:lvlText w:val="%7."/>
      <w:lvlJc w:val="left"/>
      <w:pPr>
        <w:ind w:hanging="360" w:left="5400"/>
      </w:pPr>
    </w:lvl>
    <w:lvl w:tentative="true" w:tplc="04360019" w:ilvl="7">
      <w:start w:val="1"/>
      <w:numFmt w:val="lowerLetter"/>
      <w:lvlText w:val="%8."/>
      <w:lvlJc w:val="left"/>
      <w:pPr>
        <w:ind w:hanging="360" w:left="6120"/>
      </w:pPr>
    </w:lvl>
    <w:lvl w:tentative="true" w:tplc="0436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7">
    <w:nsid w:val="6E3070F8"/>
    <w:multiLevelType w:val="hybridMultilevel"/>
    <w:tmpl w:val="E14E0A04"/>
    <w:lvl w:tplc="781E8E0C" w:ilvl="0">
      <w:start w:val="3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8">
    <w:nsid w:val="72161649"/>
    <w:multiLevelType w:val="hybridMultilevel"/>
    <w:tmpl w:val="5AC0D4EA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49">
    <w:nsid w:val="79F031E2"/>
    <w:multiLevelType w:val="hybridMultilevel"/>
    <w:tmpl w:val="BE94D6E8"/>
    <w:lvl w:tplc="AB1E46B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360019" w:ilvl="1">
      <w:start w:val="1"/>
      <w:numFmt w:val="lowerLetter"/>
      <w:lvlText w:val="%2."/>
      <w:lvlJc w:val="left"/>
      <w:pPr>
        <w:ind w:hanging="360" w:left="2160"/>
      </w:pPr>
    </w:lvl>
    <w:lvl w:tentative="true" w:tplc="0436001B" w:ilvl="2">
      <w:start w:val="1"/>
      <w:numFmt w:val="lowerRoman"/>
      <w:lvlText w:val="%3."/>
      <w:lvlJc w:val="right"/>
      <w:pPr>
        <w:ind w:hanging="180" w:left="2880"/>
      </w:pPr>
    </w:lvl>
    <w:lvl w:tentative="true" w:tplc="0436000F" w:ilvl="3">
      <w:start w:val="1"/>
      <w:numFmt w:val="decimal"/>
      <w:lvlText w:val="%4."/>
      <w:lvlJc w:val="left"/>
      <w:pPr>
        <w:ind w:hanging="360" w:left="3600"/>
      </w:pPr>
    </w:lvl>
    <w:lvl w:tentative="true" w:tplc="04360019" w:ilvl="4">
      <w:start w:val="1"/>
      <w:numFmt w:val="lowerLetter"/>
      <w:lvlText w:val="%5."/>
      <w:lvlJc w:val="left"/>
      <w:pPr>
        <w:ind w:hanging="360" w:left="4320"/>
      </w:pPr>
    </w:lvl>
    <w:lvl w:tentative="true" w:tplc="0436001B" w:ilvl="5">
      <w:start w:val="1"/>
      <w:numFmt w:val="lowerRoman"/>
      <w:lvlText w:val="%6."/>
      <w:lvlJc w:val="right"/>
      <w:pPr>
        <w:ind w:hanging="180" w:left="5040"/>
      </w:pPr>
    </w:lvl>
    <w:lvl w:tentative="true" w:tplc="0436000F" w:ilvl="6">
      <w:start w:val="1"/>
      <w:numFmt w:val="decimal"/>
      <w:lvlText w:val="%7."/>
      <w:lvlJc w:val="left"/>
      <w:pPr>
        <w:ind w:hanging="360" w:left="5760"/>
      </w:pPr>
    </w:lvl>
    <w:lvl w:tentative="true" w:tplc="04360019" w:ilvl="7">
      <w:start w:val="1"/>
      <w:numFmt w:val="lowerLetter"/>
      <w:lvlText w:val="%8."/>
      <w:lvlJc w:val="left"/>
      <w:pPr>
        <w:ind w:hanging="360" w:left="6480"/>
      </w:pPr>
    </w:lvl>
    <w:lvl w:tentative="true" w:tplc="0436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0">
    <w:nsid w:val="7B8F6FEE"/>
    <w:multiLevelType w:val="hybridMultilevel"/>
    <w:tmpl w:val="071AC57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041A0011" w:ilvl="1">
      <w:start w:val="1"/>
      <w:numFmt w:val="decimal"/>
      <w:lvlText w:val="%2)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1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pStyle w:val="Naslov3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pStyle w:val="Naslov4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2">
    <w:nsid w:val="7DCD7E2A"/>
    <w:multiLevelType w:val="hybridMultilevel"/>
    <w:tmpl w:val="D85A9376"/>
    <w:lvl w:tplc="92B6B73A" w:ilvl="0">
      <w:start w:val="1"/>
      <w:numFmt w:val="decimal"/>
      <w:lvlText w:val="%1."/>
      <w:lvlJc w:val="left"/>
      <w:pPr>
        <w:ind w:hanging="360" w:left="720"/>
      </w:pPr>
      <w:rPr>
        <w:rFonts w:eastAsiaTheme="minorHAnsi" w:cs="Times New Roman" w:hAnsi="Calibri" w:ascii="Calibri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51"/>
  </w:num>
  <w:num w:numId="2">
    <w:abstractNumId w:val="139"/>
  </w:num>
  <w:num w:numId="3">
    <w:abstractNumId w:val="140"/>
  </w:num>
  <w:num w:numId="4">
    <w:abstractNumId w:val="137"/>
  </w:num>
  <w:num w:numId="5">
    <w:abstractNumId w:val="130"/>
  </w:num>
  <w:num w:numId="6">
    <w:abstractNumId w:val="145"/>
  </w:num>
  <w:num w:numId="7">
    <w:abstractNumId w:val="148"/>
  </w:num>
  <w:num w:numId="8">
    <w:abstractNumId w:val="136"/>
  </w:num>
  <w:num w:numId="9">
    <w:abstractNumId w:val="133"/>
  </w:num>
  <w:num w:numId="10">
    <w:abstractNumId w:val="135"/>
  </w:num>
  <w:num w:numId="11">
    <w:abstractNumId w:val="141"/>
  </w:num>
  <w:num w:numId="12">
    <w:abstractNumId w:val="147"/>
  </w:num>
  <w:num w:numId="13">
    <w:abstractNumId w:val="129"/>
  </w:num>
  <w:num w:numId="14">
    <w:abstractNumId w:val="150"/>
  </w:num>
  <w:num w:numId="15">
    <w:abstractNumId w:val="143"/>
  </w:num>
  <w:num w:numId="16">
    <w:abstractNumId w:val="134"/>
  </w:num>
  <w:num w:numId="17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8"/>
  </w:num>
  <w:num w:numId="19">
    <w:abstractNumId w:val="142"/>
  </w:num>
  <w:num w:numId="20">
    <w:abstractNumId w:val="144"/>
  </w:num>
  <w:num w:numId="21">
    <w:abstractNumId w:val="146"/>
  </w:num>
  <w:num w:numId="22">
    <w:abstractNumId w:val="149"/>
  </w:num>
  <w:num w:numId="23">
    <w:abstractNumId w:val="132"/>
  </w:num>
  <w:num w:numId="24">
    <w:abstractNumId w:val="152"/>
  </w:num>
  <w:num w:numId="2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15B"/>
    <w:rsid w:val="00064059"/>
    <w:rsid w:val="00071BB8"/>
    <w:rsid w:val="000B1898"/>
    <w:rsid w:val="000E5AC2"/>
    <w:rsid w:val="000E5C56"/>
    <w:rsid w:val="001747B9"/>
    <w:rsid w:val="00224B98"/>
    <w:rsid w:val="00250A1E"/>
    <w:rsid w:val="002A7E40"/>
    <w:rsid w:val="002B5F6A"/>
    <w:rsid w:val="002C22A3"/>
    <w:rsid w:val="002D5F68"/>
    <w:rsid w:val="00310E11"/>
    <w:rsid w:val="00330B90"/>
    <w:rsid w:val="003311C0"/>
    <w:rsid w:val="00363468"/>
    <w:rsid w:val="003B40EE"/>
    <w:rsid w:val="003C552D"/>
    <w:rsid w:val="00411342"/>
    <w:rsid w:val="00471E84"/>
    <w:rsid w:val="004B2BCE"/>
    <w:rsid w:val="004B50A3"/>
    <w:rsid w:val="004E3ACA"/>
    <w:rsid w:val="00581C77"/>
    <w:rsid w:val="005F51C0"/>
    <w:rsid w:val="006A2824"/>
    <w:rsid w:val="007211FF"/>
    <w:rsid w:val="00733FE4"/>
    <w:rsid w:val="00762936"/>
    <w:rsid w:val="00775A37"/>
    <w:rsid w:val="007E5D3C"/>
    <w:rsid w:val="007F7106"/>
    <w:rsid w:val="008625B5"/>
    <w:rsid w:val="008957D8"/>
    <w:rsid w:val="008D4645"/>
    <w:rsid w:val="008E5E27"/>
    <w:rsid w:val="00906370"/>
    <w:rsid w:val="0094569E"/>
    <w:rsid w:val="00957C3A"/>
    <w:rsid w:val="009F1C79"/>
    <w:rsid w:val="009F313C"/>
    <w:rsid w:val="00A1295E"/>
    <w:rsid w:val="00AA0EB6"/>
    <w:rsid w:val="00AC087B"/>
    <w:rsid w:val="00AE723B"/>
    <w:rsid w:val="00B25920"/>
    <w:rsid w:val="00B45173"/>
    <w:rsid w:val="00BA5BF4"/>
    <w:rsid w:val="00BE4CFD"/>
    <w:rsid w:val="00BF2955"/>
    <w:rsid w:val="00C569DF"/>
    <w:rsid w:val="00C76C87"/>
    <w:rsid w:val="00CE3A4E"/>
    <w:rsid w:val="00D45880"/>
    <w:rsid w:val="00D64440"/>
    <w:rsid w:val="00D76787"/>
    <w:rsid w:val="00E038FB"/>
    <w:rsid w:val="00E07EC2"/>
    <w:rsid w:val="00E77F6D"/>
    <w:rsid w:val="00E93B23"/>
    <w:rsid w:val="00EC6F6E"/>
    <w:rsid w:val="00EE2834"/>
    <w:rsid w:val="00F05801"/>
    <w:rsid w:val="00F14FB9"/>
    <w:rsid w:val="00F267C0"/>
    <w:rsid w:val="00F34A5C"/>
    <w:rsid w:val="00F8576C"/>
    <w:rsid w:val="00F9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name="heading 2"/>
    <w:lsdException w:qFormat="true" w:name="heading 3"/>
    <w:lsdException w:qFormat="true" w:uiPriority="9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annotation text"/>
    <w:lsdException w:uiPriority="99" w:name="header"/>
    <w:lsdException w:uiPriority="99" w:name="footer"/>
    <w:lsdException w:qFormat="true" w:uiPriority="99" w:name="caption"/>
    <w:lsdException w:uiPriority="99" w:name="annotation reference"/>
    <w:lsdException w:uiPriority="99" w:name="page number"/>
    <w:lsdException w:uiPriority="99" w:name="List"/>
    <w:lsdException w:qFormat="true" w:name="Title"/>
    <w:lsdException w:uiPriority="99" w:name="Body Text"/>
    <w:lsdException w:qFormat="true" w:name="Subtitle"/>
    <w:lsdException w:uiPriority="99" w:name="Body Text 3"/>
    <w:lsdException w:qFormat="true" w:uiPriority="22" w:name="Strong"/>
    <w:lsdException w:qFormat="true" w:name="Emphasis"/>
    <w:lsdException w:uiPriority="99" w:name="annotation subject"/>
    <w:lsdException w:uiPriority="99" w:name="No List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true" w:styleId="WW8Num2z0" w:type="character">
    <w:name w:val="WW8Num2z0"/>
    <w:rsid w:val="00957C3A"/>
    <w:rPr>
      <w:rFonts w:cs="StarSymbol" w:hAnsi="Symbol" w:ascii="Symbol"/>
      <w:sz w:val="18"/>
      <w:szCs w:val="18"/>
    </w:rPr>
  </w:style>
  <w:style w:customStyle="true" w:styleId="WW8Num3z0" w:type="character">
    <w:name w:val="WW8Num3z0"/>
    <w:rsid w:val="00957C3A"/>
    <w:rPr>
      <w:rFonts w:cs="StarSymbol" w:hAnsi="Symbol" w:ascii="Symbol"/>
      <w:sz w:val="18"/>
      <w:szCs w:val="18"/>
    </w:rPr>
  </w:style>
  <w:style w:customStyle="true" w:styleId="WW8Num4z0" w:type="character">
    <w:name w:val="WW8Num4z0"/>
    <w:rsid w:val="00957C3A"/>
    <w:rPr>
      <w:rFonts w:cs="StarSymbol" w:hAnsi="Symbol" w:ascii="Symbol"/>
      <w:sz w:val="18"/>
      <w:szCs w:val="18"/>
    </w:rPr>
  </w:style>
  <w:style w:customStyle="true" w:styleId="Absatz-Standardschriftart" w:type="character">
    <w:name w:val="Absatz-Standardschriftart"/>
    <w:rsid w:val="00957C3A"/>
  </w:style>
  <w:style w:customStyle="true" w:styleId="WW-Absatz-Standardschriftart" w:type="character">
    <w:name w:val="WW-Absatz-Standardschriftart"/>
    <w:rsid w:val="00957C3A"/>
  </w:style>
  <w:style w:customStyle="true" w:styleId="WW-Absatz-Standardschriftart1" w:type="character">
    <w:name w:val="WW-Absatz-Standardschriftart1"/>
    <w:rsid w:val="00957C3A"/>
  </w:style>
  <w:style w:customStyle="true" w:styleId="WW-Absatz-Standardschriftart11" w:type="character">
    <w:name w:val="WW-Absatz-Standardschriftart11"/>
    <w:rsid w:val="00957C3A"/>
  </w:style>
  <w:style w:customStyle="true" w:styleId="Zadanifontodlomka1" w:type="character">
    <w:name w:val="Zadani font odlomka1"/>
    <w:rsid w:val="00957C3A"/>
  </w:style>
  <w:style w:customStyle="true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true" w:styleId="Sadrajokvira" w:type="paragraph">
    <w:name w:val="Sadržaj okvira"/>
    <w:basedOn w:val="Tijeloteksta"/>
    <w:rsid w:val="00957C3A"/>
  </w:style>
  <w:style w:customStyle="true" w:styleId="Sadrajitablice" w:type="paragraph">
    <w:name w:val="Sadržaji tablice"/>
    <w:basedOn w:val="Normal"/>
    <w:rsid w:val="00957C3A"/>
    <w:pPr>
      <w:suppressLineNumbers/>
      <w:suppressAutoHyphens/>
    </w:pPr>
  </w:style>
  <w:style w:customStyle="true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true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true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true" w:styleId="WW8Num5z0" w:type="character">
    <w:name w:val="WW8Num5z0"/>
    <w:rsid w:val="00957C3A"/>
    <w:rPr>
      <w:rFonts w:cs="StarSymbol" w:hAnsi="Symbol" w:ascii="Symbol"/>
      <w:sz w:val="18"/>
      <w:szCs w:val="18"/>
    </w:rPr>
  </w:style>
  <w:style w:customStyle="true" w:styleId="WW8Num6z0" w:type="character">
    <w:name w:val="WW8Num6z0"/>
    <w:rsid w:val="00957C3A"/>
    <w:rPr>
      <w:rFonts w:cs="StarSymbol" w:hAnsi="Symbol" w:ascii="Symbol"/>
      <w:sz w:val="18"/>
      <w:szCs w:val="18"/>
    </w:rPr>
  </w:style>
  <w:style w:customStyle="true" w:styleId="WW8Num7z0" w:type="character">
    <w:name w:val="WW8Num7z0"/>
    <w:rsid w:val="00957C3A"/>
    <w:rPr>
      <w:rFonts w:cs="StarSymbol" w:hAnsi="Symbol" w:ascii="Symbol"/>
      <w:sz w:val="18"/>
      <w:szCs w:val="18"/>
    </w:rPr>
  </w:style>
  <w:style w:customStyle="true" w:styleId="WW8Num8z0" w:type="character">
    <w:name w:val="WW8Num8z0"/>
    <w:rsid w:val="00957C3A"/>
    <w:rPr>
      <w:rFonts w:cs="StarSymbol" w:hAnsi="Symbol" w:ascii="Symbol"/>
      <w:sz w:val="18"/>
      <w:szCs w:val="18"/>
    </w:rPr>
  </w:style>
  <w:style w:customStyle="true" w:styleId="WW8Num9z0" w:type="character">
    <w:name w:val="WW8Num9z0"/>
    <w:rsid w:val="00957C3A"/>
    <w:rPr>
      <w:rFonts w:cs="StarSymbol" w:hAnsi="Symbol" w:ascii="Symbol"/>
      <w:sz w:val="18"/>
      <w:szCs w:val="18"/>
    </w:rPr>
  </w:style>
  <w:style w:customStyle="true" w:styleId="WW8Num10z0" w:type="character">
    <w:name w:val="WW8Num10z0"/>
    <w:rsid w:val="00957C3A"/>
    <w:rPr>
      <w:rFonts w:cs="StarSymbol" w:hAnsi="Symbol" w:ascii="Symbol"/>
      <w:sz w:val="18"/>
      <w:szCs w:val="18"/>
    </w:rPr>
  </w:style>
  <w:style w:customStyle="true" w:styleId="WW8Num11z0" w:type="character">
    <w:name w:val="WW8Num11z0"/>
    <w:rsid w:val="00957C3A"/>
    <w:rPr>
      <w:rFonts w:cs="StarSymbol" w:hAnsi="Symbol" w:ascii="Symbol"/>
      <w:sz w:val="18"/>
      <w:szCs w:val="18"/>
    </w:rPr>
  </w:style>
  <w:style w:customStyle="true" w:styleId="WW8Num12z0" w:type="character">
    <w:name w:val="WW8Num12z0"/>
    <w:rsid w:val="00957C3A"/>
    <w:rPr>
      <w:rFonts w:cs="StarSymbol" w:hAnsi="Symbol" w:ascii="Symbol"/>
      <w:sz w:val="18"/>
      <w:szCs w:val="18"/>
    </w:rPr>
  </w:style>
  <w:style w:customStyle="true" w:styleId="WW8Num13z0" w:type="character">
    <w:name w:val="WW8Num13z0"/>
    <w:rsid w:val="00957C3A"/>
    <w:rPr>
      <w:rFonts w:cs="StarSymbol" w:hAnsi="Symbol" w:ascii="Symbol"/>
      <w:sz w:val="18"/>
      <w:szCs w:val="18"/>
    </w:rPr>
  </w:style>
  <w:style w:customStyle="true" w:styleId="WW8Num14z0" w:type="character">
    <w:name w:val="WW8Num14z0"/>
    <w:rsid w:val="00957C3A"/>
    <w:rPr>
      <w:rFonts w:cs="StarSymbol" w:hAnsi="Symbol" w:ascii="Symbol"/>
      <w:sz w:val="18"/>
      <w:szCs w:val="18"/>
    </w:rPr>
  </w:style>
  <w:style w:customStyle="true" w:styleId="WW8Num15z0" w:type="character">
    <w:name w:val="WW8Num15z0"/>
    <w:rsid w:val="00957C3A"/>
    <w:rPr>
      <w:rFonts w:cs="StarSymbol" w:hAnsi="Symbol" w:ascii="Symbol"/>
      <w:sz w:val="18"/>
      <w:szCs w:val="18"/>
    </w:rPr>
  </w:style>
  <w:style w:customStyle="true" w:styleId="WW8Num16z0" w:type="character">
    <w:name w:val="WW8Num16z0"/>
    <w:rsid w:val="00957C3A"/>
    <w:rPr>
      <w:rFonts w:cs="StarSymbol" w:hAnsi="Symbol" w:ascii="Symbol"/>
      <w:sz w:val="18"/>
      <w:szCs w:val="18"/>
    </w:rPr>
  </w:style>
  <w:style w:customStyle="true" w:styleId="WW8Num17z0" w:type="character">
    <w:name w:val="WW8Num17z0"/>
    <w:rsid w:val="00957C3A"/>
    <w:rPr>
      <w:rFonts w:cs="StarSymbol" w:hAnsi="Symbol" w:ascii="Symbol"/>
      <w:sz w:val="18"/>
      <w:szCs w:val="18"/>
    </w:rPr>
  </w:style>
  <w:style w:customStyle="true" w:styleId="WW8Num18z0" w:type="character">
    <w:name w:val="WW8Num18z0"/>
    <w:rsid w:val="00957C3A"/>
    <w:rPr>
      <w:rFonts w:cs="StarSymbol" w:hAnsi="Symbol" w:ascii="Symbol"/>
      <w:sz w:val="18"/>
      <w:szCs w:val="18"/>
    </w:rPr>
  </w:style>
  <w:style w:customStyle="true" w:styleId="WW8Num19z0" w:type="character">
    <w:name w:val="WW8Num19z0"/>
    <w:rsid w:val="00957C3A"/>
    <w:rPr>
      <w:rFonts w:cs="StarSymbol" w:hAnsi="Symbol" w:ascii="Symbol"/>
      <w:sz w:val="18"/>
      <w:szCs w:val="18"/>
    </w:rPr>
  </w:style>
  <w:style w:customStyle="true" w:styleId="WW8Num20z0" w:type="character">
    <w:name w:val="WW8Num20z0"/>
    <w:rsid w:val="00957C3A"/>
    <w:rPr>
      <w:rFonts w:cs="StarSymbol" w:hAnsi="Symbol" w:ascii="Symbol"/>
      <w:sz w:val="18"/>
      <w:szCs w:val="18"/>
    </w:rPr>
  </w:style>
  <w:style w:customStyle="true" w:styleId="WW8Num21z0" w:type="character">
    <w:name w:val="WW8Num21z0"/>
    <w:rsid w:val="00957C3A"/>
    <w:rPr>
      <w:rFonts w:cs="StarSymbol" w:hAnsi="Symbol" w:ascii="Symbol"/>
      <w:sz w:val="18"/>
      <w:szCs w:val="18"/>
    </w:rPr>
  </w:style>
  <w:style w:customStyle="true" w:styleId="WW8Num22z0" w:type="character">
    <w:name w:val="WW8Num22z0"/>
    <w:rsid w:val="00957C3A"/>
    <w:rPr>
      <w:rFonts w:cs="StarSymbol" w:hAnsi="Symbol" w:ascii="Symbol"/>
      <w:sz w:val="18"/>
      <w:szCs w:val="18"/>
    </w:rPr>
  </w:style>
  <w:style w:customStyle="true" w:styleId="WW8Num23z0" w:type="character">
    <w:name w:val="WW8Num23z0"/>
    <w:rsid w:val="00957C3A"/>
    <w:rPr>
      <w:rFonts w:cs="StarSymbol" w:hAnsi="Symbol" w:ascii="Symbol"/>
      <w:sz w:val="18"/>
      <w:szCs w:val="18"/>
    </w:rPr>
  </w:style>
  <w:style w:customStyle="true" w:styleId="WW8Num24z0" w:type="character">
    <w:name w:val="WW8Num24z0"/>
    <w:rsid w:val="00957C3A"/>
    <w:rPr>
      <w:rFonts w:cs="StarSymbol" w:hAnsi="Symbol" w:ascii="Symbol"/>
      <w:sz w:val="18"/>
      <w:szCs w:val="18"/>
    </w:rPr>
  </w:style>
  <w:style w:customStyle="true" w:styleId="WW8Num25z0" w:type="character">
    <w:name w:val="WW8Num25z0"/>
    <w:rsid w:val="00957C3A"/>
    <w:rPr>
      <w:rFonts w:cs="StarSymbol" w:hAnsi="Symbol" w:ascii="Symbol"/>
      <w:sz w:val="18"/>
      <w:szCs w:val="18"/>
    </w:rPr>
  </w:style>
  <w:style w:customStyle="true" w:styleId="WW8Num26z0" w:type="character">
    <w:name w:val="WW8Num26z0"/>
    <w:rsid w:val="00957C3A"/>
    <w:rPr>
      <w:rFonts w:cs="StarSymbol" w:hAnsi="Symbol" w:ascii="Symbol"/>
      <w:sz w:val="18"/>
      <w:szCs w:val="18"/>
    </w:rPr>
  </w:style>
  <w:style w:customStyle="true" w:styleId="WW8Num27z0" w:type="character">
    <w:name w:val="WW8Num27z0"/>
    <w:rsid w:val="00957C3A"/>
    <w:rPr>
      <w:rFonts w:cs="StarSymbol" w:hAnsi="Symbol" w:ascii="Symbol"/>
      <w:sz w:val="18"/>
      <w:szCs w:val="18"/>
    </w:rPr>
  </w:style>
  <w:style w:customStyle="true" w:styleId="WW8Num28z0" w:type="character">
    <w:name w:val="WW8Num28z0"/>
    <w:rsid w:val="00957C3A"/>
    <w:rPr>
      <w:rFonts w:cs="StarSymbol" w:hAnsi="Symbol" w:ascii="Symbol"/>
      <w:sz w:val="18"/>
      <w:szCs w:val="18"/>
    </w:rPr>
  </w:style>
  <w:style w:customStyle="true" w:styleId="WW8Num29z0" w:type="character">
    <w:name w:val="WW8Num29z0"/>
    <w:rsid w:val="00957C3A"/>
    <w:rPr>
      <w:rFonts w:cs="StarSymbol" w:hAnsi="Symbol" w:ascii="Symbol"/>
      <w:sz w:val="18"/>
      <w:szCs w:val="18"/>
    </w:rPr>
  </w:style>
  <w:style w:customStyle="true" w:styleId="WW8Num30z0" w:type="character">
    <w:name w:val="WW8Num30z0"/>
    <w:rsid w:val="00957C3A"/>
    <w:rPr>
      <w:rFonts w:cs="StarSymbol" w:hAnsi="Symbol" w:ascii="Symbol"/>
      <w:sz w:val="18"/>
      <w:szCs w:val="18"/>
    </w:rPr>
  </w:style>
  <w:style w:customStyle="true" w:styleId="WW8Num31z0" w:type="character">
    <w:name w:val="WW8Num31z0"/>
    <w:rsid w:val="00957C3A"/>
    <w:rPr>
      <w:rFonts w:cs="StarSymbol" w:hAnsi="Symbol" w:ascii="Symbol"/>
      <w:sz w:val="18"/>
      <w:szCs w:val="18"/>
    </w:rPr>
  </w:style>
  <w:style w:customStyle="true" w:styleId="WW8Num32z0" w:type="character">
    <w:name w:val="WW8Num32z0"/>
    <w:rsid w:val="00957C3A"/>
    <w:rPr>
      <w:rFonts w:cs="StarSymbol" w:hAnsi="Symbol" w:ascii="Symbol"/>
      <w:sz w:val="18"/>
      <w:szCs w:val="18"/>
    </w:rPr>
  </w:style>
  <w:style w:customStyle="true" w:styleId="WW8Num33z0" w:type="character">
    <w:name w:val="WW8Num33z0"/>
    <w:rsid w:val="00957C3A"/>
    <w:rPr>
      <w:rFonts w:cs="StarSymbol" w:hAnsi="Symbol" w:ascii="Symbol"/>
      <w:sz w:val="18"/>
      <w:szCs w:val="18"/>
    </w:rPr>
  </w:style>
  <w:style w:customStyle="true" w:styleId="WW8Num34z0" w:type="character">
    <w:name w:val="WW8Num34z0"/>
    <w:rsid w:val="00957C3A"/>
    <w:rPr>
      <w:rFonts w:cs="StarSymbol" w:hAnsi="Symbol" w:ascii="Symbol"/>
      <w:sz w:val="18"/>
      <w:szCs w:val="18"/>
    </w:rPr>
  </w:style>
  <w:style w:customStyle="true" w:styleId="WW8Num35z0" w:type="character">
    <w:name w:val="WW8Num35z0"/>
    <w:rsid w:val="00957C3A"/>
    <w:rPr>
      <w:rFonts w:cs="StarSymbol" w:hAnsi="Symbol" w:ascii="Symbol"/>
      <w:sz w:val="18"/>
      <w:szCs w:val="18"/>
    </w:rPr>
  </w:style>
  <w:style w:customStyle="true" w:styleId="WW8Num36z0" w:type="character">
    <w:name w:val="WW8Num36z0"/>
    <w:rsid w:val="00957C3A"/>
    <w:rPr>
      <w:rFonts w:cs="StarSymbol" w:hAnsi="Symbol" w:ascii="Symbol"/>
      <w:sz w:val="18"/>
      <w:szCs w:val="18"/>
    </w:rPr>
  </w:style>
  <w:style w:customStyle="true" w:styleId="WW8Num37z0" w:type="character">
    <w:name w:val="WW8Num37z0"/>
    <w:rsid w:val="00957C3A"/>
    <w:rPr>
      <w:rFonts w:cs="StarSymbol" w:hAnsi="Symbol" w:ascii="Symbol"/>
      <w:sz w:val="18"/>
      <w:szCs w:val="18"/>
    </w:rPr>
  </w:style>
  <w:style w:customStyle="true" w:styleId="WW8Num38z0" w:type="character">
    <w:name w:val="WW8Num38z0"/>
    <w:rsid w:val="00957C3A"/>
    <w:rPr>
      <w:rFonts w:cs="StarSymbol" w:hAnsi="Symbol" w:ascii="Symbol"/>
      <w:sz w:val="18"/>
      <w:szCs w:val="18"/>
    </w:rPr>
  </w:style>
  <w:style w:customStyle="true" w:styleId="WW8Num39z0" w:type="character">
    <w:name w:val="WW8Num39z0"/>
    <w:rsid w:val="00957C3A"/>
    <w:rPr>
      <w:rFonts w:cs="StarSymbol" w:hAnsi="Symbol" w:ascii="Symbol"/>
      <w:sz w:val="18"/>
      <w:szCs w:val="18"/>
    </w:rPr>
  </w:style>
  <w:style w:customStyle="true" w:styleId="WW8Num40z0" w:type="character">
    <w:name w:val="WW8Num40z0"/>
    <w:rsid w:val="00957C3A"/>
    <w:rPr>
      <w:rFonts w:cs="StarSymbol" w:hAnsi="Symbol" w:ascii="Symbol"/>
      <w:sz w:val="18"/>
      <w:szCs w:val="18"/>
    </w:rPr>
  </w:style>
  <w:style w:customStyle="true" w:styleId="WW8Num41z0" w:type="character">
    <w:name w:val="WW8Num41z0"/>
    <w:rsid w:val="00957C3A"/>
    <w:rPr>
      <w:rFonts w:cs="StarSymbol" w:hAnsi="Symbol" w:ascii="Symbol"/>
      <w:sz w:val="18"/>
      <w:szCs w:val="18"/>
    </w:rPr>
  </w:style>
  <w:style w:customStyle="true" w:styleId="WW8Num42z0" w:type="character">
    <w:name w:val="WW8Num42z0"/>
    <w:rsid w:val="00957C3A"/>
    <w:rPr>
      <w:rFonts w:cs="StarSymbol" w:hAnsi="Symbol" w:ascii="Symbol"/>
      <w:sz w:val="18"/>
      <w:szCs w:val="18"/>
    </w:rPr>
  </w:style>
  <w:style w:customStyle="true" w:styleId="WW8Num43z0" w:type="character">
    <w:name w:val="WW8Num43z0"/>
    <w:rsid w:val="00957C3A"/>
    <w:rPr>
      <w:rFonts w:cs="StarSymbol" w:hAnsi="Symbol" w:ascii="Symbol"/>
      <w:sz w:val="18"/>
      <w:szCs w:val="18"/>
    </w:rPr>
  </w:style>
  <w:style w:customStyle="true" w:styleId="WW8Num44z0" w:type="character">
    <w:name w:val="WW8Num44z0"/>
    <w:rsid w:val="00957C3A"/>
    <w:rPr>
      <w:rFonts w:cs="StarSymbol" w:hAnsi="Symbol" w:ascii="Symbol"/>
      <w:sz w:val="18"/>
      <w:szCs w:val="18"/>
    </w:rPr>
  </w:style>
  <w:style w:customStyle="true" w:styleId="WW8Num45z0" w:type="character">
    <w:name w:val="WW8Num45z0"/>
    <w:rsid w:val="00957C3A"/>
    <w:rPr>
      <w:rFonts w:cs="StarSymbol" w:hAnsi="Symbol" w:ascii="Symbol"/>
      <w:sz w:val="18"/>
      <w:szCs w:val="18"/>
    </w:rPr>
  </w:style>
  <w:style w:customStyle="true" w:styleId="WW8Num46z0" w:type="character">
    <w:name w:val="WW8Num46z0"/>
    <w:rsid w:val="00957C3A"/>
    <w:rPr>
      <w:rFonts w:cs="StarSymbol" w:hAnsi="Symbol" w:ascii="Symbol"/>
      <w:sz w:val="18"/>
      <w:szCs w:val="18"/>
    </w:rPr>
  </w:style>
  <w:style w:customStyle="true" w:styleId="WW8Num47z0" w:type="character">
    <w:name w:val="WW8Num47z0"/>
    <w:rsid w:val="00957C3A"/>
    <w:rPr>
      <w:rFonts w:cs="StarSymbol" w:hAnsi="Symbol" w:ascii="Symbol"/>
      <w:sz w:val="18"/>
      <w:szCs w:val="18"/>
    </w:rPr>
  </w:style>
  <w:style w:customStyle="true" w:styleId="WW8Num48z0" w:type="character">
    <w:name w:val="WW8Num48z0"/>
    <w:rsid w:val="00957C3A"/>
    <w:rPr>
      <w:rFonts w:cs="StarSymbol" w:hAnsi="Symbol" w:ascii="Symbol"/>
      <w:sz w:val="18"/>
      <w:szCs w:val="18"/>
    </w:rPr>
  </w:style>
  <w:style w:customStyle="true" w:styleId="WW8Num49z0" w:type="character">
    <w:name w:val="WW8Num49z0"/>
    <w:rsid w:val="00957C3A"/>
    <w:rPr>
      <w:rFonts w:cs="StarSymbol" w:hAnsi="Symbol" w:ascii="Symbol"/>
      <w:sz w:val="18"/>
      <w:szCs w:val="18"/>
    </w:rPr>
  </w:style>
  <w:style w:customStyle="true" w:styleId="WW8Num50z0" w:type="character">
    <w:name w:val="WW8Num50z0"/>
    <w:rsid w:val="00957C3A"/>
    <w:rPr>
      <w:rFonts w:cs="StarSymbol" w:hAnsi="Symbol" w:ascii="Symbol"/>
      <w:sz w:val="18"/>
      <w:szCs w:val="18"/>
    </w:rPr>
  </w:style>
  <w:style w:customStyle="true" w:styleId="WW8Num51z0" w:type="character">
    <w:name w:val="WW8Num51z0"/>
    <w:rsid w:val="00957C3A"/>
    <w:rPr>
      <w:rFonts w:cs="StarSymbol" w:hAnsi="Symbol" w:ascii="Symbol"/>
      <w:sz w:val="18"/>
      <w:szCs w:val="18"/>
    </w:rPr>
  </w:style>
  <w:style w:customStyle="true" w:styleId="WW8Num52z0" w:type="character">
    <w:name w:val="WW8Num52z0"/>
    <w:rsid w:val="00957C3A"/>
    <w:rPr>
      <w:rFonts w:cs="StarSymbol" w:hAnsi="Symbol" w:ascii="Symbol"/>
      <w:sz w:val="18"/>
      <w:szCs w:val="18"/>
    </w:rPr>
  </w:style>
  <w:style w:customStyle="true" w:styleId="WW8Num53z0" w:type="character">
    <w:name w:val="WW8Num53z0"/>
    <w:rsid w:val="00957C3A"/>
    <w:rPr>
      <w:rFonts w:cs="StarSymbol" w:hAnsi="Symbol" w:ascii="Symbol"/>
      <w:sz w:val="18"/>
      <w:szCs w:val="18"/>
    </w:rPr>
  </w:style>
  <w:style w:customStyle="true" w:styleId="WW8Num54z0" w:type="character">
    <w:name w:val="WW8Num54z0"/>
    <w:rsid w:val="00957C3A"/>
    <w:rPr>
      <w:rFonts w:cs="StarSymbol" w:hAnsi="Symbol" w:ascii="Symbol"/>
      <w:sz w:val="18"/>
      <w:szCs w:val="18"/>
    </w:rPr>
  </w:style>
  <w:style w:customStyle="true" w:styleId="WW8Num55z0" w:type="character">
    <w:name w:val="WW8Num55z0"/>
    <w:rsid w:val="00957C3A"/>
    <w:rPr>
      <w:rFonts w:cs="StarSymbol" w:hAnsi="Symbol" w:ascii="Symbol"/>
      <w:sz w:val="18"/>
      <w:szCs w:val="18"/>
    </w:rPr>
  </w:style>
  <w:style w:customStyle="true" w:styleId="WW8Num56z0" w:type="character">
    <w:name w:val="WW8Num56z0"/>
    <w:rsid w:val="00957C3A"/>
    <w:rPr>
      <w:rFonts w:cs="StarSymbol" w:hAnsi="Symbol" w:ascii="Symbol"/>
      <w:sz w:val="18"/>
      <w:szCs w:val="18"/>
    </w:rPr>
  </w:style>
  <w:style w:customStyle="true" w:styleId="WW8Num57z0" w:type="character">
    <w:name w:val="WW8Num57z0"/>
    <w:rsid w:val="00957C3A"/>
    <w:rPr>
      <w:rFonts w:cs="StarSymbol" w:hAnsi="Symbol" w:ascii="Symbol"/>
      <w:sz w:val="18"/>
      <w:szCs w:val="18"/>
    </w:rPr>
  </w:style>
  <w:style w:customStyle="true" w:styleId="WW8Num58z0" w:type="character">
    <w:name w:val="WW8Num58z0"/>
    <w:rsid w:val="00957C3A"/>
    <w:rPr>
      <w:rFonts w:cs="StarSymbol" w:hAnsi="Symbol" w:ascii="Symbol"/>
      <w:sz w:val="18"/>
      <w:szCs w:val="18"/>
    </w:rPr>
  </w:style>
  <w:style w:customStyle="true" w:styleId="WW8Num59z0" w:type="character">
    <w:name w:val="WW8Num59z0"/>
    <w:rsid w:val="00957C3A"/>
    <w:rPr>
      <w:rFonts w:cs="StarSymbol" w:hAnsi="Symbol" w:ascii="Symbol"/>
      <w:sz w:val="18"/>
      <w:szCs w:val="18"/>
    </w:rPr>
  </w:style>
  <w:style w:customStyle="true" w:styleId="WW8Num60z0" w:type="character">
    <w:name w:val="WW8Num60z0"/>
    <w:rsid w:val="00957C3A"/>
    <w:rPr>
      <w:rFonts w:cs="StarSymbol" w:hAnsi="Symbol" w:ascii="Symbol"/>
      <w:sz w:val="18"/>
      <w:szCs w:val="18"/>
    </w:rPr>
  </w:style>
  <w:style w:customStyle="true" w:styleId="WW8Num61z0" w:type="character">
    <w:name w:val="WW8Num61z0"/>
    <w:rsid w:val="00957C3A"/>
    <w:rPr>
      <w:rFonts w:cs="StarSymbol" w:hAnsi="Symbol" w:ascii="Symbol"/>
      <w:sz w:val="18"/>
      <w:szCs w:val="18"/>
    </w:rPr>
  </w:style>
  <w:style w:customStyle="true" w:styleId="WW8Num62z0" w:type="character">
    <w:name w:val="WW8Num62z0"/>
    <w:rsid w:val="00957C3A"/>
    <w:rPr>
      <w:rFonts w:cs="StarSymbol" w:hAnsi="Symbol" w:ascii="Symbol"/>
      <w:sz w:val="18"/>
      <w:szCs w:val="18"/>
    </w:rPr>
  </w:style>
  <w:style w:customStyle="true" w:styleId="WW8Num63z0" w:type="character">
    <w:name w:val="WW8Num63z0"/>
    <w:rsid w:val="00957C3A"/>
    <w:rPr>
      <w:rFonts w:cs="StarSymbol" w:hAnsi="Symbol" w:ascii="Symbol"/>
      <w:sz w:val="18"/>
      <w:szCs w:val="18"/>
    </w:rPr>
  </w:style>
  <w:style w:customStyle="true" w:styleId="WW8Num64z0" w:type="character">
    <w:name w:val="WW8Num64z0"/>
    <w:rsid w:val="00957C3A"/>
    <w:rPr>
      <w:rFonts w:cs="StarSymbol" w:hAnsi="Symbol" w:ascii="Symbol"/>
      <w:sz w:val="18"/>
      <w:szCs w:val="18"/>
    </w:rPr>
  </w:style>
  <w:style w:customStyle="true" w:styleId="WW8Num65z0" w:type="character">
    <w:name w:val="WW8Num65z0"/>
    <w:rsid w:val="00957C3A"/>
    <w:rPr>
      <w:rFonts w:cs="StarSymbol" w:hAnsi="Symbol" w:ascii="Symbol"/>
      <w:sz w:val="18"/>
      <w:szCs w:val="18"/>
    </w:rPr>
  </w:style>
  <w:style w:customStyle="true" w:styleId="WW8Num66z0" w:type="character">
    <w:name w:val="WW8Num66z0"/>
    <w:rsid w:val="00957C3A"/>
    <w:rPr>
      <w:rFonts w:cs="StarSymbol" w:hAnsi="Symbol" w:ascii="Symbol"/>
      <w:sz w:val="18"/>
      <w:szCs w:val="18"/>
    </w:rPr>
  </w:style>
  <w:style w:customStyle="true" w:styleId="WW8Num67z0" w:type="character">
    <w:name w:val="WW8Num67z0"/>
    <w:rsid w:val="00957C3A"/>
    <w:rPr>
      <w:rFonts w:cs="StarSymbol" w:hAnsi="Symbol" w:ascii="Symbol"/>
      <w:sz w:val="18"/>
      <w:szCs w:val="18"/>
    </w:rPr>
  </w:style>
  <w:style w:customStyle="true" w:styleId="WW8Num68z0" w:type="character">
    <w:name w:val="WW8Num68z0"/>
    <w:rsid w:val="00957C3A"/>
    <w:rPr>
      <w:rFonts w:cs="StarSymbol" w:hAnsi="Symbol" w:ascii="Symbol"/>
      <w:sz w:val="18"/>
      <w:szCs w:val="18"/>
    </w:rPr>
  </w:style>
  <w:style w:customStyle="true" w:styleId="WW8Num69z0" w:type="character">
    <w:name w:val="WW8Num69z0"/>
    <w:rsid w:val="00957C3A"/>
    <w:rPr>
      <w:rFonts w:cs="StarSymbol" w:hAnsi="Symbol" w:ascii="Symbol"/>
      <w:sz w:val="18"/>
      <w:szCs w:val="18"/>
    </w:rPr>
  </w:style>
  <w:style w:customStyle="true" w:styleId="WW8Num70z0" w:type="character">
    <w:name w:val="WW8Num70z0"/>
    <w:rsid w:val="00957C3A"/>
    <w:rPr>
      <w:rFonts w:cs="StarSymbol" w:hAnsi="Symbol" w:ascii="Symbol"/>
      <w:sz w:val="18"/>
      <w:szCs w:val="18"/>
    </w:rPr>
  </w:style>
  <w:style w:customStyle="true" w:styleId="WW8Num71z0" w:type="character">
    <w:name w:val="WW8Num71z0"/>
    <w:rsid w:val="00957C3A"/>
    <w:rPr>
      <w:rFonts w:cs="StarSymbol" w:hAnsi="Symbol" w:ascii="Symbol"/>
      <w:sz w:val="18"/>
      <w:szCs w:val="18"/>
    </w:rPr>
  </w:style>
  <w:style w:customStyle="true" w:styleId="WW8Num72z0" w:type="character">
    <w:name w:val="WW8Num72z0"/>
    <w:rsid w:val="00957C3A"/>
    <w:rPr>
      <w:rFonts w:cs="StarSymbol" w:hAnsi="Symbol" w:ascii="Symbol"/>
      <w:sz w:val="18"/>
      <w:szCs w:val="18"/>
    </w:rPr>
  </w:style>
  <w:style w:customStyle="true" w:styleId="WW8Num73z0" w:type="character">
    <w:name w:val="WW8Num73z0"/>
    <w:rsid w:val="00957C3A"/>
    <w:rPr>
      <w:rFonts w:cs="StarSymbol" w:hAnsi="Symbol" w:ascii="Symbol"/>
      <w:sz w:val="18"/>
      <w:szCs w:val="18"/>
    </w:rPr>
  </w:style>
  <w:style w:customStyle="true" w:styleId="WW8Num74z0" w:type="character">
    <w:name w:val="WW8Num74z0"/>
    <w:rsid w:val="00957C3A"/>
    <w:rPr>
      <w:rFonts w:cs="StarSymbol" w:hAnsi="Symbol" w:ascii="Symbol"/>
      <w:sz w:val="18"/>
      <w:szCs w:val="18"/>
    </w:rPr>
  </w:style>
  <w:style w:customStyle="true" w:styleId="WW8Num75z0" w:type="character">
    <w:name w:val="WW8Num75z0"/>
    <w:rsid w:val="00957C3A"/>
    <w:rPr>
      <w:rFonts w:cs="StarSymbol" w:hAnsi="Symbol" w:ascii="Symbol"/>
      <w:sz w:val="18"/>
      <w:szCs w:val="18"/>
    </w:rPr>
  </w:style>
  <w:style w:customStyle="true" w:styleId="WW8Num76z0" w:type="character">
    <w:name w:val="WW8Num76z0"/>
    <w:rsid w:val="00957C3A"/>
    <w:rPr>
      <w:rFonts w:cs="StarSymbol" w:hAnsi="Symbol" w:ascii="Symbol"/>
      <w:sz w:val="18"/>
      <w:szCs w:val="18"/>
    </w:rPr>
  </w:style>
  <w:style w:customStyle="true" w:styleId="WW8Num77z0" w:type="character">
    <w:name w:val="WW8Num77z0"/>
    <w:rsid w:val="00957C3A"/>
    <w:rPr>
      <w:rFonts w:cs="StarSymbol" w:hAnsi="Symbol" w:ascii="Symbol"/>
      <w:sz w:val="18"/>
      <w:szCs w:val="18"/>
    </w:rPr>
  </w:style>
  <w:style w:customStyle="true" w:styleId="WW8Num78z0" w:type="character">
    <w:name w:val="WW8Num78z0"/>
    <w:rsid w:val="00957C3A"/>
    <w:rPr>
      <w:rFonts w:cs="StarSymbol" w:hAnsi="Symbol" w:ascii="Symbol"/>
      <w:sz w:val="18"/>
      <w:szCs w:val="18"/>
    </w:rPr>
  </w:style>
  <w:style w:customStyle="true" w:styleId="WW8Num79z0" w:type="character">
    <w:name w:val="WW8Num79z0"/>
    <w:rsid w:val="00957C3A"/>
    <w:rPr>
      <w:rFonts w:cs="StarSymbol" w:hAnsi="Symbol" w:ascii="Symbol"/>
      <w:sz w:val="18"/>
      <w:szCs w:val="18"/>
    </w:rPr>
  </w:style>
  <w:style w:customStyle="true" w:styleId="WW8Num80z0" w:type="character">
    <w:name w:val="WW8Num80z0"/>
    <w:rsid w:val="00957C3A"/>
    <w:rPr>
      <w:rFonts w:cs="StarSymbol" w:hAnsi="Symbol" w:ascii="Symbol"/>
      <w:sz w:val="18"/>
      <w:szCs w:val="18"/>
    </w:rPr>
  </w:style>
  <w:style w:customStyle="true" w:styleId="WW8Num81z0" w:type="character">
    <w:name w:val="WW8Num81z0"/>
    <w:rsid w:val="00957C3A"/>
    <w:rPr>
      <w:rFonts w:cs="StarSymbol" w:hAnsi="Symbol" w:ascii="Symbol"/>
      <w:sz w:val="18"/>
      <w:szCs w:val="18"/>
    </w:rPr>
  </w:style>
  <w:style w:customStyle="true" w:styleId="WW8Num82z0" w:type="character">
    <w:name w:val="WW8Num82z0"/>
    <w:rsid w:val="00957C3A"/>
    <w:rPr>
      <w:rFonts w:cs="StarSymbol" w:hAnsi="Symbol" w:ascii="Symbol"/>
      <w:sz w:val="18"/>
      <w:szCs w:val="18"/>
    </w:rPr>
  </w:style>
  <w:style w:customStyle="true" w:styleId="WW8Num83z0" w:type="character">
    <w:name w:val="WW8Num83z0"/>
    <w:rsid w:val="00957C3A"/>
    <w:rPr>
      <w:rFonts w:cs="StarSymbol" w:hAnsi="Symbol" w:ascii="Symbol"/>
      <w:sz w:val="18"/>
      <w:szCs w:val="18"/>
    </w:rPr>
  </w:style>
  <w:style w:customStyle="true" w:styleId="WW8Num84z0" w:type="character">
    <w:name w:val="WW8Num84z0"/>
    <w:rsid w:val="00957C3A"/>
    <w:rPr>
      <w:rFonts w:cs="StarSymbol" w:hAnsi="Symbol" w:ascii="Symbol"/>
      <w:sz w:val="18"/>
      <w:szCs w:val="18"/>
    </w:rPr>
  </w:style>
  <w:style w:customStyle="true" w:styleId="WW8Num85z0" w:type="character">
    <w:name w:val="WW8Num85z0"/>
    <w:rsid w:val="00957C3A"/>
    <w:rPr>
      <w:rFonts w:cs="StarSymbol" w:hAnsi="Symbol" w:ascii="Symbol"/>
      <w:sz w:val="18"/>
      <w:szCs w:val="18"/>
    </w:rPr>
  </w:style>
  <w:style w:customStyle="true" w:styleId="WW8Num86z0" w:type="character">
    <w:name w:val="WW8Num86z0"/>
    <w:rsid w:val="00957C3A"/>
    <w:rPr>
      <w:rFonts w:cs="StarSymbol" w:hAnsi="Symbol" w:ascii="Symbol"/>
      <w:sz w:val="18"/>
      <w:szCs w:val="18"/>
    </w:rPr>
  </w:style>
  <w:style w:customStyle="true" w:styleId="WW8Num87z0" w:type="character">
    <w:name w:val="WW8Num87z0"/>
    <w:rsid w:val="00957C3A"/>
    <w:rPr>
      <w:rFonts w:cs="StarSymbol" w:hAnsi="Symbol" w:ascii="Symbol"/>
      <w:sz w:val="18"/>
      <w:szCs w:val="18"/>
    </w:rPr>
  </w:style>
  <w:style w:customStyle="true" w:styleId="WW8Num88z0" w:type="character">
    <w:name w:val="WW8Num88z0"/>
    <w:rsid w:val="00957C3A"/>
    <w:rPr>
      <w:rFonts w:cs="StarSymbol" w:hAnsi="Symbol" w:ascii="Symbol"/>
      <w:sz w:val="18"/>
      <w:szCs w:val="18"/>
    </w:rPr>
  </w:style>
  <w:style w:customStyle="true" w:styleId="WW8Num89z0" w:type="character">
    <w:name w:val="WW8Num89z0"/>
    <w:rsid w:val="00957C3A"/>
    <w:rPr>
      <w:rFonts w:cs="StarSymbol" w:hAnsi="Symbol" w:ascii="Symbol"/>
      <w:sz w:val="18"/>
      <w:szCs w:val="18"/>
    </w:rPr>
  </w:style>
  <w:style w:customStyle="true" w:styleId="WW8Num90z0" w:type="character">
    <w:name w:val="WW8Num90z0"/>
    <w:rsid w:val="00957C3A"/>
    <w:rPr>
      <w:rFonts w:cs="StarSymbol" w:hAnsi="Symbol" w:ascii="Symbol"/>
      <w:sz w:val="18"/>
      <w:szCs w:val="18"/>
    </w:rPr>
  </w:style>
  <w:style w:customStyle="true" w:styleId="WW8Num91z0" w:type="character">
    <w:name w:val="WW8Num91z0"/>
    <w:rsid w:val="00957C3A"/>
    <w:rPr>
      <w:rFonts w:cs="StarSymbol" w:hAnsi="Symbol" w:ascii="Symbol"/>
      <w:sz w:val="18"/>
      <w:szCs w:val="18"/>
    </w:rPr>
  </w:style>
  <w:style w:customStyle="true" w:styleId="WW8Num92z0" w:type="character">
    <w:name w:val="WW8Num92z0"/>
    <w:rsid w:val="00957C3A"/>
    <w:rPr>
      <w:rFonts w:cs="StarSymbol" w:hAnsi="Symbol" w:ascii="Symbol"/>
      <w:sz w:val="18"/>
      <w:szCs w:val="18"/>
    </w:rPr>
  </w:style>
  <w:style w:customStyle="true" w:styleId="WW8Num93z0" w:type="character">
    <w:name w:val="WW8Num93z0"/>
    <w:rsid w:val="00957C3A"/>
    <w:rPr>
      <w:rFonts w:cs="StarSymbol" w:hAnsi="Symbol" w:ascii="Symbol"/>
      <w:sz w:val="18"/>
      <w:szCs w:val="18"/>
    </w:rPr>
  </w:style>
  <w:style w:customStyle="true" w:styleId="WW8Num94z0" w:type="character">
    <w:name w:val="WW8Num94z0"/>
    <w:rsid w:val="00957C3A"/>
    <w:rPr>
      <w:rFonts w:cs="StarSymbol" w:hAnsi="Symbol" w:ascii="Symbol"/>
      <w:sz w:val="18"/>
      <w:szCs w:val="18"/>
    </w:rPr>
  </w:style>
  <w:style w:customStyle="true" w:styleId="WW8Num95z0" w:type="character">
    <w:name w:val="WW8Num95z0"/>
    <w:rsid w:val="00957C3A"/>
    <w:rPr>
      <w:rFonts w:cs="StarSymbol" w:hAnsi="Symbol" w:ascii="Symbol"/>
      <w:sz w:val="18"/>
      <w:szCs w:val="18"/>
    </w:rPr>
  </w:style>
  <w:style w:customStyle="true" w:styleId="WW8Num96z0" w:type="character">
    <w:name w:val="WW8Num96z0"/>
    <w:rsid w:val="00957C3A"/>
    <w:rPr>
      <w:rFonts w:cs="StarSymbol" w:hAnsi="Symbol" w:ascii="Symbol"/>
      <w:sz w:val="18"/>
      <w:szCs w:val="18"/>
    </w:rPr>
  </w:style>
  <w:style w:customStyle="true" w:styleId="WW8Num97z0" w:type="character">
    <w:name w:val="WW8Num97z0"/>
    <w:rsid w:val="00957C3A"/>
    <w:rPr>
      <w:rFonts w:cs="StarSymbol" w:hAnsi="Symbol" w:ascii="Symbol"/>
      <w:sz w:val="18"/>
      <w:szCs w:val="18"/>
    </w:rPr>
  </w:style>
  <w:style w:customStyle="true" w:styleId="WW8Num98z0" w:type="character">
    <w:name w:val="WW8Num98z0"/>
    <w:rsid w:val="00957C3A"/>
    <w:rPr>
      <w:rFonts w:cs="StarSymbol" w:hAnsi="Symbol" w:ascii="Symbol"/>
      <w:sz w:val="18"/>
      <w:szCs w:val="18"/>
    </w:rPr>
  </w:style>
  <w:style w:customStyle="true" w:styleId="WW8Num99z0" w:type="character">
    <w:name w:val="WW8Num99z0"/>
    <w:rsid w:val="00957C3A"/>
    <w:rPr>
      <w:rFonts w:cs="StarSymbol" w:hAnsi="Symbol" w:ascii="Symbol"/>
      <w:sz w:val="18"/>
      <w:szCs w:val="18"/>
    </w:rPr>
  </w:style>
  <w:style w:customStyle="true" w:styleId="WW8Num100z0" w:type="character">
    <w:name w:val="WW8Num100z0"/>
    <w:rsid w:val="00957C3A"/>
    <w:rPr>
      <w:rFonts w:cs="StarSymbol" w:hAnsi="Symbol" w:ascii="Symbol"/>
      <w:sz w:val="18"/>
      <w:szCs w:val="18"/>
    </w:rPr>
  </w:style>
  <w:style w:customStyle="true" w:styleId="WW8Num101z0" w:type="character">
    <w:name w:val="WW8Num101z0"/>
    <w:rsid w:val="00957C3A"/>
    <w:rPr>
      <w:rFonts w:cs="StarSymbol" w:hAnsi="Symbol" w:ascii="Symbol"/>
      <w:sz w:val="18"/>
      <w:szCs w:val="18"/>
    </w:rPr>
  </w:style>
  <w:style w:customStyle="true" w:styleId="WW8Num102z0" w:type="character">
    <w:name w:val="WW8Num102z0"/>
    <w:rsid w:val="00957C3A"/>
    <w:rPr>
      <w:rFonts w:cs="StarSymbol" w:hAnsi="Symbol" w:ascii="Symbol"/>
      <w:sz w:val="18"/>
      <w:szCs w:val="18"/>
    </w:rPr>
  </w:style>
  <w:style w:customStyle="true" w:styleId="WW8Num103z0" w:type="character">
    <w:name w:val="WW8Num103z0"/>
    <w:rsid w:val="00957C3A"/>
    <w:rPr>
      <w:rFonts w:cs="StarSymbol" w:hAnsi="Symbol" w:ascii="Symbol"/>
      <w:sz w:val="18"/>
      <w:szCs w:val="18"/>
    </w:rPr>
  </w:style>
  <w:style w:customStyle="true" w:styleId="WW8Num104z0" w:type="character">
    <w:name w:val="WW8Num104z0"/>
    <w:rsid w:val="00957C3A"/>
    <w:rPr>
      <w:rFonts w:cs="StarSymbol" w:hAnsi="Symbol" w:ascii="Symbol"/>
      <w:sz w:val="18"/>
      <w:szCs w:val="18"/>
    </w:rPr>
  </w:style>
  <w:style w:customStyle="true" w:styleId="WW8Num105z0" w:type="character">
    <w:name w:val="WW8Num105z0"/>
    <w:rsid w:val="00957C3A"/>
    <w:rPr>
      <w:rFonts w:cs="StarSymbol" w:hAnsi="Symbol" w:ascii="Symbol"/>
      <w:sz w:val="18"/>
      <w:szCs w:val="18"/>
    </w:rPr>
  </w:style>
  <w:style w:customStyle="true" w:styleId="WW8Num106z0" w:type="character">
    <w:name w:val="WW8Num106z0"/>
    <w:rsid w:val="00957C3A"/>
    <w:rPr>
      <w:rFonts w:cs="StarSymbol" w:hAnsi="Symbol" w:ascii="Symbol"/>
      <w:sz w:val="18"/>
      <w:szCs w:val="18"/>
    </w:rPr>
  </w:style>
  <w:style w:customStyle="true" w:styleId="WW8Num107z0" w:type="character">
    <w:name w:val="WW8Num107z0"/>
    <w:rsid w:val="00957C3A"/>
    <w:rPr>
      <w:rFonts w:cs="StarSymbol" w:hAnsi="Symbol" w:ascii="Symbol"/>
      <w:sz w:val="18"/>
      <w:szCs w:val="18"/>
    </w:rPr>
  </w:style>
  <w:style w:customStyle="true" w:styleId="WW8Num108z0" w:type="character">
    <w:name w:val="WW8Num108z0"/>
    <w:rsid w:val="00957C3A"/>
    <w:rPr>
      <w:rFonts w:cs="StarSymbol" w:hAnsi="Symbol" w:ascii="Symbol"/>
      <w:sz w:val="18"/>
      <w:szCs w:val="18"/>
    </w:rPr>
  </w:style>
  <w:style w:customStyle="true" w:styleId="WW8Num109z0" w:type="character">
    <w:name w:val="WW8Num109z0"/>
    <w:rsid w:val="00957C3A"/>
    <w:rPr>
      <w:rFonts w:cs="StarSymbol" w:hAnsi="Symbol" w:ascii="Symbol"/>
      <w:sz w:val="18"/>
      <w:szCs w:val="18"/>
    </w:rPr>
  </w:style>
  <w:style w:customStyle="true" w:styleId="WW8Num110z0" w:type="character">
    <w:name w:val="WW8Num110z0"/>
    <w:rsid w:val="00957C3A"/>
    <w:rPr>
      <w:rFonts w:cs="StarSymbol" w:hAnsi="Symbol" w:ascii="Symbol"/>
      <w:sz w:val="18"/>
      <w:szCs w:val="18"/>
    </w:rPr>
  </w:style>
  <w:style w:customStyle="true" w:styleId="WW8Num111z0" w:type="character">
    <w:name w:val="WW8Num111z0"/>
    <w:rsid w:val="00957C3A"/>
    <w:rPr>
      <w:rFonts w:cs="StarSymbol" w:hAnsi="Symbol" w:ascii="Symbol"/>
      <w:sz w:val="18"/>
      <w:szCs w:val="18"/>
    </w:rPr>
  </w:style>
  <w:style w:customStyle="true" w:styleId="WW8Num112z0" w:type="character">
    <w:name w:val="WW8Num112z0"/>
    <w:rsid w:val="00957C3A"/>
    <w:rPr>
      <w:rFonts w:cs="StarSymbol" w:hAnsi="Symbol" w:ascii="Symbol"/>
      <w:sz w:val="18"/>
      <w:szCs w:val="18"/>
    </w:rPr>
  </w:style>
  <w:style w:customStyle="true" w:styleId="WW8Num113z0" w:type="character">
    <w:name w:val="WW8Num113z0"/>
    <w:rsid w:val="00957C3A"/>
    <w:rPr>
      <w:rFonts w:cs="StarSymbol" w:hAnsi="Symbol" w:ascii="Symbol"/>
      <w:sz w:val="18"/>
      <w:szCs w:val="18"/>
    </w:rPr>
  </w:style>
  <w:style w:customStyle="true" w:styleId="WW8Num114z0" w:type="character">
    <w:name w:val="WW8Num114z0"/>
    <w:rsid w:val="00957C3A"/>
    <w:rPr>
      <w:rFonts w:cs="StarSymbol" w:hAnsi="Symbol" w:ascii="Symbol"/>
      <w:sz w:val="18"/>
      <w:szCs w:val="18"/>
    </w:rPr>
  </w:style>
  <w:style w:customStyle="true" w:styleId="WW8Num115z0" w:type="character">
    <w:name w:val="WW8Num115z0"/>
    <w:rsid w:val="00957C3A"/>
    <w:rPr>
      <w:rFonts w:cs="StarSymbol" w:hAnsi="Symbol" w:ascii="Symbol"/>
      <w:sz w:val="18"/>
      <w:szCs w:val="18"/>
    </w:rPr>
  </w:style>
  <w:style w:customStyle="true" w:styleId="WW8Num116z0" w:type="character">
    <w:name w:val="WW8Num116z0"/>
    <w:rsid w:val="00957C3A"/>
    <w:rPr>
      <w:rFonts w:cs="StarSymbol" w:hAnsi="Symbol" w:ascii="Symbol"/>
      <w:sz w:val="18"/>
      <w:szCs w:val="18"/>
    </w:rPr>
  </w:style>
  <w:style w:customStyle="true" w:styleId="WW8Num117z0" w:type="character">
    <w:name w:val="WW8Num117z0"/>
    <w:rsid w:val="00957C3A"/>
    <w:rPr>
      <w:rFonts w:cs="StarSymbol" w:hAnsi="Symbol" w:ascii="Symbol"/>
      <w:sz w:val="18"/>
      <w:szCs w:val="18"/>
    </w:rPr>
  </w:style>
  <w:style w:customStyle="true" w:styleId="WW8Num118z0" w:type="character">
    <w:name w:val="WW8Num118z0"/>
    <w:rsid w:val="00957C3A"/>
    <w:rPr>
      <w:rFonts w:cs="StarSymbol" w:hAnsi="Symbol" w:ascii="Symbol"/>
      <w:sz w:val="18"/>
      <w:szCs w:val="18"/>
    </w:rPr>
  </w:style>
  <w:style w:customStyle="true" w:styleId="WW8Num119z0" w:type="character">
    <w:name w:val="WW8Num119z0"/>
    <w:rsid w:val="00957C3A"/>
    <w:rPr>
      <w:rFonts w:cs="StarSymbol" w:hAnsi="Symbol" w:ascii="Symbol"/>
      <w:sz w:val="18"/>
      <w:szCs w:val="18"/>
    </w:rPr>
  </w:style>
  <w:style w:customStyle="true" w:styleId="WW8Num120z0" w:type="character">
    <w:name w:val="WW8Num120z0"/>
    <w:rsid w:val="00957C3A"/>
    <w:rPr>
      <w:rFonts w:cs="StarSymbol" w:hAnsi="Symbol" w:ascii="Symbol"/>
      <w:sz w:val="18"/>
      <w:szCs w:val="18"/>
    </w:rPr>
  </w:style>
  <w:style w:customStyle="true" w:styleId="WW8Num121z0" w:type="character">
    <w:name w:val="WW8Num121z0"/>
    <w:rsid w:val="00957C3A"/>
    <w:rPr>
      <w:rFonts w:cs="StarSymbol" w:hAnsi="Symbol" w:ascii="Symbol"/>
      <w:sz w:val="18"/>
      <w:szCs w:val="18"/>
    </w:rPr>
  </w:style>
  <w:style w:customStyle="true" w:styleId="WW8Num122z0" w:type="character">
    <w:name w:val="WW8Num122z0"/>
    <w:rsid w:val="00957C3A"/>
    <w:rPr>
      <w:rFonts w:cs="StarSymbol" w:hAnsi="Symbol" w:ascii="Symbol"/>
      <w:sz w:val="18"/>
      <w:szCs w:val="18"/>
    </w:rPr>
  </w:style>
  <w:style w:customStyle="true" w:styleId="WW8Num123z0" w:type="character">
    <w:name w:val="WW8Num123z0"/>
    <w:rsid w:val="00957C3A"/>
    <w:rPr>
      <w:rFonts w:cs="StarSymbol" w:hAnsi="Symbol" w:ascii="Symbol"/>
      <w:sz w:val="18"/>
      <w:szCs w:val="18"/>
    </w:rPr>
  </w:style>
  <w:style w:customStyle="true" w:styleId="WW8Num124z0" w:type="character">
    <w:name w:val="WW8Num124z0"/>
    <w:rsid w:val="00957C3A"/>
    <w:rPr>
      <w:rFonts w:cs="StarSymbol" w:hAnsi="Symbol" w:ascii="Symbol"/>
      <w:sz w:val="18"/>
      <w:szCs w:val="18"/>
    </w:rPr>
  </w:style>
  <w:style w:customStyle="true" w:styleId="WW8Num125z0" w:type="character">
    <w:name w:val="WW8Num125z0"/>
    <w:rsid w:val="00957C3A"/>
    <w:rPr>
      <w:rFonts w:cs="StarSymbol" w:hAnsi="Symbol" w:ascii="Symbol"/>
      <w:sz w:val="18"/>
      <w:szCs w:val="18"/>
    </w:rPr>
  </w:style>
  <w:style w:customStyle="true" w:styleId="WW8Num126z0" w:type="character">
    <w:name w:val="WW8Num126z0"/>
    <w:rsid w:val="00957C3A"/>
    <w:rPr>
      <w:rFonts w:cs="StarSymbol" w:hAnsi="Symbol" w:ascii="Symbol"/>
      <w:sz w:val="18"/>
      <w:szCs w:val="18"/>
    </w:rPr>
  </w:style>
  <w:style w:customStyle="true" w:styleId="WW8Num127z0" w:type="character">
    <w:name w:val="WW8Num127z0"/>
    <w:rsid w:val="00957C3A"/>
    <w:rPr>
      <w:rFonts w:cs="StarSymbol" w:hAnsi="Symbol" w:ascii="Symbol"/>
      <w:sz w:val="18"/>
      <w:szCs w:val="18"/>
    </w:rPr>
  </w:style>
  <w:style w:customStyle="true" w:styleId="WW8Num128z0" w:type="character">
    <w:name w:val="WW8Num128z0"/>
    <w:rsid w:val="00957C3A"/>
    <w:rPr>
      <w:rFonts w:cs="StarSymbol" w:hAnsi="Symbol" w:ascii="Symbol"/>
      <w:sz w:val="18"/>
      <w:szCs w:val="18"/>
    </w:rPr>
  </w:style>
  <w:style w:customStyle="true" w:styleId="WW8Num129z0" w:type="character">
    <w:name w:val="WW8Num129z0"/>
    <w:rsid w:val="00957C3A"/>
    <w:rPr>
      <w:rFonts w:cs="StarSymbol" w:hAnsi="Symbol" w:ascii="Symbol"/>
      <w:sz w:val="18"/>
      <w:szCs w:val="18"/>
    </w:rPr>
  </w:style>
  <w:style w:customStyle="true" w:styleId="WW8Num130z0" w:type="character">
    <w:name w:val="WW8Num130z0"/>
    <w:rsid w:val="00957C3A"/>
    <w:rPr>
      <w:rFonts w:cs="StarSymbol" w:hAnsi="Symbol" w:ascii="Symbol"/>
      <w:sz w:val="18"/>
      <w:szCs w:val="18"/>
    </w:rPr>
  </w:style>
  <w:style w:customStyle="true" w:styleId="WW-Absatz-Standardschriftart111" w:type="character">
    <w:name w:val="WW-Absatz-Standardschriftart111"/>
    <w:rsid w:val="00957C3A"/>
  </w:style>
  <w:style w:customStyle="true" w:styleId="WW-Absatz-Standardschriftart1111" w:type="character">
    <w:name w:val="WW-Absatz-Standardschriftart1111"/>
    <w:rsid w:val="00957C3A"/>
  </w:style>
  <w:style w:customStyle="true" w:styleId="WW-Absatz-Standardschriftart11111" w:type="character">
    <w:name w:val="WW-Absatz-Standardschriftart11111"/>
    <w:rsid w:val="00957C3A"/>
  </w:style>
  <w:style w:customStyle="true" w:styleId="WW-Absatz-Standardschriftart111111" w:type="character">
    <w:name w:val="WW-Absatz-Standardschriftart111111"/>
    <w:rsid w:val="00957C3A"/>
  </w:style>
  <w:style w:customStyle="true" w:styleId="WW-Absatz-Standardschriftart1111111" w:type="character">
    <w:name w:val="WW-Absatz-Standardschriftart1111111"/>
    <w:rsid w:val="00957C3A"/>
  </w:style>
  <w:style w:customStyle="true" w:styleId="WW-Absatz-Standardschriftart11111111" w:type="character">
    <w:name w:val="WW-Absatz-Standardschriftart11111111"/>
    <w:rsid w:val="00957C3A"/>
  </w:style>
  <w:style w:customStyle="true" w:styleId="WW-Absatz-Standardschriftart111111111" w:type="character">
    <w:name w:val="WW-Absatz-Standardschriftart111111111"/>
    <w:rsid w:val="00957C3A"/>
  </w:style>
  <w:style w:customStyle="true" w:styleId="WW-Absatz-Standardschriftart1111111111" w:type="character">
    <w:name w:val="WW-Absatz-Standardschriftart1111111111"/>
    <w:rsid w:val="00957C3A"/>
  </w:style>
  <w:style w:customStyle="true" w:styleId="WW-Absatz-Standardschriftart11111111111" w:type="character">
    <w:name w:val="WW-Absatz-Standardschriftart11111111111"/>
    <w:rsid w:val="00957C3A"/>
  </w:style>
  <w:style w:customStyle="true" w:styleId="WW-Absatz-Standardschriftart111111111111" w:type="character">
    <w:name w:val="WW-Absatz-Standardschriftart111111111111"/>
    <w:rsid w:val="00957C3A"/>
  </w:style>
  <w:style w:customStyle="true" w:styleId="WW-Absatz-Standardschriftart1111111111111" w:type="character">
    <w:name w:val="WW-Absatz-Standardschriftart1111111111111"/>
    <w:rsid w:val="00957C3A"/>
  </w:style>
  <w:style w:customStyle="true" w:styleId="WW-Absatz-Standardschriftart11111111111111" w:type="character">
    <w:name w:val="WW-Absatz-Standardschriftart11111111111111"/>
    <w:rsid w:val="00957C3A"/>
  </w:style>
  <w:style w:customStyle="true" w:styleId="WW-Absatz-Standardschriftart111111111111111" w:type="character">
    <w:name w:val="WW-Absatz-Standardschriftart111111111111111"/>
    <w:rsid w:val="00957C3A"/>
  </w:style>
  <w:style w:customStyle="true" w:styleId="WW-Absatz-Standardschriftart1111111111111111" w:type="character">
    <w:name w:val="WW-Absatz-Standardschriftart1111111111111111"/>
    <w:rsid w:val="00957C3A"/>
  </w:style>
  <w:style w:customStyle="true" w:styleId="WW-Absatz-Standardschriftart11111111111111111" w:type="character">
    <w:name w:val="WW-Absatz-Standardschriftart11111111111111111"/>
    <w:rsid w:val="00957C3A"/>
  </w:style>
  <w:style w:customStyle="true" w:styleId="WW-Absatz-Standardschriftart111111111111111111" w:type="character">
    <w:name w:val="WW-Absatz-Standardschriftart111111111111111111"/>
    <w:rsid w:val="00957C3A"/>
  </w:style>
  <w:style w:customStyle="true" w:styleId="WW-Absatz-Standardschriftart1111111111111111111" w:type="character">
    <w:name w:val="WW-Absatz-Standardschriftart1111111111111111111"/>
    <w:rsid w:val="00957C3A"/>
  </w:style>
  <w:style w:customStyle="true" w:styleId="WW-Absatz-Standardschriftart11111111111111111111" w:type="character">
    <w:name w:val="WW-Absatz-Standardschriftart11111111111111111111"/>
    <w:rsid w:val="00957C3A"/>
  </w:style>
  <w:style w:customStyle="true" w:styleId="WW-Absatz-Standardschriftart111111111111111111111" w:type="character">
    <w:name w:val="WW-Absatz-Standardschriftart111111111111111111111"/>
    <w:rsid w:val="00957C3A"/>
  </w:style>
  <w:style w:customStyle="true" w:styleId="WW-Absatz-Standardschriftart1111111111111111111111" w:type="character">
    <w:name w:val="WW-Absatz-Standardschriftart1111111111111111111111"/>
    <w:rsid w:val="00957C3A"/>
  </w:style>
  <w:style w:customStyle="true" w:styleId="WW-Absatz-Standardschriftart11111111111111111111111" w:type="character">
    <w:name w:val="WW-Absatz-Standardschriftart11111111111111111111111"/>
    <w:rsid w:val="00957C3A"/>
  </w:style>
  <w:style w:customStyle="true" w:styleId="WW-Absatz-Standardschriftart111111111111111111111111" w:type="character">
    <w:name w:val="WW-Absatz-Standardschriftart111111111111111111111111"/>
    <w:rsid w:val="00957C3A"/>
  </w:style>
  <w:style w:customStyle="true" w:styleId="Grafikeoznake1" w:type="character">
    <w:name w:val="Grafičke oznake1"/>
    <w:rsid w:val="00957C3A"/>
    <w:rPr>
      <w:rFonts w:cs="StarSymbol" w:eastAsia="StarSymbol" w:hAnsi="StarSymbol" w:ascii="StarSymbol"/>
      <w:sz w:val="18"/>
      <w:szCs w:val="18"/>
    </w:rPr>
  </w:style>
  <w:style w:customStyle="true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cs="Tahoma" w:eastAsia="Lucida Sans Unicode" w:hAnsi="Arial" w:ascii="Arial"/>
      <w:sz w:val="28"/>
      <w:szCs w:val="28"/>
    </w:rPr>
  </w:style>
  <w:style w:customStyle="true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true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true" w:styleId="Odlomakpopisa1" w:type="paragraph">
    <w:name w:val="Odlomak popisa1"/>
    <w:basedOn w:val="Normal"/>
    <w:rsid w:val="00957C3A"/>
    <w:pPr>
      <w:spacing w:lineRule="auto" w:line="256" w:after="16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cs="Segoe UI" w:hAnsi="Segoe UI" w:ascii="Segoe UI"/>
      <w:sz w:val="18"/>
      <w:szCs w:val="18"/>
      <w:lang w:eastAsia="en-US"/>
    </w:rPr>
  </w:style>
  <w:style w:customStyle="true" w:styleId="TekstbaloniaChar" w:type="character">
    <w:name w:val="Tekst balončića Char"/>
    <w:link w:val="Tekstbalonia"/>
    <w:uiPriority w:val="99"/>
    <w:locked/>
    <w:rsid w:val="00957C3A"/>
    <w:rPr>
      <w:rFonts w:cs="Segoe UI" w:hAnsi="Segoe UI" w:asci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eastAsia="Calibri" w:hAnsi="Tahoma" w:ascii="Tahom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true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cs="Courier New" w:hAnsi="Courier New" w:ascii="Courier New"/>
      <w:sz w:val="16"/>
      <w:szCs w:val="16"/>
    </w:rPr>
  </w:style>
  <w:style w:customStyle="true" w:styleId="Tijeloteksta3Char" w:type="character">
    <w:name w:val="Tijelo teksta 3 Char"/>
    <w:link w:val="Tijeloteksta3"/>
    <w:uiPriority w:val="99"/>
    <w:rsid w:val="00AE723B"/>
    <w:rPr>
      <w:rFonts w:cs="Courier New" w:hAnsi="Courier New" w:ascii="Courier New"/>
      <w:sz w:val="16"/>
      <w:szCs w:val="16"/>
    </w:rPr>
  </w:style>
  <w:style w:customStyle="true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true" w:styleId="BodyTextChar" w:type="character">
    <w:name w:val="Body Text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BodyText3Char" w:type="character">
    <w:name w:val="Body Text 3 Char"/>
    <w:uiPriority w:val="99"/>
    <w:rsid w:val="00AE723B"/>
    <w:rPr>
      <w:rFonts w:cs="Arial" w:hAnsi="Arial" w:ascii="Arial"/>
      <w:sz w:val="20"/>
      <w:szCs w:val="20"/>
      <w:lang w:eastAsia="hr-HR" w:val="x-none"/>
    </w:rPr>
  </w:style>
  <w:style w:customStyle="true" w:styleId="HeaderChar" w:type="character">
    <w:name w:val="Head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FooterChar" w:type="character">
    <w:name w:val="Footer Char"/>
    <w:uiPriority w:val="99"/>
    <w:rsid w:val="00AE723B"/>
    <w:rPr>
      <w:rFonts w:cs="Times New Roman" w:hAnsi="Times New Roman" w:ascii="Times New Roman"/>
      <w:sz w:val="20"/>
      <w:szCs w:val="20"/>
      <w:lang w:eastAsia="hr-HR" w:val="x-none"/>
    </w:rPr>
  </w:style>
  <w:style w:customStyle="true" w:styleId="ListLabel1" w:type="character">
    <w:name w:val="ListLabel 1"/>
    <w:uiPriority w:val="99"/>
    <w:rsid w:val="00AE723B"/>
    <w:rPr>
      <w:rFonts w:eastAsia="Times New Roman"/>
    </w:rPr>
  </w:style>
  <w:style w:customStyle="true" w:styleId="ListLabel2" w:type="character">
    <w:name w:val="ListLabel 2"/>
    <w:uiPriority w:val="99"/>
    <w:rsid w:val="00AE723B"/>
  </w:style>
  <w:style w:customStyle="true" w:styleId="ListLabel3" w:type="character">
    <w:name w:val="ListLabel 3"/>
    <w:uiPriority w:val="99"/>
    <w:rsid w:val="00AE723B"/>
    <w:rPr>
      <w:rFonts w:eastAsia="Times New Roman"/>
    </w:rPr>
  </w:style>
  <w:style w:customStyle="true" w:styleId="Heading" w:type="paragraph">
    <w:name w:val="Heading"/>
    <w:basedOn w:val="Normal"/>
    <w:next w:val="Textbody"/>
    <w:uiPriority w:val="99"/>
    <w:rsid w:val="00AE723B"/>
    <w:pPr>
      <w:keepNext/>
      <w:suppressAutoHyphens/>
      <w:spacing w:lineRule="atLeast" w:line="100" w:after="120" w:before="240"/>
    </w:pPr>
    <w:rPr>
      <w:rFonts w:cs="Tahoma" w:hAnsi="Tahoma" w:ascii="Tahoma"/>
      <w:sz w:val="28"/>
      <w:szCs w:val="28"/>
      <w:lang w:val="en-US"/>
    </w:rPr>
  </w:style>
  <w:style w:customStyle="true" w:styleId="Textbody" w:type="paragraph">
    <w:name w:val="Text body"/>
    <w:basedOn w:val="Normal"/>
    <w:uiPriority w:val="99"/>
    <w:rsid w:val="00AE723B"/>
    <w:pPr>
      <w:suppressAutoHyphens/>
      <w:spacing w:lineRule="atLeast" w:line="100"/>
    </w:pPr>
    <w:rPr>
      <w:rFonts w:cs="Arial" w:hAnsi="Arial" w:ascii="Arial"/>
      <w:sz w:val="22"/>
      <w:szCs w:val="22"/>
      <w:lang w:val="en-US"/>
    </w:rPr>
  </w:style>
  <w:style w:customStyle="true" w:styleId="Index" w:type="paragraph">
    <w:name w:val="Index"/>
    <w:basedOn w:val="Normal"/>
    <w:uiPriority w:val="99"/>
    <w:rsid w:val="00AE723B"/>
    <w:pPr>
      <w:suppressLineNumbers/>
      <w:suppressAutoHyphens/>
      <w:spacing w:lineRule="atLeast" w:line="100"/>
    </w:pPr>
    <w:rPr>
      <w:rFonts w:cs="Tahoma" w:hAnsi="Tahoma" w:asci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Rule="atLeast" w:line="100"/>
    </w:pPr>
    <w:rPr>
      <w:rFonts w:hAnsi="Calibri" w:ascii="Calibri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Rule="atLeast" w:line="100"/>
    </w:pPr>
    <w:rPr>
      <w:sz w:val="20"/>
      <w:szCs w:val="20"/>
      <w:lang w:val="en-US"/>
    </w:rPr>
  </w:style>
  <w:style w:customStyle="true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true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true" w:styleId="BezproredaChar" w:type="character">
    <w:name w:val="Bez proreda Char"/>
    <w:basedOn w:val="Zadanifontodlomka"/>
    <w:link w:val="Bezproreda"/>
    <w:uiPriority w:val="1"/>
    <w:rsid w:val="00BA5BF4"/>
    <w:rPr>
      <w:rFonts w:eastAsia="Calibri" w:hAnsi="Tahoma" w:ascii="Tahoma"/>
      <w:sz w:val="22"/>
      <w:szCs w:val="22"/>
      <w:lang w:eastAsia="en-US"/>
    </w:rPr>
  </w:style>
  <w:style w:customStyle="true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true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true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true" w:styleId="apple-converted-space" w:type="character">
    <w:name w:val="apple-converted-space"/>
    <w:rsid w:val="00F14FB9"/>
  </w:style>
  <w:style w:customStyle="true" w:styleId="TextBody0" w:type="paragraph">
    <w:name w:val="Text Body"/>
    <w:basedOn w:val="Normal"/>
    <w:uiPriority w:val="99"/>
    <w:rsid w:val="00F14FB9"/>
    <w:pPr>
      <w:widowControl w:val="false"/>
      <w:suppressAutoHyphens/>
      <w:spacing w:lineRule="auto" w:line="276" w:after="120"/>
    </w:pPr>
    <w:rPr>
      <w:rFonts w:eastAsia="SimSun"/>
      <w:color w:val="00000A"/>
      <w:lang w:eastAsia="zh-CN"/>
    </w:rPr>
  </w:style>
  <w:style w:customStyle="true" w:styleId="Obinitekst1" w:type="paragraph">
    <w:name w:val="Obični tekst1"/>
    <w:basedOn w:val="Normal"/>
    <w:rsid w:val="00F14FB9"/>
    <w:pPr>
      <w:widowControl w:val="false"/>
      <w:suppressAutoHyphens/>
    </w:pPr>
    <w:rPr>
      <w:rFonts w:cs="Consolas" w:eastAsia="SimSun" w:hAnsi="Consolas" w:ascii="Consolas"/>
      <w:kern w:val="1"/>
      <w:sz w:val="21"/>
      <w:szCs w:val="21"/>
      <w:lang w:bidi="hi-IN" w:eastAsia="zh-CN" w:val="en-US"/>
    </w:rPr>
  </w:style>
  <w:style w:customStyle="true" w:styleId="Grafikeoznake21" w:type="paragraph">
    <w:name w:val="Grafičke oznake 21"/>
    <w:basedOn w:val="Normal"/>
    <w:rsid w:val="00F14FB9"/>
    <w:pPr>
      <w:widowControl w:val="false"/>
      <w:suppressAutoHyphens/>
      <w:ind w:hanging="360" w:left="720"/>
      <w:contextualSpacing/>
    </w:pPr>
    <w:rPr>
      <w:kern w:val="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B2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/>
    <w:lsdException w:name="heading 3" w:qFormat="1"/>
    <w:lsdException w:name="heading 4" w:qFormat="1" w:uiPriority="99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annotation text" w:uiPriority="99"/>
    <w:lsdException w:name="header" w:uiPriority="99"/>
    <w:lsdException w:name="footer" w:uiPriority="99"/>
    <w:lsdException w:name="caption" w:qFormat="1" w:uiPriority="99"/>
    <w:lsdException w:name="annotation reference" w:uiPriority="99"/>
    <w:lsdException w:name="page number" w:uiPriority="99"/>
    <w:lsdException w:name="List" w:uiPriority="99"/>
    <w:lsdException w:name="Title" w:qFormat="1"/>
    <w:lsdException w:name="Body Text" w:uiPriority="99"/>
    <w:lsdException w:name="Subtitle" w:qFormat="1"/>
    <w:lsdException w:name="Body Text 3" w:uiPriority="99"/>
    <w:lsdException w:name="Strong" w:qFormat="1" w:uiPriority="22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415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9415B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rsid w:val="00F9415B"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957C3A"/>
    <w:pPr>
      <w:keepNext/>
      <w:numPr>
        <w:ilvl w:val="2"/>
        <w:numId w:val="1"/>
      </w:numPr>
      <w:suppressAutoHyphens/>
      <w:outlineLvl w:val="2"/>
    </w:pPr>
    <w:rPr>
      <w:b/>
      <w:bCs/>
    </w:rPr>
  </w:style>
  <w:style w:styleId="Naslov4" w:type="paragraph">
    <w:name w:val="heading 4"/>
    <w:basedOn w:val="Normal"/>
    <w:next w:val="Normal"/>
    <w:link w:val="Naslov4Char"/>
    <w:uiPriority w:val="99"/>
    <w:qFormat/>
    <w:rsid w:val="00957C3A"/>
    <w:pPr>
      <w:keepNext/>
      <w:numPr>
        <w:ilvl w:val="3"/>
        <w:numId w:val="1"/>
      </w:numPr>
      <w:suppressAutoHyphens/>
      <w:outlineLvl w:val="3"/>
    </w:pPr>
    <w:rPr>
      <w:color w:val="000000"/>
      <w:sz w:val="20"/>
      <w:u w:val="single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A0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uiPriority w:val="99"/>
    <w:rsid w:val="00AA0EB6"/>
  </w:style>
  <w:style w:styleId="Podnoje" w:type="paragraph">
    <w:name w:val="footer"/>
    <w:basedOn w:val="Normal"/>
    <w:link w:val="PodnojeChar"/>
    <w:uiPriority w:val="99"/>
    <w:rsid w:val="00AA0E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957C3A"/>
    <w:rPr>
      <w:sz w:val="24"/>
      <w:szCs w:val="24"/>
      <w:lang w:bidi="ar-SA" w:eastAsia="hr-HR" w:val="hr-HR"/>
    </w:rPr>
  </w:style>
  <w:style w:customStyle="1" w:styleId="PodnojeChar" w:type="character">
    <w:name w:val="Podnožje Char"/>
    <w:link w:val="Podnoje"/>
    <w:uiPriority w:val="99"/>
    <w:locked/>
    <w:rsid w:val="00957C3A"/>
    <w:rPr>
      <w:sz w:val="24"/>
      <w:szCs w:val="24"/>
      <w:lang w:bidi="ar-SA" w:eastAsia="hr-HR" w:val="hr-HR"/>
    </w:rPr>
  </w:style>
  <w:style w:customStyle="1" w:styleId="WW8Num2z0" w:type="character">
    <w:name w:val="WW8Num2z0"/>
    <w:rsid w:val="00957C3A"/>
    <w:rPr>
      <w:rFonts w:ascii="Symbol" w:cs="StarSymbol" w:hAnsi="Symbol"/>
      <w:sz w:val="18"/>
      <w:szCs w:val="18"/>
    </w:rPr>
  </w:style>
  <w:style w:customStyle="1" w:styleId="WW8Num3z0" w:type="character">
    <w:name w:val="WW8Num3z0"/>
    <w:rsid w:val="00957C3A"/>
    <w:rPr>
      <w:rFonts w:ascii="Symbol" w:cs="StarSymbol" w:hAnsi="Symbol"/>
      <w:sz w:val="18"/>
      <w:szCs w:val="18"/>
    </w:rPr>
  </w:style>
  <w:style w:customStyle="1" w:styleId="WW8Num4z0" w:type="character">
    <w:name w:val="WW8Num4z0"/>
    <w:rsid w:val="00957C3A"/>
    <w:rPr>
      <w:rFonts w:ascii="Symbol" w:cs="StarSymbol" w:hAnsi="Symbol"/>
      <w:sz w:val="18"/>
      <w:szCs w:val="18"/>
    </w:rPr>
  </w:style>
  <w:style w:customStyle="1" w:styleId="Absatz-Standardschriftart" w:type="character">
    <w:name w:val="Absatz-Standardschriftart"/>
    <w:rsid w:val="00957C3A"/>
  </w:style>
  <w:style w:customStyle="1" w:styleId="WW-Absatz-Standardschriftart" w:type="character">
    <w:name w:val="WW-Absatz-Standardschriftart"/>
    <w:rsid w:val="00957C3A"/>
  </w:style>
  <w:style w:customStyle="1" w:styleId="WW-Absatz-Standardschriftart1" w:type="character">
    <w:name w:val="WW-Absatz-Standardschriftart1"/>
    <w:rsid w:val="00957C3A"/>
  </w:style>
  <w:style w:customStyle="1" w:styleId="WW-Absatz-Standardschriftart11" w:type="character">
    <w:name w:val="WW-Absatz-Standardschriftart11"/>
    <w:rsid w:val="00957C3A"/>
  </w:style>
  <w:style w:customStyle="1" w:styleId="Zadanifontodlomka1" w:type="character">
    <w:name w:val="Zadani font odlomka1"/>
    <w:rsid w:val="00957C3A"/>
  </w:style>
  <w:style w:customStyle="1" w:styleId="Zaglavlje1" w:type="paragraph">
    <w:name w:val="Zaglavlje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styleId="Podnaslov" w:type="paragraph">
    <w:name w:val="Subtitle"/>
    <w:basedOn w:val="Naslov"/>
    <w:next w:val="Tijeloteksta"/>
    <w:qFormat/>
    <w:rsid w:val="00957C3A"/>
    <w:pPr>
      <w:jc w:val="center"/>
    </w:pPr>
    <w:rPr>
      <w:i/>
      <w:iCs/>
    </w:rPr>
  </w:style>
  <w:style w:styleId="Naslov" w:type="paragraph">
    <w:name w:val="Title"/>
    <w:basedOn w:val="Normal"/>
    <w:next w:val="Tijeloteksta"/>
    <w:qFormat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957C3A"/>
    <w:pPr>
      <w:suppressAutoHyphens/>
      <w:spacing w:after="120"/>
    </w:pPr>
  </w:style>
  <w:style w:styleId="Popis" w:type="paragraph">
    <w:name w:val="List"/>
    <w:basedOn w:val="Tijeloteksta"/>
    <w:uiPriority w:val="99"/>
    <w:rsid w:val="00957C3A"/>
    <w:rPr>
      <w:rFonts w:cs="Tahoma"/>
    </w:rPr>
  </w:style>
  <w:style w:styleId="Opisslike" w:type="paragraph">
    <w:name w:val="caption"/>
    <w:basedOn w:val="Normal"/>
    <w:uiPriority w:val="99"/>
    <w:qFormat/>
    <w:rsid w:val="00957C3A"/>
    <w:pPr>
      <w:suppressLineNumbers/>
      <w:suppressAutoHyphen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rsid w:val="00957C3A"/>
    <w:pPr>
      <w:suppressLineNumbers/>
      <w:suppressAutoHyphens/>
    </w:pPr>
    <w:rPr>
      <w:rFonts w:cs="Tahoma"/>
    </w:rPr>
  </w:style>
  <w:style w:customStyle="1" w:styleId="Sadrajokvira" w:type="paragraph">
    <w:name w:val="Sadržaj okvira"/>
    <w:basedOn w:val="Tijeloteksta"/>
    <w:rsid w:val="00957C3A"/>
  </w:style>
  <w:style w:customStyle="1" w:styleId="Sadrajitablice" w:type="paragraph">
    <w:name w:val="Sadržaji tablice"/>
    <w:basedOn w:val="Normal"/>
    <w:rsid w:val="00957C3A"/>
    <w:pPr>
      <w:suppressLineNumbers/>
      <w:suppressAutoHyphens/>
    </w:pPr>
  </w:style>
  <w:style w:customStyle="1" w:styleId="Naslovtablice" w:type="paragraph">
    <w:name w:val="Naslov tablice"/>
    <w:basedOn w:val="Sadrajitablice"/>
    <w:rsid w:val="00957C3A"/>
    <w:pPr>
      <w:jc w:val="center"/>
    </w:pPr>
    <w:rPr>
      <w:b/>
      <w:bCs/>
    </w:rPr>
  </w:style>
  <w:style w:customStyle="1" w:styleId="FrameContents" w:type="paragraph">
    <w:name w:val="Frame Contents"/>
    <w:basedOn w:val="Tijeloteksta"/>
    <w:rsid w:val="00957C3A"/>
  </w:style>
  <w:style w:styleId="Odlomakpopisa" w:type="paragraph">
    <w:name w:val="List Paragraph"/>
    <w:basedOn w:val="Normal"/>
    <w:link w:val="OdlomakpopisaChar"/>
    <w:uiPriority w:val="34"/>
    <w:qFormat/>
    <w:rsid w:val="00957C3A"/>
    <w:pPr>
      <w:suppressAutoHyphens/>
      <w:ind w:left="720"/>
    </w:pPr>
  </w:style>
  <w:style w:customStyle="1" w:styleId="Opisslike1" w:type="paragraph">
    <w:name w:val="Opis slike1"/>
    <w:basedOn w:val="Normal"/>
    <w:next w:val="Normal"/>
    <w:rsid w:val="00957C3A"/>
    <w:pPr>
      <w:suppressAutoHyphens/>
    </w:pPr>
    <w:rPr>
      <w:i/>
      <w:sz w:val="20"/>
    </w:rPr>
  </w:style>
  <w:style w:customStyle="1" w:styleId="WW8Num5z0" w:type="character">
    <w:name w:val="WW8Num5z0"/>
    <w:rsid w:val="00957C3A"/>
    <w:rPr>
      <w:rFonts w:ascii="Symbol" w:cs="StarSymbol" w:hAnsi="Symbol"/>
      <w:sz w:val="18"/>
      <w:szCs w:val="18"/>
    </w:rPr>
  </w:style>
  <w:style w:customStyle="1" w:styleId="WW8Num6z0" w:type="character">
    <w:name w:val="WW8Num6z0"/>
    <w:rsid w:val="00957C3A"/>
    <w:rPr>
      <w:rFonts w:ascii="Symbol" w:cs="StarSymbol" w:hAnsi="Symbol"/>
      <w:sz w:val="18"/>
      <w:szCs w:val="18"/>
    </w:rPr>
  </w:style>
  <w:style w:customStyle="1" w:styleId="WW8Num7z0" w:type="character">
    <w:name w:val="WW8Num7z0"/>
    <w:rsid w:val="00957C3A"/>
    <w:rPr>
      <w:rFonts w:ascii="Symbol" w:cs="StarSymbol" w:hAnsi="Symbol"/>
      <w:sz w:val="18"/>
      <w:szCs w:val="18"/>
    </w:rPr>
  </w:style>
  <w:style w:customStyle="1" w:styleId="WW8Num8z0" w:type="character">
    <w:name w:val="WW8Num8z0"/>
    <w:rsid w:val="00957C3A"/>
    <w:rPr>
      <w:rFonts w:ascii="Symbol" w:cs="StarSymbol" w:hAnsi="Symbol"/>
      <w:sz w:val="18"/>
      <w:szCs w:val="18"/>
    </w:rPr>
  </w:style>
  <w:style w:customStyle="1" w:styleId="WW8Num9z0" w:type="character">
    <w:name w:val="WW8Num9z0"/>
    <w:rsid w:val="00957C3A"/>
    <w:rPr>
      <w:rFonts w:ascii="Symbol" w:cs="StarSymbol" w:hAnsi="Symbol"/>
      <w:sz w:val="18"/>
      <w:szCs w:val="18"/>
    </w:rPr>
  </w:style>
  <w:style w:customStyle="1" w:styleId="WW8Num10z0" w:type="character">
    <w:name w:val="WW8Num10z0"/>
    <w:rsid w:val="00957C3A"/>
    <w:rPr>
      <w:rFonts w:ascii="Symbol" w:cs="StarSymbol" w:hAnsi="Symbol"/>
      <w:sz w:val="18"/>
      <w:szCs w:val="18"/>
    </w:rPr>
  </w:style>
  <w:style w:customStyle="1" w:styleId="WW8Num11z0" w:type="character">
    <w:name w:val="WW8Num11z0"/>
    <w:rsid w:val="00957C3A"/>
    <w:rPr>
      <w:rFonts w:ascii="Symbol" w:cs="StarSymbol" w:hAnsi="Symbol"/>
      <w:sz w:val="18"/>
      <w:szCs w:val="18"/>
    </w:rPr>
  </w:style>
  <w:style w:customStyle="1" w:styleId="WW8Num12z0" w:type="character">
    <w:name w:val="WW8Num12z0"/>
    <w:rsid w:val="00957C3A"/>
    <w:rPr>
      <w:rFonts w:ascii="Symbol" w:cs="StarSymbol" w:hAnsi="Symbol"/>
      <w:sz w:val="18"/>
      <w:szCs w:val="18"/>
    </w:rPr>
  </w:style>
  <w:style w:customStyle="1" w:styleId="WW8Num13z0" w:type="character">
    <w:name w:val="WW8Num13z0"/>
    <w:rsid w:val="00957C3A"/>
    <w:rPr>
      <w:rFonts w:ascii="Symbol" w:cs="StarSymbol" w:hAnsi="Symbol"/>
      <w:sz w:val="18"/>
      <w:szCs w:val="18"/>
    </w:rPr>
  </w:style>
  <w:style w:customStyle="1" w:styleId="WW8Num14z0" w:type="character">
    <w:name w:val="WW8Num14z0"/>
    <w:rsid w:val="00957C3A"/>
    <w:rPr>
      <w:rFonts w:ascii="Symbol" w:cs="StarSymbol" w:hAnsi="Symbol"/>
      <w:sz w:val="18"/>
      <w:szCs w:val="18"/>
    </w:rPr>
  </w:style>
  <w:style w:customStyle="1" w:styleId="WW8Num15z0" w:type="character">
    <w:name w:val="WW8Num15z0"/>
    <w:rsid w:val="00957C3A"/>
    <w:rPr>
      <w:rFonts w:ascii="Symbol" w:cs="StarSymbol" w:hAnsi="Symbol"/>
      <w:sz w:val="18"/>
      <w:szCs w:val="18"/>
    </w:rPr>
  </w:style>
  <w:style w:customStyle="1" w:styleId="WW8Num16z0" w:type="character">
    <w:name w:val="WW8Num16z0"/>
    <w:rsid w:val="00957C3A"/>
    <w:rPr>
      <w:rFonts w:ascii="Symbol" w:cs="StarSymbol" w:hAnsi="Symbol"/>
      <w:sz w:val="18"/>
      <w:szCs w:val="18"/>
    </w:rPr>
  </w:style>
  <w:style w:customStyle="1" w:styleId="WW8Num17z0" w:type="character">
    <w:name w:val="WW8Num17z0"/>
    <w:rsid w:val="00957C3A"/>
    <w:rPr>
      <w:rFonts w:ascii="Symbol" w:cs="StarSymbol" w:hAnsi="Symbol"/>
      <w:sz w:val="18"/>
      <w:szCs w:val="18"/>
    </w:rPr>
  </w:style>
  <w:style w:customStyle="1" w:styleId="WW8Num18z0" w:type="character">
    <w:name w:val="WW8Num18z0"/>
    <w:rsid w:val="00957C3A"/>
    <w:rPr>
      <w:rFonts w:ascii="Symbol" w:cs="StarSymbol" w:hAnsi="Symbol"/>
      <w:sz w:val="18"/>
      <w:szCs w:val="18"/>
    </w:rPr>
  </w:style>
  <w:style w:customStyle="1" w:styleId="WW8Num19z0" w:type="character">
    <w:name w:val="WW8Num19z0"/>
    <w:rsid w:val="00957C3A"/>
    <w:rPr>
      <w:rFonts w:ascii="Symbol" w:cs="StarSymbol" w:hAnsi="Symbol"/>
      <w:sz w:val="18"/>
      <w:szCs w:val="18"/>
    </w:rPr>
  </w:style>
  <w:style w:customStyle="1" w:styleId="WW8Num20z0" w:type="character">
    <w:name w:val="WW8Num20z0"/>
    <w:rsid w:val="00957C3A"/>
    <w:rPr>
      <w:rFonts w:ascii="Symbol" w:cs="StarSymbol" w:hAnsi="Symbol"/>
      <w:sz w:val="18"/>
      <w:szCs w:val="18"/>
    </w:rPr>
  </w:style>
  <w:style w:customStyle="1" w:styleId="WW8Num21z0" w:type="character">
    <w:name w:val="WW8Num21z0"/>
    <w:rsid w:val="00957C3A"/>
    <w:rPr>
      <w:rFonts w:ascii="Symbol" w:cs="StarSymbol" w:hAnsi="Symbol"/>
      <w:sz w:val="18"/>
      <w:szCs w:val="18"/>
    </w:rPr>
  </w:style>
  <w:style w:customStyle="1" w:styleId="WW8Num22z0" w:type="character">
    <w:name w:val="WW8Num22z0"/>
    <w:rsid w:val="00957C3A"/>
    <w:rPr>
      <w:rFonts w:ascii="Symbol" w:cs="StarSymbol" w:hAnsi="Symbol"/>
      <w:sz w:val="18"/>
      <w:szCs w:val="18"/>
    </w:rPr>
  </w:style>
  <w:style w:customStyle="1" w:styleId="WW8Num23z0" w:type="character">
    <w:name w:val="WW8Num23z0"/>
    <w:rsid w:val="00957C3A"/>
    <w:rPr>
      <w:rFonts w:ascii="Symbol" w:cs="StarSymbol" w:hAnsi="Symbol"/>
      <w:sz w:val="18"/>
      <w:szCs w:val="18"/>
    </w:rPr>
  </w:style>
  <w:style w:customStyle="1" w:styleId="WW8Num24z0" w:type="character">
    <w:name w:val="WW8Num24z0"/>
    <w:rsid w:val="00957C3A"/>
    <w:rPr>
      <w:rFonts w:ascii="Symbol" w:cs="StarSymbol" w:hAnsi="Symbol"/>
      <w:sz w:val="18"/>
      <w:szCs w:val="18"/>
    </w:rPr>
  </w:style>
  <w:style w:customStyle="1" w:styleId="WW8Num25z0" w:type="character">
    <w:name w:val="WW8Num25z0"/>
    <w:rsid w:val="00957C3A"/>
    <w:rPr>
      <w:rFonts w:ascii="Symbol" w:cs="StarSymbol" w:hAnsi="Symbol"/>
      <w:sz w:val="18"/>
      <w:szCs w:val="18"/>
    </w:rPr>
  </w:style>
  <w:style w:customStyle="1" w:styleId="WW8Num26z0" w:type="character">
    <w:name w:val="WW8Num26z0"/>
    <w:rsid w:val="00957C3A"/>
    <w:rPr>
      <w:rFonts w:ascii="Symbol" w:cs="StarSymbol" w:hAnsi="Symbol"/>
      <w:sz w:val="18"/>
      <w:szCs w:val="18"/>
    </w:rPr>
  </w:style>
  <w:style w:customStyle="1" w:styleId="WW8Num27z0" w:type="character">
    <w:name w:val="WW8Num27z0"/>
    <w:rsid w:val="00957C3A"/>
    <w:rPr>
      <w:rFonts w:ascii="Symbol" w:cs="StarSymbol" w:hAnsi="Symbol"/>
      <w:sz w:val="18"/>
      <w:szCs w:val="18"/>
    </w:rPr>
  </w:style>
  <w:style w:customStyle="1" w:styleId="WW8Num28z0" w:type="character">
    <w:name w:val="WW8Num28z0"/>
    <w:rsid w:val="00957C3A"/>
    <w:rPr>
      <w:rFonts w:ascii="Symbol" w:cs="StarSymbol" w:hAnsi="Symbol"/>
      <w:sz w:val="18"/>
      <w:szCs w:val="18"/>
    </w:rPr>
  </w:style>
  <w:style w:customStyle="1" w:styleId="WW8Num29z0" w:type="character">
    <w:name w:val="WW8Num29z0"/>
    <w:rsid w:val="00957C3A"/>
    <w:rPr>
      <w:rFonts w:ascii="Symbol" w:cs="StarSymbol" w:hAnsi="Symbol"/>
      <w:sz w:val="18"/>
      <w:szCs w:val="18"/>
    </w:rPr>
  </w:style>
  <w:style w:customStyle="1" w:styleId="WW8Num30z0" w:type="character">
    <w:name w:val="WW8Num30z0"/>
    <w:rsid w:val="00957C3A"/>
    <w:rPr>
      <w:rFonts w:ascii="Symbol" w:cs="StarSymbol" w:hAnsi="Symbol"/>
      <w:sz w:val="18"/>
      <w:szCs w:val="18"/>
    </w:rPr>
  </w:style>
  <w:style w:customStyle="1" w:styleId="WW8Num31z0" w:type="character">
    <w:name w:val="WW8Num31z0"/>
    <w:rsid w:val="00957C3A"/>
    <w:rPr>
      <w:rFonts w:ascii="Symbol" w:cs="StarSymbol" w:hAnsi="Symbol"/>
      <w:sz w:val="18"/>
      <w:szCs w:val="18"/>
    </w:rPr>
  </w:style>
  <w:style w:customStyle="1" w:styleId="WW8Num32z0" w:type="character">
    <w:name w:val="WW8Num32z0"/>
    <w:rsid w:val="00957C3A"/>
    <w:rPr>
      <w:rFonts w:ascii="Symbol" w:cs="StarSymbol" w:hAnsi="Symbol"/>
      <w:sz w:val="18"/>
      <w:szCs w:val="18"/>
    </w:rPr>
  </w:style>
  <w:style w:customStyle="1" w:styleId="WW8Num33z0" w:type="character">
    <w:name w:val="WW8Num33z0"/>
    <w:rsid w:val="00957C3A"/>
    <w:rPr>
      <w:rFonts w:ascii="Symbol" w:cs="StarSymbol" w:hAnsi="Symbol"/>
      <w:sz w:val="18"/>
      <w:szCs w:val="18"/>
    </w:rPr>
  </w:style>
  <w:style w:customStyle="1" w:styleId="WW8Num34z0" w:type="character">
    <w:name w:val="WW8Num34z0"/>
    <w:rsid w:val="00957C3A"/>
    <w:rPr>
      <w:rFonts w:ascii="Symbol" w:cs="StarSymbol" w:hAnsi="Symbol"/>
      <w:sz w:val="18"/>
      <w:szCs w:val="18"/>
    </w:rPr>
  </w:style>
  <w:style w:customStyle="1" w:styleId="WW8Num35z0" w:type="character">
    <w:name w:val="WW8Num35z0"/>
    <w:rsid w:val="00957C3A"/>
    <w:rPr>
      <w:rFonts w:ascii="Symbol" w:cs="StarSymbol" w:hAnsi="Symbol"/>
      <w:sz w:val="18"/>
      <w:szCs w:val="18"/>
    </w:rPr>
  </w:style>
  <w:style w:customStyle="1" w:styleId="WW8Num36z0" w:type="character">
    <w:name w:val="WW8Num36z0"/>
    <w:rsid w:val="00957C3A"/>
    <w:rPr>
      <w:rFonts w:ascii="Symbol" w:cs="StarSymbol" w:hAnsi="Symbol"/>
      <w:sz w:val="18"/>
      <w:szCs w:val="18"/>
    </w:rPr>
  </w:style>
  <w:style w:customStyle="1" w:styleId="WW8Num37z0" w:type="character">
    <w:name w:val="WW8Num37z0"/>
    <w:rsid w:val="00957C3A"/>
    <w:rPr>
      <w:rFonts w:ascii="Symbol" w:cs="StarSymbol" w:hAnsi="Symbol"/>
      <w:sz w:val="18"/>
      <w:szCs w:val="18"/>
    </w:rPr>
  </w:style>
  <w:style w:customStyle="1" w:styleId="WW8Num38z0" w:type="character">
    <w:name w:val="WW8Num38z0"/>
    <w:rsid w:val="00957C3A"/>
    <w:rPr>
      <w:rFonts w:ascii="Symbol" w:cs="StarSymbol" w:hAnsi="Symbol"/>
      <w:sz w:val="18"/>
      <w:szCs w:val="18"/>
    </w:rPr>
  </w:style>
  <w:style w:customStyle="1" w:styleId="WW8Num39z0" w:type="character">
    <w:name w:val="WW8Num39z0"/>
    <w:rsid w:val="00957C3A"/>
    <w:rPr>
      <w:rFonts w:ascii="Symbol" w:cs="StarSymbol" w:hAnsi="Symbol"/>
      <w:sz w:val="18"/>
      <w:szCs w:val="18"/>
    </w:rPr>
  </w:style>
  <w:style w:customStyle="1" w:styleId="WW8Num40z0" w:type="character">
    <w:name w:val="WW8Num40z0"/>
    <w:rsid w:val="00957C3A"/>
    <w:rPr>
      <w:rFonts w:ascii="Symbol" w:cs="StarSymbol" w:hAnsi="Symbol"/>
      <w:sz w:val="18"/>
      <w:szCs w:val="18"/>
    </w:rPr>
  </w:style>
  <w:style w:customStyle="1" w:styleId="WW8Num41z0" w:type="character">
    <w:name w:val="WW8Num41z0"/>
    <w:rsid w:val="00957C3A"/>
    <w:rPr>
      <w:rFonts w:ascii="Symbol" w:cs="StarSymbol" w:hAnsi="Symbol"/>
      <w:sz w:val="18"/>
      <w:szCs w:val="18"/>
    </w:rPr>
  </w:style>
  <w:style w:customStyle="1" w:styleId="WW8Num42z0" w:type="character">
    <w:name w:val="WW8Num42z0"/>
    <w:rsid w:val="00957C3A"/>
    <w:rPr>
      <w:rFonts w:ascii="Symbol" w:cs="StarSymbol" w:hAnsi="Symbol"/>
      <w:sz w:val="18"/>
      <w:szCs w:val="18"/>
    </w:rPr>
  </w:style>
  <w:style w:customStyle="1" w:styleId="WW8Num43z0" w:type="character">
    <w:name w:val="WW8Num43z0"/>
    <w:rsid w:val="00957C3A"/>
    <w:rPr>
      <w:rFonts w:ascii="Symbol" w:cs="StarSymbol" w:hAnsi="Symbol"/>
      <w:sz w:val="18"/>
      <w:szCs w:val="18"/>
    </w:rPr>
  </w:style>
  <w:style w:customStyle="1" w:styleId="WW8Num44z0" w:type="character">
    <w:name w:val="WW8Num44z0"/>
    <w:rsid w:val="00957C3A"/>
    <w:rPr>
      <w:rFonts w:ascii="Symbol" w:cs="StarSymbol" w:hAnsi="Symbol"/>
      <w:sz w:val="18"/>
      <w:szCs w:val="18"/>
    </w:rPr>
  </w:style>
  <w:style w:customStyle="1" w:styleId="WW8Num45z0" w:type="character">
    <w:name w:val="WW8Num45z0"/>
    <w:rsid w:val="00957C3A"/>
    <w:rPr>
      <w:rFonts w:ascii="Symbol" w:cs="StarSymbol" w:hAnsi="Symbol"/>
      <w:sz w:val="18"/>
      <w:szCs w:val="18"/>
    </w:rPr>
  </w:style>
  <w:style w:customStyle="1" w:styleId="WW8Num46z0" w:type="character">
    <w:name w:val="WW8Num46z0"/>
    <w:rsid w:val="00957C3A"/>
    <w:rPr>
      <w:rFonts w:ascii="Symbol" w:cs="StarSymbol" w:hAnsi="Symbol"/>
      <w:sz w:val="18"/>
      <w:szCs w:val="18"/>
    </w:rPr>
  </w:style>
  <w:style w:customStyle="1" w:styleId="WW8Num47z0" w:type="character">
    <w:name w:val="WW8Num47z0"/>
    <w:rsid w:val="00957C3A"/>
    <w:rPr>
      <w:rFonts w:ascii="Symbol" w:cs="StarSymbol" w:hAnsi="Symbol"/>
      <w:sz w:val="18"/>
      <w:szCs w:val="18"/>
    </w:rPr>
  </w:style>
  <w:style w:customStyle="1" w:styleId="WW8Num48z0" w:type="character">
    <w:name w:val="WW8Num48z0"/>
    <w:rsid w:val="00957C3A"/>
    <w:rPr>
      <w:rFonts w:ascii="Symbol" w:cs="StarSymbol" w:hAnsi="Symbol"/>
      <w:sz w:val="18"/>
      <w:szCs w:val="18"/>
    </w:rPr>
  </w:style>
  <w:style w:customStyle="1" w:styleId="WW8Num49z0" w:type="character">
    <w:name w:val="WW8Num49z0"/>
    <w:rsid w:val="00957C3A"/>
    <w:rPr>
      <w:rFonts w:ascii="Symbol" w:cs="StarSymbol" w:hAnsi="Symbol"/>
      <w:sz w:val="18"/>
      <w:szCs w:val="18"/>
    </w:rPr>
  </w:style>
  <w:style w:customStyle="1" w:styleId="WW8Num50z0" w:type="character">
    <w:name w:val="WW8Num50z0"/>
    <w:rsid w:val="00957C3A"/>
    <w:rPr>
      <w:rFonts w:ascii="Symbol" w:cs="StarSymbol" w:hAnsi="Symbol"/>
      <w:sz w:val="18"/>
      <w:szCs w:val="18"/>
    </w:rPr>
  </w:style>
  <w:style w:customStyle="1" w:styleId="WW8Num51z0" w:type="character">
    <w:name w:val="WW8Num51z0"/>
    <w:rsid w:val="00957C3A"/>
    <w:rPr>
      <w:rFonts w:ascii="Symbol" w:cs="StarSymbol" w:hAnsi="Symbol"/>
      <w:sz w:val="18"/>
      <w:szCs w:val="18"/>
    </w:rPr>
  </w:style>
  <w:style w:customStyle="1" w:styleId="WW8Num52z0" w:type="character">
    <w:name w:val="WW8Num52z0"/>
    <w:rsid w:val="00957C3A"/>
    <w:rPr>
      <w:rFonts w:ascii="Symbol" w:cs="StarSymbol" w:hAnsi="Symbol"/>
      <w:sz w:val="18"/>
      <w:szCs w:val="18"/>
    </w:rPr>
  </w:style>
  <w:style w:customStyle="1" w:styleId="WW8Num53z0" w:type="character">
    <w:name w:val="WW8Num53z0"/>
    <w:rsid w:val="00957C3A"/>
    <w:rPr>
      <w:rFonts w:ascii="Symbol" w:cs="StarSymbol" w:hAnsi="Symbol"/>
      <w:sz w:val="18"/>
      <w:szCs w:val="18"/>
    </w:rPr>
  </w:style>
  <w:style w:customStyle="1" w:styleId="WW8Num54z0" w:type="character">
    <w:name w:val="WW8Num54z0"/>
    <w:rsid w:val="00957C3A"/>
    <w:rPr>
      <w:rFonts w:ascii="Symbol" w:cs="StarSymbol" w:hAnsi="Symbol"/>
      <w:sz w:val="18"/>
      <w:szCs w:val="18"/>
    </w:rPr>
  </w:style>
  <w:style w:customStyle="1" w:styleId="WW8Num55z0" w:type="character">
    <w:name w:val="WW8Num55z0"/>
    <w:rsid w:val="00957C3A"/>
    <w:rPr>
      <w:rFonts w:ascii="Symbol" w:cs="StarSymbol" w:hAnsi="Symbol"/>
      <w:sz w:val="18"/>
      <w:szCs w:val="18"/>
    </w:rPr>
  </w:style>
  <w:style w:customStyle="1" w:styleId="WW8Num56z0" w:type="character">
    <w:name w:val="WW8Num56z0"/>
    <w:rsid w:val="00957C3A"/>
    <w:rPr>
      <w:rFonts w:ascii="Symbol" w:cs="StarSymbol" w:hAnsi="Symbol"/>
      <w:sz w:val="18"/>
      <w:szCs w:val="18"/>
    </w:rPr>
  </w:style>
  <w:style w:customStyle="1" w:styleId="WW8Num57z0" w:type="character">
    <w:name w:val="WW8Num57z0"/>
    <w:rsid w:val="00957C3A"/>
    <w:rPr>
      <w:rFonts w:ascii="Symbol" w:cs="StarSymbol" w:hAnsi="Symbol"/>
      <w:sz w:val="18"/>
      <w:szCs w:val="18"/>
    </w:rPr>
  </w:style>
  <w:style w:customStyle="1" w:styleId="WW8Num58z0" w:type="character">
    <w:name w:val="WW8Num58z0"/>
    <w:rsid w:val="00957C3A"/>
    <w:rPr>
      <w:rFonts w:ascii="Symbol" w:cs="StarSymbol" w:hAnsi="Symbol"/>
      <w:sz w:val="18"/>
      <w:szCs w:val="18"/>
    </w:rPr>
  </w:style>
  <w:style w:customStyle="1" w:styleId="WW8Num59z0" w:type="character">
    <w:name w:val="WW8Num59z0"/>
    <w:rsid w:val="00957C3A"/>
    <w:rPr>
      <w:rFonts w:ascii="Symbol" w:cs="StarSymbol" w:hAnsi="Symbol"/>
      <w:sz w:val="18"/>
      <w:szCs w:val="18"/>
    </w:rPr>
  </w:style>
  <w:style w:customStyle="1" w:styleId="WW8Num60z0" w:type="character">
    <w:name w:val="WW8Num60z0"/>
    <w:rsid w:val="00957C3A"/>
    <w:rPr>
      <w:rFonts w:ascii="Symbol" w:cs="StarSymbol" w:hAnsi="Symbol"/>
      <w:sz w:val="18"/>
      <w:szCs w:val="18"/>
    </w:rPr>
  </w:style>
  <w:style w:customStyle="1" w:styleId="WW8Num61z0" w:type="character">
    <w:name w:val="WW8Num61z0"/>
    <w:rsid w:val="00957C3A"/>
    <w:rPr>
      <w:rFonts w:ascii="Symbol" w:cs="StarSymbol" w:hAnsi="Symbol"/>
      <w:sz w:val="18"/>
      <w:szCs w:val="18"/>
    </w:rPr>
  </w:style>
  <w:style w:customStyle="1" w:styleId="WW8Num62z0" w:type="character">
    <w:name w:val="WW8Num62z0"/>
    <w:rsid w:val="00957C3A"/>
    <w:rPr>
      <w:rFonts w:ascii="Symbol" w:cs="StarSymbol" w:hAnsi="Symbol"/>
      <w:sz w:val="18"/>
      <w:szCs w:val="18"/>
    </w:rPr>
  </w:style>
  <w:style w:customStyle="1" w:styleId="WW8Num63z0" w:type="character">
    <w:name w:val="WW8Num63z0"/>
    <w:rsid w:val="00957C3A"/>
    <w:rPr>
      <w:rFonts w:ascii="Symbol" w:cs="StarSymbol" w:hAnsi="Symbol"/>
      <w:sz w:val="18"/>
      <w:szCs w:val="18"/>
    </w:rPr>
  </w:style>
  <w:style w:customStyle="1" w:styleId="WW8Num64z0" w:type="character">
    <w:name w:val="WW8Num64z0"/>
    <w:rsid w:val="00957C3A"/>
    <w:rPr>
      <w:rFonts w:ascii="Symbol" w:cs="StarSymbol" w:hAnsi="Symbol"/>
      <w:sz w:val="18"/>
      <w:szCs w:val="18"/>
    </w:rPr>
  </w:style>
  <w:style w:customStyle="1" w:styleId="WW8Num65z0" w:type="character">
    <w:name w:val="WW8Num65z0"/>
    <w:rsid w:val="00957C3A"/>
    <w:rPr>
      <w:rFonts w:ascii="Symbol" w:cs="StarSymbol" w:hAnsi="Symbol"/>
      <w:sz w:val="18"/>
      <w:szCs w:val="18"/>
    </w:rPr>
  </w:style>
  <w:style w:customStyle="1" w:styleId="WW8Num66z0" w:type="character">
    <w:name w:val="WW8Num66z0"/>
    <w:rsid w:val="00957C3A"/>
    <w:rPr>
      <w:rFonts w:ascii="Symbol" w:cs="StarSymbol" w:hAnsi="Symbol"/>
      <w:sz w:val="18"/>
      <w:szCs w:val="18"/>
    </w:rPr>
  </w:style>
  <w:style w:customStyle="1" w:styleId="WW8Num67z0" w:type="character">
    <w:name w:val="WW8Num67z0"/>
    <w:rsid w:val="00957C3A"/>
    <w:rPr>
      <w:rFonts w:ascii="Symbol" w:cs="StarSymbol" w:hAnsi="Symbol"/>
      <w:sz w:val="18"/>
      <w:szCs w:val="18"/>
    </w:rPr>
  </w:style>
  <w:style w:customStyle="1" w:styleId="WW8Num68z0" w:type="character">
    <w:name w:val="WW8Num68z0"/>
    <w:rsid w:val="00957C3A"/>
    <w:rPr>
      <w:rFonts w:ascii="Symbol" w:cs="StarSymbol" w:hAnsi="Symbol"/>
      <w:sz w:val="18"/>
      <w:szCs w:val="18"/>
    </w:rPr>
  </w:style>
  <w:style w:customStyle="1" w:styleId="WW8Num69z0" w:type="character">
    <w:name w:val="WW8Num69z0"/>
    <w:rsid w:val="00957C3A"/>
    <w:rPr>
      <w:rFonts w:ascii="Symbol" w:cs="StarSymbol" w:hAnsi="Symbol"/>
      <w:sz w:val="18"/>
      <w:szCs w:val="18"/>
    </w:rPr>
  </w:style>
  <w:style w:customStyle="1" w:styleId="WW8Num70z0" w:type="character">
    <w:name w:val="WW8Num70z0"/>
    <w:rsid w:val="00957C3A"/>
    <w:rPr>
      <w:rFonts w:ascii="Symbol" w:cs="StarSymbol" w:hAnsi="Symbol"/>
      <w:sz w:val="18"/>
      <w:szCs w:val="18"/>
    </w:rPr>
  </w:style>
  <w:style w:customStyle="1" w:styleId="WW8Num71z0" w:type="character">
    <w:name w:val="WW8Num71z0"/>
    <w:rsid w:val="00957C3A"/>
    <w:rPr>
      <w:rFonts w:ascii="Symbol" w:cs="StarSymbol" w:hAnsi="Symbol"/>
      <w:sz w:val="18"/>
      <w:szCs w:val="18"/>
    </w:rPr>
  </w:style>
  <w:style w:customStyle="1" w:styleId="WW8Num72z0" w:type="character">
    <w:name w:val="WW8Num72z0"/>
    <w:rsid w:val="00957C3A"/>
    <w:rPr>
      <w:rFonts w:ascii="Symbol" w:cs="StarSymbol" w:hAnsi="Symbol"/>
      <w:sz w:val="18"/>
      <w:szCs w:val="18"/>
    </w:rPr>
  </w:style>
  <w:style w:customStyle="1" w:styleId="WW8Num73z0" w:type="character">
    <w:name w:val="WW8Num73z0"/>
    <w:rsid w:val="00957C3A"/>
    <w:rPr>
      <w:rFonts w:ascii="Symbol" w:cs="StarSymbol" w:hAnsi="Symbol"/>
      <w:sz w:val="18"/>
      <w:szCs w:val="18"/>
    </w:rPr>
  </w:style>
  <w:style w:customStyle="1" w:styleId="WW8Num74z0" w:type="character">
    <w:name w:val="WW8Num74z0"/>
    <w:rsid w:val="00957C3A"/>
    <w:rPr>
      <w:rFonts w:ascii="Symbol" w:cs="StarSymbol" w:hAnsi="Symbol"/>
      <w:sz w:val="18"/>
      <w:szCs w:val="18"/>
    </w:rPr>
  </w:style>
  <w:style w:customStyle="1" w:styleId="WW8Num75z0" w:type="character">
    <w:name w:val="WW8Num75z0"/>
    <w:rsid w:val="00957C3A"/>
    <w:rPr>
      <w:rFonts w:ascii="Symbol" w:cs="StarSymbol" w:hAnsi="Symbol"/>
      <w:sz w:val="18"/>
      <w:szCs w:val="18"/>
    </w:rPr>
  </w:style>
  <w:style w:customStyle="1" w:styleId="WW8Num76z0" w:type="character">
    <w:name w:val="WW8Num76z0"/>
    <w:rsid w:val="00957C3A"/>
    <w:rPr>
      <w:rFonts w:ascii="Symbol" w:cs="StarSymbol" w:hAnsi="Symbol"/>
      <w:sz w:val="18"/>
      <w:szCs w:val="18"/>
    </w:rPr>
  </w:style>
  <w:style w:customStyle="1" w:styleId="WW8Num77z0" w:type="character">
    <w:name w:val="WW8Num77z0"/>
    <w:rsid w:val="00957C3A"/>
    <w:rPr>
      <w:rFonts w:ascii="Symbol" w:cs="StarSymbol" w:hAnsi="Symbol"/>
      <w:sz w:val="18"/>
      <w:szCs w:val="18"/>
    </w:rPr>
  </w:style>
  <w:style w:customStyle="1" w:styleId="WW8Num78z0" w:type="character">
    <w:name w:val="WW8Num78z0"/>
    <w:rsid w:val="00957C3A"/>
    <w:rPr>
      <w:rFonts w:ascii="Symbol" w:cs="StarSymbol" w:hAnsi="Symbol"/>
      <w:sz w:val="18"/>
      <w:szCs w:val="18"/>
    </w:rPr>
  </w:style>
  <w:style w:customStyle="1" w:styleId="WW8Num79z0" w:type="character">
    <w:name w:val="WW8Num79z0"/>
    <w:rsid w:val="00957C3A"/>
    <w:rPr>
      <w:rFonts w:ascii="Symbol" w:cs="StarSymbol" w:hAnsi="Symbol"/>
      <w:sz w:val="18"/>
      <w:szCs w:val="18"/>
    </w:rPr>
  </w:style>
  <w:style w:customStyle="1" w:styleId="WW8Num80z0" w:type="character">
    <w:name w:val="WW8Num80z0"/>
    <w:rsid w:val="00957C3A"/>
    <w:rPr>
      <w:rFonts w:ascii="Symbol" w:cs="StarSymbol" w:hAnsi="Symbol"/>
      <w:sz w:val="18"/>
      <w:szCs w:val="18"/>
    </w:rPr>
  </w:style>
  <w:style w:customStyle="1" w:styleId="WW8Num81z0" w:type="character">
    <w:name w:val="WW8Num81z0"/>
    <w:rsid w:val="00957C3A"/>
    <w:rPr>
      <w:rFonts w:ascii="Symbol" w:cs="StarSymbol" w:hAnsi="Symbol"/>
      <w:sz w:val="18"/>
      <w:szCs w:val="18"/>
    </w:rPr>
  </w:style>
  <w:style w:customStyle="1" w:styleId="WW8Num82z0" w:type="character">
    <w:name w:val="WW8Num82z0"/>
    <w:rsid w:val="00957C3A"/>
    <w:rPr>
      <w:rFonts w:ascii="Symbol" w:cs="StarSymbol" w:hAnsi="Symbol"/>
      <w:sz w:val="18"/>
      <w:szCs w:val="18"/>
    </w:rPr>
  </w:style>
  <w:style w:customStyle="1" w:styleId="WW8Num83z0" w:type="character">
    <w:name w:val="WW8Num83z0"/>
    <w:rsid w:val="00957C3A"/>
    <w:rPr>
      <w:rFonts w:ascii="Symbol" w:cs="StarSymbol" w:hAnsi="Symbol"/>
      <w:sz w:val="18"/>
      <w:szCs w:val="18"/>
    </w:rPr>
  </w:style>
  <w:style w:customStyle="1" w:styleId="WW8Num84z0" w:type="character">
    <w:name w:val="WW8Num84z0"/>
    <w:rsid w:val="00957C3A"/>
    <w:rPr>
      <w:rFonts w:ascii="Symbol" w:cs="StarSymbol" w:hAnsi="Symbol"/>
      <w:sz w:val="18"/>
      <w:szCs w:val="18"/>
    </w:rPr>
  </w:style>
  <w:style w:customStyle="1" w:styleId="WW8Num85z0" w:type="character">
    <w:name w:val="WW8Num85z0"/>
    <w:rsid w:val="00957C3A"/>
    <w:rPr>
      <w:rFonts w:ascii="Symbol" w:cs="StarSymbol" w:hAnsi="Symbol"/>
      <w:sz w:val="18"/>
      <w:szCs w:val="18"/>
    </w:rPr>
  </w:style>
  <w:style w:customStyle="1" w:styleId="WW8Num86z0" w:type="character">
    <w:name w:val="WW8Num86z0"/>
    <w:rsid w:val="00957C3A"/>
    <w:rPr>
      <w:rFonts w:ascii="Symbol" w:cs="StarSymbol" w:hAnsi="Symbol"/>
      <w:sz w:val="18"/>
      <w:szCs w:val="18"/>
    </w:rPr>
  </w:style>
  <w:style w:customStyle="1" w:styleId="WW8Num87z0" w:type="character">
    <w:name w:val="WW8Num87z0"/>
    <w:rsid w:val="00957C3A"/>
    <w:rPr>
      <w:rFonts w:ascii="Symbol" w:cs="StarSymbol" w:hAnsi="Symbol"/>
      <w:sz w:val="18"/>
      <w:szCs w:val="18"/>
    </w:rPr>
  </w:style>
  <w:style w:customStyle="1" w:styleId="WW8Num88z0" w:type="character">
    <w:name w:val="WW8Num88z0"/>
    <w:rsid w:val="00957C3A"/>
    <w:rPr>
      <w:rFonts w:ascii="Symbol" w:cs="StarSymbol" w:hAnsi="Symbol"/>
      <w:sz w:val="18"/>
      <w:szCs w:val="18"/>
    </w:rPr>
  </w:style>
  <w:style w:customStyle="1" w:styleId="WW8Num89z0" w:type="character">
    <w:name w:val="WW8Num89z0"/>
    <w:rsid w:val="00957C3A"/>
    <w:rPr>
      <w:rFonts w:ascii="Symbol" w:cs="StarSymbol" w:hAnsi="Symbol"/>
      <w:sz w:val="18"/>
      <w:szCs w:val="18"/>
    </w:rPr>
  </w:style>
  <w:style w:customStyle="1" w:styleId="WW8Num90z0" w:type="character">
    <w:name w:val="WW8Num90z0"/>
    <w:rsid w:val="00957C3A"/>
    <w:rPr>
      <w:rFonts w:ascii="Symbol" w:cs="StarSymbol" w:hAnsi="Symbol"/>
      <w:sz w:val="18"/>
      <w:szCs w:val="18"/>
    </w:rPr>
  </w:style>
  <w:style w:customStyle="1" w:styleId="WW8Num91z0" w:type="character">
    <w:name w:val="WW8Num91z0"/>
    <w:rsid w:val="00957C3A"/>
    <w:rPr>
      <w:rFonts w:ascii="Symbol" w:cs="StarSymbol" w:hAnsi="Symbol"/>
      <w:sz w:val="18"/>
      <w:szCs w:val="18"/>
    </w:rPr>
  </w:style>
  <w:style w:customStyle="1" w:styleId="WW8Num92z0" w:type="character">
    <w:name w:val="WW8Num92z0"/>
    <w:rsid w:val="00957C3A"/>
    <w:rPr>
      <w:rFonts w:ascii="Symbol" w:cs="StarSymbol" w:hAnsi="Symbol"/>
      <w:sz w:val="18"/>
      <w:szCs w:val="18"/>
    </w:rPr>
  </w:style>
  <w:style w:customStyle="1" w:styleId="WW8Num93z0" w:type="character">
    <w:name w:val="WW8Num93z0"/>
    <w:rsid w:val="00957C3A"/>
    <w:rPr>
      <w:rFonts w:ascii="Symbol" w:cs="StarSymbol" w:hAnsi="Symbol"/>
      <w:sz w:val="18"/>
      <w:szCs w:val="18"/>
    </w:rPr>
  </w:style>
  <w:style w:customStyle="1" w:styleId="WW8Num94z0" w:type="character">
    <w:name w:val="WW8Num94z0"/>
    <w:rsid w:val="00957C3A"/>
    <w:rPr>
      <w:rFonts w:ascii="Symbol" w:cs="StarSymbol" w:hAnsi="Symbol"/>
      <w:sz w:val="18"/>
      <w:szCs w:val="18"/>
    </w:rPr>
  </w:style>
  <w:style w:customStyle="1" w:styleId="WW8Num95z0" w:type="character">
    <w:name w:val="WW8Num95z0"/>
    <w:rsid w:val="00957C3A"/>
    <w:rPr>
      <w:rFonts w:ascii="Symbol" w:cs="StarSymbol" w:hAnsi="Symbol"/>
      <w:sz w:val="18"/>
      <w:szCs w:val="18"/>
    </w:rPr>
  </w:style>
  <w:style w:customStyle="1" w:styleId="WW8Num96z0" w:type="character">
    <w:name w:val="WW8Num96z0"/>
    <w:rsid w:val="00957C3A"/>
    <w:rPr>
      <w:rFonts w:ascii="Symbol" w:cs="StarSymbol" w:hAnsi="Symbol"/>
      <w:sz w:val="18"/>
      <w:szCs w:val="18"/>
    </w:rPr>
  </w:style>
  <w:style w:customStyle="1" w:styleId="WW8Num97z0" w:type="character">
    <w:name w:val="WW8Num97z0"/>
    <w:rsid w:val="00957C3A"/>
    <w:rPr>
      <w:rFonts w:ascii="Symbol" w:cs="StarSymbol" w:hAnsi="Symbol"/>
      <w:sz w:val="18"/>
      <w:szCs w:val="18"/>
    </w:rPr>
  </w:style>
  <w:style w:customStyle="1" w:styleId="WW8Num98z0" w:type="character">
    <w:name w:val="WW8Num98z0"/>
    <w:rsid w:val="00957C3A"/>
    <w:rPr>
      <w:rFonts w:ascii="Symbol" w:cs="StarSymbol" w:hAnsi="Symbol"/>
      <w:sz w:val="18"/>
      <w:szCs w:val="18"/>
    </w:rPr>
  </w:style>
  <w:style w:customStyle="1" w:styleId="WW8Num99z0" w:type="character">
    <w:name w:val="WW8Num99z0"/>
    <w:rsid w:val="00957C3A"/>
    <w:rPr>
      <w:rFonts w:ascii="Symbol" w:cs="StarSymbol" w:hAnsi="Symbol"/>
      <w:sz w:val="18"/>
      <w:szCs w:val="18"/>
    </w:rPr>
  </w:style>
  <w:style w:customStyle="1" w:styleId="WW8Num100z0" w:type="character">
    <w:name w:val="WW8Num100z0"/>
    <w:rsid w:val="00957C3A"/>
    <w:rPr>
      <w:rFonts w:ascii="Symbol" w:cs="StarSymbol" w:hAnsi="Symbol"/>
      <w:sz w:val="18"/>
      <w:szCs w:val="18"/>
    </w:rPr>
  </w:style>
  <w:style w:customStyle="1" w:styleId="WW8Num101z0" w:type="character">
    <w:name w:val="WW8Num101z0"/>
    <w:rsid w:val="00957C3A"/>
    <w:rPr>
      <w:rFonts w:ascii="Symbol" w:cs="StarSymbol" w:hAnsi="Symbol"/>
      <w:sz w:val="18"/>
      <w:szCs w:val="18"/>
    </w:rPr>
  </w:style>
  <w:style w:customStyle="1" w:styleId="WW8Num102z0" w:type="character">
    <w:name w:val="WW8Num102z0"/>
    <w:rsid w:val="00957C3A"/>
    <w:rPr>
      <w:rFonts w:ascii="Symbol" w:cs="StarSymbol" w:hAnsi="Symbol"/>
      <w:sz w:val="18"/>
      <w:szCs w:val="18"/>
    </w:rPr>
  </w:style>
  <w:style w:customStyle="1" w:styleId="WW8Num103z0" w:type="character">
    <w:name w:val="WW8Num103z0"/>
    <w:rsid w:val="00957C3A"/>
    <w:rPr>
      <w:rFonts w:ascii="Symbol" w:cs="StarSymbol" w:hAnsi="Symbol"/>
      <w:sz w:val="18"/>
      <w:szCs w:val="18"/>
    </w:rPr>
  </w:style>
  <w:style w:customStyle="1" w:styleId="WW8Num104z0" w:type="character">
    <w:name w:val="WW8Num104z0"/>
    <w:rsid w:val="00957C3A"/>
    <w:rPr>
      <w:rFonts w:ascii="Symbol" w:cs="StarSymbol" w:hAnsi="Symbol"/>
      <w:sz w:val="18"/>
      <w:szCs w:val="18"/>
    </w:rPr>
  </w:style>
  <w:style w:customStyle="1" w:styleId="WW8Num105z0" w:type="character">
    <w:name w:val="WW8Num105z0"/>
    <w:rsid w:val="00957C3A"/>
    <w:rPr>
      <w:rFonts w:ascii="Symbol" w:cs="StarSymbol" w:hAnsi="Symbol"/>
      <w:sz w:val="18"/>
      <w:szCs w:val="18"/>
    </w:rPr>
  </w:style>
  <w:style w:customStyle="1" w:styleId="WW8Num106z0" w:type="character">
    <w:name w:val="WW8Num106z0"/>
    <w:rsid w:val="00957C3A"/>
    <w:rPr>
      <w:rFonts w:ascii="Symbol" w:cs="StarSymbol" w:hAnsi="Symbol"/>
      <w:sz w:val="18"/>
      <w:szCs w:val="18"/>
    </w:rPr>
  </w:style>
  <w:style w:customStyle="1" w:styleId="WW8Num107z0" w:type="character">
    <w:name w:val="WW8Num107z0"/>
    <w:rsid w:val="00957C3A"/>
    <w:rPr>
      <w:rFonts w:ascii="Symbol" w:cs="StarSymbol" w:hAnsi="Symbol"/>
      <w:sz w:val="18"/>
      <w:szCs w:val="18"/>
    </w:rPr>
  </w:style>
  <w:style w:customStyle="1" w:styleId="WW8Num108z0" w:type="character">
    <w:name w:val="WW8Num108z0"/>
    <w:rsid w:val="00957C3A"/>
    <w:rPr>
      <w:rFonts w:ascii="Symbol" w:cs="StarSymbol" w:hAnsi="Symbol"/>
      <w:sz w:val="18"/>
      <w:szCs w:val="18"/>
    </w:rPr>
  </w:style>
  <w:style w:customStyle="1" w:styleId="WW8Num109z0" w:type="character">
    <w:name w:val="WW8Num109z0"/>
    <w:rsid w:val="00957C3A"/>
    <w:rPr>
      <w:rFonts w:ascii="Symbol" w:cs="StarSymbol" w:hAnsi="Symbol"/>
      <w:sz w:val="18"/>
      <w:szCs w:val="18"/>
    </w:rPr>
  </w:style>
  <w:style w:customStyle="1" w:styleId="WW8Num110z0" w:type="character">
    <w:name w:val="WW8Num110z0"/>
    <w:rsid w:val="00957C3A"/>
    <w:rPr>
      <w:rFonts w:ascii="Symbol" w:cs="StarSymbol" w:hAnsi="Symbol"/>
      <w:sz w:val="18"/>
      <w:szCs w:val="18"/>
    </w:rPr>
  </w:style>
  <w:style w:customStyle="1" w:styleId="WW8Num111z0" w:type="character">
    <w:name w:val="WW8Num111z0"/>
    <w:rsid w:val="00957C3A"/>
    <w:rPr>
      <w:rFonts w:ascii="Symbol" w:cs="StarSymbol" w:hAnsi="Symbol"/>
      <w:sz w:val="18"/>
      <w:szCs w:val="18"/>
    </w:rPr>
  </w:style>
  <w:style w:customStyle="1" w:styleId="WW8Num112z0" w:type="character">
    <w:name w:val="WW8Num112z0"/>
    <w:rsid w:val="00957C3A"/>
    <w:rPr>
      <w:rFonts w:ascii="Symbol" w:cs="StarSymbol" w:hAnsi="Symbol"/>
      <w:sz w:val="18"/>
      <w:szCs w:val="18"/>
    </w:rPr>
  </w:style>
  <w:style w:customStyle="1" w:styleId="WW8Num113z0" w:type="character">
    <w:name w:val="WW8Num113z0"/>
    <w:rsid w:val="00957C3A"/>
    <w:rPr>
      <w:rFonts w:ascii="Symbol" w:cs="StarSymbol" w:hAnsi="Symbol"/>
      <w:sz w:val="18"/>
      <w:szCs w:val="18"/>
    </w:rPr>
  </w:style>
  <w:style w:customStyle="1" w:styleId="WW8Num114z0" w:type="character">
    <w:name w:val="WW8Num114z0"/>
    <w:rsid w:val="00957C3A"/>
    <w:rPr>
      <w:rFonts w:ascii="Symbol" w:cs="StarSymbol" w:hAnsi="Symbol"/>
      <w:sz w:val="18"/>
      <w:szCs w:val="18"/>
    </w:rPr>
  </w:style>
  <w:style w:customStyle="1" w:styleId="WW8Num115z0" w:type="character">
    <w:name w:val="WW8Num115z0"/>
    <w:rsid w:val="00957C3A"/>
    <w:rPr>
      <w:rFonts w:ascii="Symbol" w:cs="StarSymbol" w:hAnsi="Symbol"/>
      <w:sz w:val="18"/>
      <w:szCs w:val="18"/>
    </w:rPr>
  </w:style>
  <w:style w:customStyle="1" w:styleId="WW8Num116z0" w:type="character">
    <w:name w:val="WW8Num116z0"/>
    <w:rsid w:val="00957C3A"/>
    <w:rPr>
      <w:rFonts w:ascii="Symbol" w:cs="StarSymbol" w:hAnsi="Symbol"/>
      <w:sz w:val="18"/>
      <w:szCs w:val="18"/>
    </w:rPr>
  </w:style>
  <w:style w:customStyle="1" w:styleId="WW8Num117z0" w:type="character">
    <w:name w:val="WW8Num117z0"/>
    <w:rsid w:val="00957C3A"/>
    <w:rPr>
      <w:rFonts w:ascii="Symbol" w:cs="StarSymbol" w:hAnsi="Symbol"/>
      <w:sz w:val="18"/>
      <w:szCs w:val="18"/>
    </w:rPr>
  </w:style>
  <w:style w:customStyle="1" w:styleId="WW8Num118z0" w:type="character">
    <w:name w:val="WW8Num118z0"/>
    <w:rsid w:val="00957C3A"/>
    <w:rPr>
      <w:rFonts w:ascii="Symbol" w:cs="StarSymbol" w:hAnsi="Symbol"/>
      <w:sz w:val="18"/>
      <w:szCs w:val="18"/>
    </w:rPr>
  </w:style>
  <w:style w:customStyle="1" w:styleId="WW8Num119z0" w:type="character">
    <w:name w:val="WW8Num119z0"/>
    <w:rsid w:val="00957C3A"/>
    <w:rPr>
      <w:rFonts w:ascii="Symbol" w:cs="StarSymbol" w:hAnsi="Symbol"/>
      <w:sz w:val="18"/>
      <w:szCs w:val="18"/>
    </w:rPr>
  </w:style>
  <w:style w:customStyle="1" w:styleId="WW8Num120z0" w:type="character">
    <w:name w:val="WW8Num120z0"/>
    <w:rsid w:val="00957C3A"/>
    <w:rPr>
      <w:rFonts w:ascii="Symbol" w:cs="StarSymbol" w:hAnsi="Symbol"/>
      <w:sz w:val="18"/>
      <w:szCs w:val="18"/>
    </w:rPr>
  </w:style>
  <w:style w:customStyle="1" w:styleId="WW8Num121z0" w:type="character">
    <w:name w:val="WW8Num121z0"/>
    <w:rsid w:val="00957C3A"/>
    <w:rPr>
      <w:rFonts w:ascii="Symbol" w:cs="StarSymbol" w:hAnsi="Symbol"/>
      <w:sz w:val="18"/>
      <w:szCs w:val="18"/>
    </w:rPr>
  </w:style>
  <w:style w:customStyle="1" w:styleId="WW8Num122z0" w:type="character">
    <w:name w:val="WW8Num122z0"/>
    <w:rsid w:val="00957C3A"/>
    <w:rPr>
      <w:rFonts w:ascii="Symbol" w:cs="StarSymbol" w:hAnsi="Symbol"/>
      <w:sz w:val="18"/>
      <w:szCs w:val="18"/>
    </w:rPr>
  </w:style>
  <w:style w:customStyle="1" w:styleId="WW8Num123z0" w:type="character">
    <w:name w:val="WW8Num123z0"/>
    <w:rsid w:val="00957C3A"/>
    <w:rPr>
      <w:rFonts w:ascii="Symbol" w:cs="StarSymbol" w:hAnsi="Symbol"/>
      <w:sz w:val="18"/>
      <w:szCs w:val="18"/>
    </w:rPr>
  </w:style>
  <w:style w:customStyle="1" w:styleId="WW8Num124z0" w:type="character">
    <w:name w:val="WW8Num124z0"/>
    <w:rsid w:val="00957C3A"/>
    <w:rPr>
      <w:rFonts w:ascii="Symbol" w:cs="StarSymbol" w:hAnsi="Symbol"/>
      <w:sz w:val="18"/>
      <w:szCs w:val="18"/>
    </w:rPr>
  </w:style>
  <w:style w:customStyle="1" w:styleId="WW8Num125z0" w:type="character">
    <w:name w:val="WW8Num125z0"/>
    <w:rsid w:val="00957C3A"/>
    <w:rPr>
      <w:rFonts w:ascii="Symbol" w:cs="StarSymbol" w:hAnsi="Symbol"/>
      <w:sz w:val="18"/>
      <w:szCs w:val="18"/>
    </w:rPr>
  </w:style>
  <w:style w:customStyle="1" w:styleId="WW8Num126z0" w:type="character">
    <w:name w:val="WW8Num126z0"/>
    <w:rsid w:val="00957C3A"/>
    <w:rPr>
      <w:rFonts w:ascii="Symbol" w:cs="StarSymbol" w:hAnsi="Symbol"/>
      <w:sz w:val="18"/>
      <w:szCs w:val="18"/>
    </w:rPr>
  </w:style>
  <w:style w:customStyle="1" w:styleId="WW8Num127z0" w:type="character">
    <w:name w:val="WW8Num127z0"/>
    <w:rsid w:val="00957C3A"/>
    <w:rPr>
      <w:rFonts w:ascii="Symbol" w:cs="StarSymbol" w:hAnsi="Symbol"/>
      <w:sz w:val="18"/>
      <w:szCs w:val="18"/>
    </w:rPr>
  </w:style>
  <w:style w:customStyle="1" w:styleId="WW8Num128z0" w:type="character">
    <w:name w:val="WW8Num128z0"/>
    <w:rsid w:val="00957C3A"/>
    <w:rPr>
      <w:rFonts w:ascii="Symbol" w:cs="StarSymbol" w:hAnsi="Symbol"/>
      <w:sz w:val="18"/>
      <w:szCs w:val="18"/>
    </w:rPr>
  </w:style>
  <w:style w:customStyle="1" w:styleId="WW8Num129z0" w:type="character">
    <w:name w:val="WW8Num129z0"/>
    <w:rsid w:val="00957C3A"/>
    <w:rPr>
      <w:rFonts w:ascii="Symbol" w:cs="StarSymbol" w:hAnsi="Symbol"/>
      <w:sz w:val="18"/>
      <w:szCs w:val="18"/>
    </w:rPr>
  </w:style>
  <w:style w:customStyle="1" w:styleId="WW8Num130z0" w:type="character">
    <w:name w:val="WW8Num130z0"/>
    <w:rsid w:val="00957C3A"/>
    <w:rPr>
      <w:rFonts w:ascii="Symbol" w:cs="StarSymbol" w:hAnsi="Symbol"/>
      <w:sz w:val="18"/>
      <w:szCs w:val="18"/>
    </w:rPr>
  </w:style>
  <w:style w:customStyle="1" w:styleId="WW-Absatz-Standardschriftart111" w:type="character">
    <w:name w:val="WW-Absatz-Standardschriftart111"/>
    <w:rsid w:val="00957C3A"/>
  </w:style>
  <w:style w:customStyle="1" w:styleId="WW-Absatz-Standardschriftart1111" w:type="character">
    <w:name w:val="WW-Absatz-Standardschriftart1111"/>
    <w:rsid w:val="00957C3A"/>
  </w:style>
  <w:style w:customStyle="1" w:styleId="WW-Absatz-Standardschriftart11111" w:type="character">
    <w:name w:val="WW-Absatz-Standardschriftart11111"/>
    <w:rsid w:val="00957C3A"/>
  </w:style>
  <w:style w:customStyle="1" w:styleId="WW-Absatz-Standardschriftart111111" w:type="character">
    <w:name w:val="WW-Absatz-Standardschriftart111111"/>
    <w:rsid w:val="00957C3A"/>
  </w:style>
  <w:style w:customStyle="1" w:styleId="WW-Absatz-Standardschriftart1111111" w:type="character">
    <w:name w:val="WW-Absatz-Standardschriftart1111111"/>
    <w:rsid w:val="00957C3A"/>
  </w:style>
  <w:style w:customStyle="1" w:styleId="WW-Absatz-Standardschriftart11111111" w:type="character">
    <w:name w:val="WW-Absatz-Standardschriftart11111111"/>
    <w:rsid w:val="00957C3A"/>
  </w:style>
  <w:style w:customStyle="1" w:styleId="WW-Absatz-Standardschriftart111111111" w:type="character">
    <w:name w:val="WW-Absatz-Standardschriftart111111111"/>
    <w:rsid w:val="00957C3A"/>
  </w:style>
  <w:style w:customStyle="1" w:styleId="WW-Absatz-Standardschriftart1111111111" w:type="character">
    <w:name w:val="WW-Absatz-Standardschriftart1111111111"/>
    <w:rsid w:val="00957C3A"/>
  </w:style>
  <w:style w:customStyle="1" w:styleId="WW-Absatz-Standardschriftart11111111111" w:type="character">
    <w:name w:val="WW-Absatz-Standardschriftart11111111111"/>
    <w:rsid w:val="00957C3A"/>
  </w:style>
  <w:style w:customStyle="1" w:styleId="WW-Absatz-Standardschriftart111111111111" w:type="character">
    <w:name w:val="WW-Absatz-Standardschriftart111111111111"/>
    <w:rsid w:val="00957C3A"/>
  </w:style>
  <w:style w:customStyle="1" w:styleId="WW-Absatz-Standardschriftart1111111111111" w:type="character">
    <w:name w:val="WW-Absatz-Standardschriftart1111111111111"/>
    <w:rsid w:val="00957C3A"/>
  </w:style>
  <w:style w:customStyle="1" w:styleId="WW-Absatz-Standardschriftart11111111111111" w:type="character">
    <w:name w:val="WW-Absatz-Standardschriftart11111111111111"/>
    <w:rsid w:val="00957C3A"/>
  </w:style>
  <w:style w:customStyle="1" w:styleId="WW-Absatz-Standardschriftart111111111111111" w:type="character">
    <w:name w:val="WW-Absatz-Standardschriftart111111111111111"/>
    <w:rsid w:val="00957C3A"/>
  </w:style>
  <w:style w:customStyle="1" w:styleId="WW-Absatz-Standardschriftart1111111111111111" w:type="character">
    <w:name w:val="WW-Absatz-Standardschriftart1111111111111111"/>
    <w:rsid w:val="00957C3A"/>
  </w:style>
  <w:style w:customStyle="1" w:styleId="WW-Absatz-Standardschriftart11111111111111111" w:type="character">
    <w:name w:val="WW-Absatz-Standardschriftart11111111111111111"/>
    <w:rsid w:val="00957C3A"/>
  </w:style>
  <w:style w:customStyle="1" w:styleId="WW-Absatz-Standardschriftart111111111111111111" w:type="character">
    <w:name w:val="WW-Absatz-Standardschriftart111111111111111111"/>
    <w:rsid w:val="00957C3A"/>
  </w:style>
  <w:style w:customStyle="1" w:styleId="WW-Absatz-Standardschriftart1111111111111111111" w:type="character">
    <w:name w:val="WW-Absatz-Standardschriftart1111111111111111111"/>
    <w:rsid w:val="00957C3A"/>
  </w:style>
  <w:style w:customStyle="1" w:styleId="WW-Absatz-Standardschriftart11111111111111111111" w:type="character">
    <w:name w:val="WW-Absatz-Standardschriftart11111111111111111111"/>
    <w:rsid w:val="00957C3A"/>
  </w:style>
  <w:style w:customStyle="1" w:styleId="WW-Absatz-Standardschriftart111111111111111111111" w:type="character">
    <w:name w:val="WW-Absatz-Standardschriftart111111111111111111111"/>
    <w:rsid w:val="00957C3A"/>
  </w:style>
  <w:style w:customStyle="1" w:styleId="WW-Absatz-Standardschriftart1111111111111111111111" w:type="character">
    <w:name w:val="WW-Absatz-Standardschriftart1111111111111111111111"/>
    <w:rsid w:val="00957C3A"/>
  </w:style>
  <w:style w:customStyle="1" w:styleId="WW-Absatz-Standardschriftart11111111111111111111111" w:type="character">
    <w:name w:val="WW-Absatz-Standardschriftart11111111111111111111111"/>
    <w:rsid w:val="00957C3A"/>
  </w:style>
  <w:style w:customStyle="1" w:styleId="WW-Absatz-Standardschriftart111111111111111111111111" w:type="character">
    <w:name w:val="WW-Absatz-Standardschriftart111111111111111111111111"/>
    <w:rsid w:val="00957C3A"/>
  </w:style>
  <w:style w:customStyle="1" w:styleId="Grafikeoznake1" w:type="character">
    <w:name w:val="Grafičke oznake1"/>
    <w:rsid w:val="00957C3A"/>
    <w:rPr>
      <w:rFonts w:ascii="StarSymbol" w:cs="StarSymbol" w:eastAsia="StarSymbol" w:hAnsi="StarSymbol"/>
      <w:sz w:val="18"/>
      <w:szCs w:val="18"/>
    </w:rPr>
  </w:style>
  <w:style w:customStyle="1" w:styleId="WW-Zaglavlje" w:type="paragraph">
    <w:name w:val="WW-Zaglavlje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" w:type="paragraph">
    <w:name w:val="WW-Zaglavlje1"/>
    <w:basedOn w:val="Normal"/>
    <w:next w:val="Tijeloteksta"/>
    <w:rsid w:val="00957C3A"/>
    <w:pPr>
      <w:keepNext/>
      <w:suppressAutoHyphens/>
      <w:spacing w:after="120" w:before="240"/>
    </w:pPr>
    <w:rPr>
      <w:rFonts w:ascii="Arial" w:cs="Tahoma" w:eastAsia="Lucida Sans Unicode" w:hAnsi="Arial"/>
      <w:sz w:val="28"/>
      <w:szCs w:val="28"/>
    </w:rPr>
  </w:style>
  <w:style w:customStyle="1" w:styleId="WW-Zaglavlje11" w:type="paragraph">
    <w:name w:val="WW-Zaglavlje11"/>
    <w:basedOn w:val="Normal"/>
    <w:next w:val="Podnaslov"/>
    <w:rsid w:val="00957C3A"/>
    <w:pPr>
      <w:suppressAutoHyphens/>
      <w:jc w:val="center"/>
    </w:pPr>
    <w:rPr>
      <w:b/>
      <w:bCs/>
      <w:sz w:val="28"/>
    </w:rPr>
  </w:style>
  <w:style w:customStyle="1" w:styleId="WW-Zaglavlje111" w:type="paragraph">
    <w:name w:val="WW-Zaglavlje111"/>
    <w:basedOn w:val="Normal"/>
    <w:rsid w:val="00957C3A"/>
    <w:pPr>
      <w:suppressLineNumbers/>
      <w:tabs>
        <w:tab w:pos="4703" w:val="center"/>
        <w:tab w:pos="9406" w:val="right"/>
      </w:tabs>
      <w:suppressAutoHyphens/>
    </w:pPr>
  </w:style>
  <w:style w:customStyle="1" w:styleId="Odlomakpopisa1" w:type="paragraph">
    <w:name w:val="Odlomak popisa1"/>
    <w:basedOn w:val="Normal"/>
    <w:rsid w:val="00957C3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rsid w:val="00957C3A"/>
    <w:rPr>
      <w:rFonts w:ascii="Segoe UI" w:cs="Segoe UI" w:hAnsi="Segoe UI"/>
      <w:sz w:val="18"/>
      <w:szCs w:val="18"/>
      <w:lang w:eastAsia="en-US"/>
    </w:rPr>
  </w:style>
  <w:style w:customStyle="1" w:styleId="TekstbaloniaChar" w:type="character">
    <w:name w:val="Tekst balončića Char"/>
    <w:link w:val="Tekstbalonia"/>
    <w:uiPriority w:val="99"/>
    <w:locked/>
    <w:rsid w:val="00957C3A"/>
    <w:rPr>
      <w:rFonts w:ascii="Segoe UI" w:cs="Segoe UI" w:hAnsi="Segoe UI"/>
      <w:sz w:val="18"/>
      <w:szCs w:val="18"/>
      <w:lang w:bidi="ar-SA" w:eastAsia="en-US" w:val="hr-HR"/>
    </w:rPr>
  </w:style>
  <w:style w:styleId="Bezproreda" w:type="paragraph">
    <w:name w:val="No Spacing"/>
    <w:link w:val="BezproredaChar"/>
    <w:uiPriority w:val="1"/>
    <w:qFormat/>
    <w:rsid w:val="00071BB8"/>
    <w:pPr>
      <w:contextualSpacing/>
    </w:pPr>
    <w:rPr>
      <w:rFonts w:ascii="Tahoma" w:eastAsia="Calibri" w:hAnsi="Tahom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BE4CFD"/>
    <w:rPr>
      <w:sz w:val="24"/>
      <w:szCs w:val="24"/>
    </w:rPr>
  </w:style>
  <w:style w:customStyle="1" w:styleId="NASLOV10" w:type="paragraph">
    <w:name w:val="NASLOV 1"/>
    <w:basedOn w:val="Naslov1"/>
    <w:rsid w:val="009F1C79"/>
    <w:pPr>
      <w:spacing w:after="720"/>
    </w:pPr>
    <w:rPr>
      <w:rFonts w:cs="Arial" w:eastAsia="Calibri"/>
      <w:caps/>
      <w:kern w:val="32"/>
      <w:sz w:val="28"/>
      <w:szCs w:val="32"/>
    </w:rPr>
  </w:style>
  <w:style w:styleId="Tijeloteksta3" w:type="paragraph">
    <w:name w:val="Body Text 3"/>
    <w:basedOn w:val="Normal"/>
    <w:link w:val="Tijeloteksta3Char"/>
    <w:uiPriority w:val="99"/>
    <w:rsid w:val="00AE723B"/>
    <w:pPr>
      <w:spacing w:after="120"/>
    </w:pPr>
    <w:rPr>
      <w:rFonts w:ascii="Courier New" w:cs="Courier New" w:hAnsi="Courier New"/>
      <w:sz w:val="16"/>
      <w:szCs w:val="16"/>
    </w:rPr>
  </w:style>
  <w:style w:customStyle="1" w:styleId="Tijeloteksta3Char" w:type="character">
    <w:name w:val="Tijelo teksta 3 Char"/>
    <w:link w:val="Tijeloteksta3"/>
    <w:uiPriority w:val="99"/>
    <w:rsid w:val="00AE723B"/>
    <w:rPr>
      <w:rFonts w:ascii="Courier New" w:cs="Courier New" w:hAnsi="Courier New"/>
      <w:sz w:val="16"/>
      <w:szCs w:val="16"/>
    </w:rPr>
  </w:style>
  <w:style w:customStyle="1" w:styleId="Naslov4Char" w:type="character">
    <w:name w:val="Naslov 4 Char"/>
    <w:link w:val="Naslov4"/>
    <w:uiPriority w:val="99"/>
    <w:rsid w:val="00AE723B"/>
    <w:rPr>
      <w:color w:val="000000"/>
      <w:szCs w:val="24"/>
      <w:u w:val="single"/>
      <w:lang w:val="en-AU"/>
    </w:rPr>
  </w:style>
  <w:style w:customStyle="1" w:styleId="BodyTextChar" w:type="character">
    <w:name w:val="Body Text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BodyText3Char" w:type="character">
    <w:name w:val="Body Text 3 Char"/>
    <w:uiPriority w:val="99"/>
    <w:rsid w:val="00AE723B"/>
    <w:rPr>
      <w:rFonts w:ascii="Arial" w:cs="Arial" w:hAnsi="Arial"/>
      <w:sz w:val="20"/>
      <w:szCs w:val="20"/>
      <w:lang w:eastAsia="hr-HR" w:val="x-none"/>
    </w:rPr>
  </w:style>
  <w:style w:customStyle="1" w:styleId="HeaderChar" w:type="character">
    <w:name w:val="Head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FooterChar" w:type="character">
    <w:name w:val="Footer Char"/>
    <w:uiPriority w:val="99"/>
    <w:rsid w:val="00AE723B"/>
    <w:rPr>
      <w:rFonts w:ascii="Times New Roman" w:cs="Times New Roman" w:hAnsi="Times New Roman"/>
      <w:sz w:val="20"/>
      <w:szCs w:val="20"/>
      <w:lang w:eastAsia="hr-HR" w:val="x-none"/>
    </w:rPr>
  </w:style>
  <w:style w:customStyle="1" w:styleId="ListLabel1" w:type="character">
    <w:name w:val="ListLabel 1"/>
    <w:uiPriority w:val="99"/>
    <w:rsid w:val="00AE723B"/>
    <w:rPr>
      <w:rFonts w:eastAsia="Times New Roman"/>
    </w:rPr>
  </w:style>
  <w:style w:customStyle="1" w:styleId="ListLabel2" w:type="character">
    <w:name w:val="ListLabel 2"/>
    <w:uiPriority w:val="99"/>
    <w:rsid w:val="00AE723B"/>
  </w:style>
  <w:style w:customStyle="1" w:styleId="ListLabel3" w:type="character">
    <w:name w:val="ListLabel 3"/>
    <w:uiPriority w:val="99"/>
    <w:rsid w:val="00AE723B"/>
    <w:rPr>
      <w:rFonts w:eastAsia="Times New Roman"/>
    </w:rPr>
  </w:style>
  <w:style w:customStyle="1" w:styleId="Heading" w:type="paragraph">
    <w:name w:val="Heading"/>
    <w:basedOn w:val="Normal"/>
    <w:next w:val="Textbody"/>
    <w:uiPriority w:val="99"/>
    <w:rsid w:val="00AE723B"/>
    <w:pPr>
      <w:keepNext/>
      <w:suppressAutoHyphens/>
      <w:spacing w:after="120" w:before="240" w:line="100" w:lineRule="atLeast"/>
    </w:pPr>
    <w:rPr>
      <w:rFonts w:ascii="Tahoma" w:cs="Tahoma" w:hAnsi="Tahoma"/>
      <w:sz w:val="28"/>
      <w:szCs w:val="28"/>
      <w:lang w:val="en-US"/>
    </w:rPr>
  </w:style>
  <w:style w:customStyle="1" w:styleId="Textbody" w:type="paragraph">
    <w:name w:val="Text body"/>
    <w:basedOn w:val="Normal"/>
    <w:uiPriority w:val="99"/>
    <w:rsid w:val="00AE723B"/>
    <w:pPr>
      <w:suppressAutoHyphens/>
      <w:spacing w:line="100" w:lineRule="atLeast"/>
    </w:pPr>
    <w:rPr>
      <w:rFonts w:ascii="Arial" w:cs="Arial" w:hAnsi="Arial"/>
      <w:sz w:val="22"/>
      <w:szCs w:val="22"/>
      <w:lang w:val="en-US"/>
    </w:rPr>
  </w:style>
  <w:style w:customStyle="1" w:styleId="Index" w:type="paragraph">
    <w:name w:val="Index"/>
    <w:basedOn w:val="Normal"/>
    <w:uiPriority w:val="99"/>
    <w:rsid w:val="00AE723B"/>
    <w:pPr>
      <w:suppressLineNumbers/>
      <w:suppressAutoHyphens/>
      <w:spacing w:line="100" w:lineRule="atLeast"/>
    </w:pPr>
    <w:rPr>
      <w:rFonts w:ascii="Tahoma" w:cs="Tahoma" w:hAnsi="Tahoma"/>
      <w:sz w:val="20"/>
      <w:szCs w:val="20"/>
      <w:lang w:val="en-US"/>
    </w:rPr>
  </w:style>
  <w:style w:styleId="Reetkatablice" w:type="table">
    <w:name w:val="Table Grid"/>
    <w:basedOn w:val="Obinatablica"/>
    <w:rsid w:val="00AE723B"/>
    <w:pPr>
      <w:suppressAutoHyphens/>
      <w:spacing w:line="100" w:lineRule="atLeast"/>
    </w:pPr>
    <w:rPr>
      <w:rFonts w:ascii="Calibri" w:hAnsi="Calibri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Referencakomentara" w:type="character">
    <w:name w:val="annotation reference"/>
    <w:uiPriority w:val="99"/>
    <w:unhideWhenUsed/>
    <w:rsid w:val="00AE723B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unhideWhenUsed/>
    <w:rsid w:val="00AE723B"/>
    <w:pPr>
      <w:suppressAutoHyphens/>
      <w:spacing w:line="100" w:lineRule="atLeast"/>
    </w:pPr>
    <w:rPr>
      <w:sz w:val="20"/>
      <w:szCs w:val="20"/>
      <w:lang w:val="en-US"/>
    </w:rPr>
  </w:style>
  <w:style w:customStyle="1" w:styleId="TekstkomentaraChar" w:type="character">
    <w:name w:val="Tekst komentara Char"/>
    <w:link w:val="Tekstkomentara"/>
    <w:uiPriority w:val="99"/>
    <w:rsid w:val="00AE723B"/>
    <w:rPr>
      <w:lang w:val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AE723B"/>
    <w:rPr>
      <w:b/>
      <w:bCs/>
    </w:rPr>
  </w:style>
  <w:style w:customStyle="1" w:styleId="PredmetkomentaraChar" w:type="character">
    <w:name w:val="Predmet komentara Char"/>
    <w:link w:val="Predmetkomentara"/>
    <w:uiPriority w:val="99"/>
    <w:rsid w:val="00AE723B"/>
    <w:rPr>
      <w:b/>
      <w:bCs/>
      <w:lang w:val="en-US"/>
    </w:rPr>
  </w:style>
  <w:style w:customStyle="1" w:styleId="BezproredaChar" w:type="character">
    <w:name w:val="Bez proreda Char"/>
    <w:basedOn w:val="Zadanifontodlomka"/>
    <w:link w:val="Bezproreda"/>
    <w:uiPriority w:val="1"/>
    <w:rsid w:val="00BA5BF4"/>
    <w:rPr>
      <w:rFonts w:ascii="Tahoma" w:eastAsia="Calibri" w:hAnsi="Tahoma"/>
      <w:sz w:val="22"/>
      <w:szCs w:val="22"/>
      <w:lang w:eastAsia="en-US"/>
    </w:rPr>
  </w:style>
  <w:style w:customStyle="1" w:styleId="st" w:type="character">
    <w:name w:val="st"/>
    <w:basedOn w:val="Zadanifontodlomka"/>
    <w:rsid w:val="00EC6F6E"/>
  </w:style>
  <w:style w:styleId="Naglaeno" w:type="character">
    <w:name w:val="Strong"/>
    <w:uiPriority w:val="22"/>
    <w:qFormat/>
    <w:rsid w:val="00F14FB9"/>
    <w:rPr>
      <w:b/>
      <w:bCs/>
    </w:rPr>
  </w:style>
  <w:style w:customStyle="1" w:styleId="TijelotekstaChar" w:type="character">
    <w:name w:val="Tijelo teksta Char"/>
    <w:link w:val="Tijeloteksta"/>
    <w:uiPriority w:val="99"/>
    <w:rsid w:val="00F14FB9"/>
    <w:rPr>
      <w:sz w:val="24"/>
      <w:szCs w:val="24"/>
    </w:rPr>
  </w:style>
  <w:style w:customStyle="1" w:styleId="Naslov1Char" w:type="character">
    <w:name w:val="Naslov 1 Char"/>
    <w:link w:val="Naslov1"/>
    <w:uiPriority w:val="9"/>
    <w:rsid w:val="00F14FB9"/>
    <w:rPr>
      <w:b/>
      <w:bCs/>
      <w:sz w:val="24"/>
      <w:szCs w:val="24"/>
    </w:rPr>
  </w:style>
  <w:style w:customStyle="1" w:styleId="apple-converted-space" w:type="character">
    <w:name w:val="apple-converted-space"/>
    <w:rsid w:val="00F14FB9"/>
  </w:style>
  <w:style w:customStyle="1" w:styleId="TextBody0" w:type="paragraph">
    <w:name w:val="Text Body"/>
    <w:basedOn w:val="Normal"/>
    <w:uiPriority w:val="99"/>
    <w:rsid w:val="00F14FB9"/>
    <w:pPr>
      <w:widowControl w:val="0"/>
      <w:suppressAutoHyphens/>
      <w:spacing w:after="120" w:line="276" w:lineRule="auto"/>
    </w:pPr>
    <w:rPr>
      <w:rFonts w:eastAsia="SimSun"/>
      <w:color w:val="00000A"/>
      <w:lang w:eastAsia="zh-CN"/>
    </w:rPr>
  </w:style>
  <w:style w:customStyle="1" w:styleId="Obinitekst1" w:type="paragraph">
    <w:name w:val="Obični tekst1"/>
    <w:basedOn w:val="Normal"/>
    <w:rsid w:val="00F14FB9"/>
    <w:pPr>
      <w:widowControl w:val="0"/>
      <w:suppressAutoHyphens/>
    </w:pPr>
    <w:rPr>
      <w:rFonts w:ascii="Consolas" w:cs="Consolas" w:eastAsia="SimSun" w:hAnsi="Consolas"/>
      <w:kern w:val="1"/>
      <w:sz w:val="21"/>
      <w:szCs w:val="21"/>
      <w:lang w:bidi="hi-IN" w:eastAsia="zh-CN" w:val="en-US"/>
    </w:rPr>
  </w:style>
  <w:style w:customStyle="1" w:styleId="Grafikeoznake21" w:type="paragraph">
    <w:name w:val="Grafičke oznake 21"/>
    <w:basedOn w:val="Normal"/>
    <w:rsid w:val="00F14FB9"/>
    <w:pPr>
      <w:widowControl w:val="0"/>
      <w:suppressAutoHyphens/>
      <w:ind w:hanging="360" w:left="720"/>
      <w:contextualSpacing/>
    </w:pPr>
    <w:rPr>
      <w:kern w:val="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4B2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2015.</izvorni_sadrzaj>
    <derivirana_varijabla naziv="DomainObject.DatumDonosenjaOdluke_1">11.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Stpn-131/2015</izvorni_sadrzaj>
    <derivirana_varijabla naziv="DomainObject.Predmet.OznakaBroj_1">Stpn-131/2015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PREON NT d.o.o.</izvorni_sadrzaj>
    <derivirana_varijabla naziv="DomainObject.Predmet.ProtustrankaFormated_1">  PREON NT d.o.o.</derivirana_varijabla>
  </DomainObject.Predmet.ProtustrankaFormated>
  <DomainObject.Predmet.ProtustrankaFormatedOIB>
    <izvorni_sadrzaj>  PREON NT d.o.o., OIB 82297763913</izvorni_sadrzaj>
    <derivirana_varijabla naziv="DomainObject.Predmet.ProtustrankaFormatedOIB_1">  PREON NT d.o.o., OIB 82297763913</derivirana_varijabla>
  </DomainObject.Predmet.ProtustrankaFormatedOIB>
  <DomainObject.Predmet.ProtustrankaFormatedWithAdress>
    <izvorni_sadrzaj> PREON NT d.o.o., V. Poljanice 20, 10000 Zagreb</izvorni_sadrzaj>
    <derivirana_varijabla naziv="DomainObject.Predmet.ProtustrankaFormatedWithAdress_1"> PREON NT d.o.o., V. Poljanice 20, 10000 Zagreb</derivirana_varijabla>
  </DomainObject.Predmet.ProtustrankaFormatedWithAdress>
  <DomainObject.Predmet.ProtustrankaFormatedWithAdressOIB>
    <izvorni_sadrzaj> PREON NT d.o.o., OIB 82297763913, V. Poljanice 20, 10000 Zagreb</izvorni_sadrzaj>
    <derivirana_varijabla naziv="DomainObject.Predmet.ProtustrankaFormatedWithAdressOIB_1"> PREON NT d.o.o., OIB 82297763913, V. Poljanice 20, 10000 Zagreb</derivirana_varijabla>
  </DomainObject.Predmet.ProtustrankaFormatedWithAdressOIB>
  <DomainObject.Predmet.ProtustrankaWithAdress>
    <izvorni_sadrzaj>PREON NT d.o.o. V. Poljanice 20, 10000 Zagreb</izvorni_sadrzaj>
    <derivirana_varijabla naziv="DomainObject.Predmet.ProtustrankaWithAdress_1">PREON NT d.o.o. V. Poljanice 20, 10000 Zagreb</derivirana_varijabla>
  </DomainObject.Predmet.ProtustrankaWithAdress>
  <DomainObject.Predmet.ProtustrankaWithAdressOIB>
    <izvorni_sadrzaj>PREON NT d.o.o., OIB 82297763913, V. Poljanice 20, 10000 Zagreb</izvorni_sadrzaj>
    <derivirana_varijabla naziv="DomainObject.Predmet.ProtustrankaWithAdressOIB_1">PREON NT d.o.o., OIB 82297763913, V. Poljanice 20, 10000 Zagreb</derivirana_varijabla>
  </DomainObject.Predmet.ProtustrankaWithAdressOIB>
  <DomainObject.Predmet.ProtustrankaNazivFormated>
    <izvorni_sadrzaj>PREON NT d.o.o.</izvorni_sadrzaj>
    <derivirana_varijabla naziv="DomainObject.Predmet.ProtustrankaNazivFormated_1">PREON NT d.o.o.</derivirana_varijabla>
  </DomainObject.Predmet.ProtustrankaNazivFormated>
  <DomainObject.Predmet.ProtustrankaNazivFormatedOIB>
    <izvorni_sadrzaj>PREON NT d.o.o., OIB 82297763913</izvorni_sadrzaj>
    <derivirana_varijabla naziv="DomainObject.Predmet.ProtustrankaNazivFormatedOIB_1">PREON NT d.o.o., OIB 82297763913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PREON NT d.o.o.</izvorni_sadrzaj>
    <derivirana_varijabla naziv="DomainObject.Predmet.StrankaFormated_1">  PREON NT d.o.o.</derivirana_varijabla>
  </DomainObject.Predmet.StrankaFormated>
  <DomainObject.Predmet.StrankaFormatedOIB>
    <izvorni_sadrzaj>  PREON NT d.o.o., OIB 82297763913</izvorni_sadrzaj>
    <derivirana_varijabla naziv="DomainObject.Predmet.StrankaFormatedOIB_1">  PREON NT d.o.o., OIB 82297763913</derivirana_varijabla>
  </DomainObject.Predmet.StrankaFormatedOIB>
  <DomainObject.Predmet.StrankaFormatedWithAdress>
    <izvorni_sadrzaj> PREON NT d.o.o., V. Poljanice 20, 10000 Zagreb</izvorni_sadrzaj>
    <derivirana_varijabla naziv="DomainObject.Predmet.StrankaFormatedWithAdress_1"> PREON NT d.o.o., V. Poljanice 20, 10000 Zagreb</derivirana_varijabla>
  </DomainObject.Predmet.StrankaFormatedWithAdress>
  <DomainObject.Predmet.StrankaFormatedWithAdressOIB>
    <izvorni_sadrzaj> PREON NT d.o.o., OIB 82297763913, V. Poljanice 20, 10000 Zagreb</izvorni_sadrzaj>
    <derivirana_varijabla naziv="DomainObject.Predmet.StrankaFormatedWithAdressOIB_1"> PREON NT d.o.o., OIB 82297763913, V. Poljanice 20, 10000 Zagreb</derivirana_varijabla>
  </DomainObject.Predmet.StrankaFormatedWithAdressOIB>
  <DomainObject.Predmet.StrankaWithAdress>
    <izvorni_sadrzaj>PREON NT d.o.o. V. Poljanice 20,10000 Zagreb</izvorni_sadrzaj>
    <derivirana_varijabla naziv="DomainObject.Predmet.StrankaWithAdress_1">PREON NT d.o.o. V. Poljanice 20,10000 Zagreb</derivirana_varijabla>
  </DomainObject.Predmet.StrankaWithAdress>
  <DomainObject.Predmet.StrankaWithAdressOIB>
    <izvorni_sadrzaj>PREON NT d.o.o., OIB 82297763913, V. Poljanice 20,10000 Zagreb</izvorni_sadrzaj>
    <derivirana_varijabla naziv="DomainObject.Predmet.StrankaWithAdressOIB_1">PREON NT d.o.o., OIB 82297763913, V. Poljanice 20,10000 Zagreb</derivirana_varijabla>
  </DomainObject.Predmet.StrankaWithAdressOIB>
  <DomainObject.Predmet.StrankaNazivFormated>
    <izvorni_sadrzaj>PREON NT d.o.o.</izvorni_sadrzaj>
    <derivirana_varijabla naziv="DomainObject.Predmet.StrankaNazivFormated_1">PREON NT d.o.o.</derivirana_varijabla>
  </DomainObject.Predmet.StrankaNazivFormated>
  <DomainObject.Predmet.StrankaNazivFormatedOIB>
    <izvorni_sadrzaj>PREON NT d.o.o., OIB 82297763913</izvorni_sadrzaj>
    <derivirana_varijabla naziv="DomainObject.Predmet.StrankaNazivFormatedOIB_1">PREON NT d.o.o., OIB 82297763913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PREON NT d.o.o.</item>
    </izvorni_sadrzaj>
    <derivirana_varijabla naziv="DomainObject.Predmet.StrankaListFormated_1">
      <item>PREON NT d.o.o.</item>
    </derivirana_varijabla>
  </DomainObject.Predmet.StrankaListFormated>
  <DomainObject.Predmet.StrankaListFormatedOIB>
    <izvorni_sadrzaj>
      <item>PREON NT d.o.o., OIB 82297763913</item>
    </izvorni_sadrzaj>
    <derivirana_varijabla naziv="DomainObject.Predmet.StrankaListFormatedOIB_1">
      <item>PREON NT d.o.o., OIB 82297763913</item>
    </derivirana_varijabla>
  </DomainObject.Predmet.StrankaListFormatedOIB>
  <DomainObject.Predmet.StrankaListFormatedWithAdress>
    <izvorni_sadrzaj>
      <item>PREON NT d.o.o., V. Poljanice 20, 10000 Zagreb</item>
    </izvorni_sadrzaj>
    <derivirana_varijabla naziv="DomainObject.Predmet.StrankaListFormatedWithAdress_1">
      <item>PREON NT d.o.o., V. Poljanice 20, 10000 Zagreb</item>
    </derivirana_varijabla>
  </DomainObject.Predmet.StrankaListFormatedWithAdress>
  <DomainObject.Predmet.StrankaListFormatedWithAdressOIB>
    <izvorni_sadrzaj>
      <item>PREON NT d.o.o., OIB 82297763913, V. Poljanice 20, 10000 Zagreb</item>
    </izvorni_sadrzaj>
    <derivirana_varijabla naziv="DomainObject.Predmet.StrankaListFormatedWithAdressOIB_1">
      <item>PREON NT d.o.o., OIB 82297763913, V. Poljanice 20, 10000 Zagreb</item>
    </derivirana_varijabla>
  </DomainObject.Predmet.StrankaListFormatedWithAdressOIB>
  <DomainObject.Predmet.StrankaListNazivFormated>
    <izvorni_sadrzaj>
      <item>PREON NT d.o.o.</item>
    </izvorni_sadrzaj>
    <derivirana_varijabla naziv="DomainObject.Predmet.StrankaListNazivFormated_1">
      <item>PREON NT d.o.o.</item>
    </derivirana_varijabla>
  </DomainObject.Predmet.StrankaListNazivFormated>
  <DomainObject.Predmet.StrankaListNazivFormatedOIB>
    <izvorni_sadrzaj>
      <item>PREON NT d.o.o., OIB 82297763913</item>
    </izvorni_sadrzaj>
    <derivirana_varijabla naziv="DomainObject.Predmet.StrankaListNazivFormatedOIB_1">
      <item>PREON NT d.o.o., OIB 82297763913</item>
    </derivirana_varijabla>
  </DomainObject.Predmet.StrankaListNazivFormatedOIB>
  <DomainObject.Predmet.ProtuStrankaListFormated>
    <izvorni_sadrzaj>
      <item>PREON NT d.o.o.</item>
    </izvorni_sadrzaj>
    <derivirana_varijabla naziv="DomainObject.Predmet.ProtuStrankaListFormated_1">
      <item>PREON NT d.o.o.</item>
    </derivirana_varijabla>
  </DomainObject.Predmet.ProtuStrankaListFormated>
  <DomainObject.Predmet.ProtuStrankaListFormatedOIB>
    <izvorni_sadrzaj>
      <item>PREON NT d.o.o., OIB 82297763913</item>
    </izvorni_sadrzaj>
    <derivirana_varijabla naziv="DomainObject.Predmet.ProtuStrankaListFormatedOIB_1">
      <item>PREON NT d.o.o., OIB 82297763913</item>
    </derivirana_varijabla>
  </DomainObject.Predmet.ProtuStrankaListFormatedOIB>
  <DomainObject.Predmet.ProtuStrankaListFormatedWithAdress>
    <izvorni_sadrzaj>
      <item>PREON NT d.o.o., V. Poljanice 20, 10000 Zagreb</item>
    </izvorni_sadrzaj>
    <derivirana_varijabla naziv="DomainObject.Predmet.ProtuStrankaListFormatedWithAdress_1">
      <item>PREON NT d.o.o., V. Poljanice 20, 10000 Zagreb</item>
    </derivirana_varijabla>
  </DomainObject.Predmet.ProtuStrankaListFormatedWithAdress>
  <DomainObject.Predmet.ProtuStrankaListFormatedWithAdressOIB>
    <izvorni_sadrzaj>
      <item>PREON NT d.o.o., OIB 82297763913, V. Poljanice 20, 10000 Zagreb</item>
    </izvorni_sadrzaj>
    <derivirana_varijabla naziv="DomainObject.Predmet.ProtuStrankaListFormatedWithAdressOIB_1">
      <item>PREON NT d.o.o., OIB 82297763913, V. Poljanice 20, 10000 Zagreb</item>
    </derivirana_varijabla>
  </DomainObject.Predmet.ProtuStrankaListFormatedWithAdressOIB>
  <DomainObject.Predmet.ProtuStrankaListNazivFormated>
    <izvorni_sadrzaj>
      <item>PREON NT d.o.o.</item>
    </izvorni_sadrzaj>
    <derivirana_varijabla naziv="DomainObject.Predmet.ProtuStrankaListNazivFormated_1">
      <item>PREON NT d.o.o.</item>
    </derivirana_varijabla>
  </DomainObject.Predmet.ProtuStrankaListNazivFormated>
  <DomainObject.Predmet.ProtuStrankaListNazivFormatedOIB>
    <izvorni_sadrzaj>
      <item>PREON NT d.o.o., OIB 82297763913</item>
    </izvorni_sadrzaj>
    <derivirana_varijabla naziv="DomainObject.Predmet.ProtuStrankaListNazivFormatedOIB_1">
      <item>PREON NT d.o.o., OIB 82297763913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2015.</izvorni_sadrzaj>
    <derivirana_varijabla naziv="DomainObject.Datum_1">11.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PREON NT d.o.o.</izvorni_sadrzaj>
    <derivirana_varijabla naziv="DomainObject.Predmet.StrankaIDrugi_1">PREON NT d.o.o.</derivirana_varijabla>
  </DomainObject.Predmet.StrankaIDrugi>
  <DomainObject.Predmet.ProtustrankaIDrugi>
    <izvorni_sadrzaj>PREON NT d.o.o.</izvorni_sadrzaj>
    <derivirana_varijabla naziv="DomainObject.Predmet.ProtustrankaIDrugi_1">PREON NT d.o.o.</derivirana_varijabla>
  </DomainObject.Predmet.ProtustrankaIDrugi>
  <DomainObject.Predmet.StrankaIDrugiAdressOIB>
    <izvorni_sadrzaj>PREON NT d.o.o., OIB 82297763913, V. Poljanice 20, 10000 Zagreb</izvorni_sadrzaj>
    <derivirana_varijabla naziv="DomainObject.Predmet.StrankaIDrugiAdressOIB_1">PREON NT d.o.o., OIB 82297763913, V. Poljanice 20, 10000 Zagreb</derivirana_varijabla>
  </DomainObject.Predmet.StrankaIDrugiAdressOIB>
  <DomainObject.Predmet.ProtustrankaIDrugiAdressOIB>
    <izvorni_sadrzaj>PREON NT d.o.o., OIB 82297763913, V. Poljanice 20, 10000 Zagreb</izvorni_sadrzaj>
    <derivirana_varijabla naziv="DomainObject.Predmet.ProtustrankaIDrugiAdressOIB_1">PREON NT d.o.o., OIB 82297763913, V. Poljanice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PREON NT d.o.o.</item>
      <item>PREON NT d.o.o.</item>
    </izvorni_sadrzaj>
    <derivirana_varijabla naziv="DomainObject.Predmet.SudioniciListNaziv_1">
      <item>PREON NT d.o.o.</item>
      <item>PREON NT d.o.o.</item>
    </derivirana_varijabla>
  </DomainObject.Predmet.SudioniciListNaziv>
  <DomainObject.Predmet.SudioniciListAdressOIB>
    <izvorni_sadrzaj>
      <item>PREON NT d.o.o., OIB 82297763913, V. Poljanice 20,10000 Zagreb</item>
      <item>PREON NT d.o.o., OIB 82297763913, V. Poljanice 20,10000 Zagreb</item>
    </izvorni_sadrzaj>
    <derivirana_varijabla naziv="DomainObject.Predmet.SudioniciListAdressOIB_1">
      <item>PREON NT d.o.o., OIB 82297763913, V. Poljanice 20,10000 Zagreb</item>
      <item>PREON NT d.o.o., OIB 82297763913, V. Poljanice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82297763913</item>
      <item>, OIB 82297763913</item>
    </izvorni_sadrzaj>
    <derivirana_varijabla naziv="DomainObject.Predmet.SudioniciListNazivOIB_1">
      <item>, OIB 82297763913</item>
      <item>, OIB 82297763913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1355</properties:Words>
  <properties:Characters>7388</properties:Characters>
  <properties:Lines>159</properties:Lines>
  <properties:Paragraphs>66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2015-09-11T12:48:00Z</dcterms:created>
  <dc:creator>vmihalincic</dc:creator>
  <cp:lastModifiedBy>Vinka Mihalinčić</cp:lastModifiedBy>
  <cp:lastPrinted>2014-07-09T13:58:00Z</cp:lastPrinted>
  <dcterms:modified xmlns:xsi="http://www.w3.org/2001/XMLSchema-instance" xsi:type="dcterms:W3CDTF">2015-09-11T12:51:00Z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